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41" w:rightFromText="141" w:horzAnchor="margin" w:tblpY="-747"/>
        <w:tblW w:w="0" w:type="auto"/>
        <w:tblLook w:val="04A0" w:firstRow="1" w:lastRow="0" w:firstColumn="1" w:lastColumn="0" w:noHBand="0" w:noVBand="1"/>
      </w:tblPr>
      <w:tblGrid>
        <w:gridCol w:w="1668"/>
        <w:gridCol w:w="3361"/>
        <w:gridCol w:w="4209"/>
      </w:tblGrid>
      <w:tr w:rsidR="004702FB" w:rsidRPr="006F1DA5" w14:paraId="63C42E1D" w14:textId="77777777" w:rsidTr="004F2927">
        <w:trPr>
          <w:trHeight w:val="1268"/>
        </w:trPr>
        <w:tc>
          <w:tcPr>
            <w:tcW w:w="1668" w:type="dxa"/>
          </w:tcPr>
          <w:p w14:paraId="625EA86E" w14:textId="77777777" w:rsidR="004702FB" w:rsidRPr="006F1DA5" w:rsidRDefault="004702FB" w:rsidP="004702FB">
            <w:pPr>
              <w:pStyle w:val="Header"/>
              <w:rPr>
                <w:rFonts w:ascii="Arial" w:hAnsi="Arial" w:cs="Arial"/>
                <w:b/>
                <w:color w:val="000000" w:themeColor="text1"/>
              </w:rPr>
            </w:pPr>
          </w:p>
        </w:tc>
        <w:tc>
          <w:tcPr>
            <w:tcW w:w="3361" w:type="dxa"/>
          </w:tcPr>
          <w:p w14:paraId="64706BA9" w14:textId="77777777" w:rsidR="004702FB" w:rsidRPr="006F1DA5" w:rsidRDefault="004702FB" w:rsidP="004702FB">
            <w:pPr>
              <w:pStyle w:val="Header"/>
              <w:rPr>
                <w:rFonts w:ascii="Arial" w:hAnsi="Arial" w:cs="Arial"/>
                <w:b/>
                <w:color w:val="000000" w:themeColor="text1"/>
              </w:rPr>
            </w:pPr>
          </w:p>
        </w:tc>
        <w:tc>
          <w:tcPr>
            <w:tcW w:w="4209" w:type="dxa"/>
          </w:tcPr>
          <w:p w14:paraId="47DF1B38" w14:textId="77777777" w:rsidR="00923DD9" w:rsidRDefault="00923DD9" w:rsidP="004702FB">
            <w:pPr>
              <w:pStyle w:val="Header"/>
              <w:rPr>
                <w:rFonts w:ascii="Arial" w:hAnsi="Arial" w:cs="Arial"/>
                <w:b/>
                <w:color w:val="000000" w:themeColor="text1"/>
              </w:rPr>
            </w:pPr>
          </w:p>
          <w:p w14:paraId="5524119A" w14:textId="77777777" w:rsidR="004702FB" w:rsidRPr="00923DD9" w:rsidRDefault="004702FB" w:rsidP="00923DD9"/>
        </w:tc>
      </w:tr>
    </w:tbl>
    <w:p w14:paraId="0470D4A9" w14:textId="5A749CA4" w:rsidR="00AF0D3C" w:rsidRPr="00245CC4" w:rsidRDefault="00AF0D3C" w:rsidP="00245CC4">
      <w:pPr>
        <w:spacing w:after="0"/>
        <w:jc w:val="right"/>
        <w:rPr>
          <w:rFonts w:ascii="Arial" w:hAnsi="Arial" w:cs="Arial"/>
          <w:sz w:val="18"/>
          <w:szCs w:val="18"/>
        </w:rPr>
      </w:pPr>
      <w:r w:rsidRPr="00590863">
        <w:rPr>
          <w:rFonts w:ascii="Arial" w:hAnsi="Arial" w:cs="Arial"/>
          <w:sz w:val="18"/>
          <w:szCs w:val="18"/>
        </w:rPr>
        <w:t>Obrazec št: 1</w:t>
      </w:r>
    </w:p>
    <w:p w14:paraId="132AB11B" w14:textId="084D3327" w:rsidR="00AF0D3C" w:rsidRDefault="00AF0D3C" w:rsidP="00245CC4">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67D9278E" w14:textId="783937D5" w:rsidR="00CF731C" w:rsidRDefault="00AF0D3C">
      <w:pPr>
        <w:spacing w:before="225" w:after="225" w:line="240" w:lineRule="auto"/>
        <w:jc w:val="both"/>
      </w:pPr>
      <w:r>
        <w:rPr>
          <w:rFonts w:ascii="Arial" w:hAnsi="Arial" w:cs="Arial"/>
          <w:color w:val="000000"/>
          <w:sz w:val="18"/>
          <w:szCs w:val="18"/>
        </w:rPr>
        <w:t>Na osnovi povabila za naročilo »</w:t>
      </w:r>
      <w:r w:rsidR="00923DD9">
        <w:rPr>
          <w:rFonts w:ascii="Arial" w:hAnsi="Arial" w:cs="Arial"/>
          <w:b/>
          <w:bCs/>
          <w:color w:val="000000"/>
          <w:sz w:val="18"/>
          <w:szCs w:val="18"/>
        </w:rPr>
        <w:t xml:space="preserve">Storitve čiščenja poslovnih prostorov Zavoda za gradbeništvo </w:t>
      </w:r>
      <w:r w:rsidR="00810B51" w:rsidRPr="00810B51">
        <w:rPr>
          <w:rFonts w:ascii="Arial" w:hAnsi="Arial" w:cs="Arial"/>
          <w:b/>
          <w:sz w:val="18"/>
          <w:szCs w:val="18"/>
        </w:rPr>
        <w:t>Slovenije</w:t>
      </w:r>
      <w:r w:rsidR="00810B51">
        <w:rPr>
          <w:rFonts w:ascii="Arial" w:hAnsi="Arial" w:cs="Arial"/>
          <w:b/>
          <w:bCs/>
          <w:color w:val="000000"/>
          <w:sz w:val="18"/>
          <w:szCs w:val="18"/>
        </w:rPr>
        <w:t xml:space="preserve"> </w:t>
      </w:r>
      <w:r w:rsidR="00923DD9">
        <w:rPr>
          <w:rFonts w:ascii="Arial" w:hAnsi="Arial" w:cs="Arial"/>
          <w:b/>
          <w:bCs/>
          <w:color w:val="000000"/>
          <w:sz w:val="18"/>
          <w:szCs w:val="18"/>
        </w:rPr>
        <w:t>z dobavo čistil</w:t>
      </w:r>
      <w:r>
        <w:rPr>
          <w:rFonts w:ascii="Arial" w:hAnsi="Arial" w:cs="Arial"/>
          <w:color w:val="000000"/>
          <w:sz w:val="18"/>
          <w:szCs w:val="18"/>
        </w:rPr>
        <w:t xml:space="preserve"> « dajemo ponudbo, kot sledi:</w:t>
      </w:r>
    </w:p>
    <w:p w14:paraId="10CF6F1F" w14:textId="77777777" w:rsidR="00CF731C" w:rsidRDefault="00AF0D3C">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CF731C" w14:paraId="2ECAEF9D"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0E6A765" w14:textId="77777777" w:rsidR="00CF731C" w:rsidRDefault="00AF0D3C">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B08AD6" w14:textId="77777777" w:rsidR="00CF731C" w:rsidRDefault="00AF0D3C">
            <w:r>
              <w:rPr>
                <w:rFonts w:ascii="Arial" w:hAnsi="Arial" w:cs="Arial"/>
                <w:color w:val="000000"/>
                <w:position w:val="-2"/>
                <w:sz w:val="18"/>
                <w:szCs w:val="18"/>
              </w:rPr>
              <w:t> </w:t>
            </w:r>
          </w:p>
        </w:tc>
      </w:tr>
      <w:tr w:rsidR="00CF731C" w14:paraId="088B14A9"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A571E09" w14:textId="77777777" w:rsidR="00CF731C" w:rsidRDefault="00AF0D3C">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27FFBF" w14:textId="77777777" w:rsidR="00CF731C" w:rsidRDefault="00AF0D3C">
            <w:r>
              <w:rPr>
                <w:rFonts w:ascii="Arial" w:hAnsi="Arial" w:cs="Arial"/>
                <w:color w:val="000000"/>
                <w:position w:val="-2"/>
                <w:sz w:val="18"/>
                <w:szCs w:val="18"/>
              </w:rPr>
              <w:t> </w:t>
            </w:r>
          </w:p>
        </w:tc>
      </w:tr>
    </w:tbl>
    <w:p w14:paraId="5AA45BCE" w14:textId="77777777" w:rsidR="00CF731C" w:rsidRDefault="00AF0D3C">
      <w:pPr>
        <w:spacing w:before="225" w:after="225" w:line="240" w:lineRule="auto"/>
        <w:jc w:val="both"/>
      </w:pPr>
      <w:r>
        <w:rPr>
          <w:rFonts w:ascii="Arial" w:hAnsi="Arial" w:cs="Arial"/>
          <w:color w:val="000000"/>
          <w:sz w:val="18"/>
          <w:szCs w:val="18"/>
        </w:rPr>
        <w:t>Ponudbo oddajamo (ustrezno označite):</w:t>
      </w:r>
    </w:p>
    <w:p w14:paraId="6E62C174" w14:textId="77777777" w:rsidR="00CF731C" w:rsidRDefault="00AF0D3C">
      <w:pPr>
        <w:spacing w:before="225" w:after="225" w:line="240" w:lineRule="auto"/>
        <w:jc w:val="both"/>
      </w:pPr>
      <w:r>
        <w:fldChar w:fldCharType="begin">
          <w:ffData>
            <w:name w:val="cbox15a5c50a60b574"/>
            <w:enabled/>
            <w:calcOnExit w:val="0"/>
            <w:checkBox>
              <w:sizeAuto/>
              <w:default w:val="0"/>
            </w:checkBox>
          </w:ffData>
        </w:fldChar>
      </w:r>
      <w:bookmarkStart w:id="0" w:name="cbox15a5c50a60b574"/>
      <w:r>
        <w:instrText xml:space="preserve"> FORMCHECKBOX </w:instrText>
      </w:r>
      <w:r w:rsidR="00576A18">
        <w:fldChar w:fldCharType="separate"/>
      </w:r>
      <w:r>
        <w:fldChar w:fldCharType="end"/>
      </w:r>
      <w:bookmarkEnd w:id="0"/>
      <w:r>
        <w:rPr>
          <w:rFonts w:ascii="Arial" w:hAnsi="Arial" w:cs="Arial"/>
          <w:color w:val="000000"/>
          <w:sz w:val="18"/>
          <w:szCs w:val="18"/>
        </w:rPr>
        <w:t> samostojno</w:t>
      </w:r>
    </w:p>
    <w:p w14:paraId="5DA47441" w14:textId="77777777" w:rsidR="00CF731C" w:rsidRDefault="00AF0D3C">
      <w:pPr>
        <w:spacing w:before="225" w:after="225" w:line="240" w:lineRule="auto"/>
        <w:jc w:val="both"/>
      </w:pPr>
      <w:r>
        <w:fldChar w:fldCharType="begin">
          <w:ffData>
            <w:name w:val="cbox15a5c50a60b85d"/>
            <w:enabled/>
            <w:calcOnExit w:val="0"/>
            <w:checkBox>
              <w:sizeAuto/>
              <w:default w:val="0"/>
            </w:checkBox>
          </w:ffData>
        </w:fldChar>
      </w:r>
      <w:bookmarkStart w:id="1" w:name="cbox15a5c50a60b85d"/>
      <w:r>
        <w:instrText xml:space="preserve"> FORMCHECKBOX </w:instrText>
      </w:r>
      <w:r w:rsidR="00576A18">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090CB7DC" w14:textId="77777777" w:rsidR="00CF731C" w:rsidRDefault="00AF0D3C">
      <w:pPr>
        <w:spacing w:before="225" w:after="225" w:line="240" w:lineRule="auto"/>
        <w:jc w:val="both"/>
      </w:pPr>
      <w:r>
        <w:fldChar w:fldCharType="begin">
          <w:ffData>
            <w:name w:val="cbox15a5c50a60bac1"/>
            <w:enabled/>
            <w:calcOnExit w:val="0"/>
            <w:checkBox>
              <w:sizeAuto/>
              <w:default w:val="0"/>
            </w:checkBox>
          </w:ffData>
        </w:fldChar>
      </w:r>
      <w:bookmarkStart w:id="2" w:name="cbox15a5c50a60bac1"/>
      <w:r>
        <w:instrText xml:space="preserve"> FORMCHECKBOX </w:instrText>
      </w:r>
      <w:r w:rsidR="00576A18">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47F62905" w14:textId="77777777" w:rsidR="00CF731C" w:rsidRDefault="00AF0D3C">
      <w:pPr>
        <w:spacing w:before="225" w:after="225" w:line="240" w:lineRule="auto"/>
        <w:jc w:val="both"/>
      </w:pPr>
      <w:r>
        <w:fldChar w:fldCharType="begin">
          <w:ffData>
            <w:name w:val="cbox15a5c50a60bd9d"/>
            <w:enabled/>
            <w:calcOnExit w:val="0"/>
            <w:checkBox>
              <w:sizeAuto/>
              <w:default w:val="0"/>
            </w:checkBox>
          </w:ffData>
        </w:fldChar>
      </w:r>
      <w:bookmarkStart w:id="3" w:name="cbox15a5c50a60bd9d"/>
      <w:r>
        <w:instrText xml:space="preserve"> FORMCHECKBOX </w:instrText>
      </w:r>
      <w:r w:rsidR="00576A18">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49908433" w14:textId="77777777" w:rsidR="00CF731C" w:rsidRDefault="00AF0D3C">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Ponudbena cena </w:t>
      </w:r>
    </w:p>
    <w:tbl>
      <w:tblPr>
        <w:tblStyle w:val="NormalTablePHPDOCX"/>
        <w:tblW w:w="5000" w:type="pct"/>
        <w:tblInd w:w="108" w:type="dxa"/>
        <w:tblLook w:val="04A0" w:firstRow="1" w:lastRow="0" w:firstColumn="1" w:lastColumn="0" w:noHBand="0" w:noVBand="1"/>
      </w:tblPr>
      <w:tblGrid>
        <w:gridCol w:w="5107"/>
        <w:gridCol w:w="1924"/>
        <w:gridCol w:w="622"/>
        <w:gridCol w:w="1633"/>
      </w:tblGrid>
      <w:tr w:rsidR="00F45030" w14:paraId="40E9AD5B" w14:textId="77777777" w:rsidTr="00F45030">
        <w:tc>
          <w:tcPr>
            <w:tcW w:w="275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82C7B22" w14:textId="77777777" w:rsidR="00F45030" w:rsidRDefault="00F45030">
            <w:pPr>
              <w:jc w:val="center"/>
            </w:pPr>
            <w:r>
              <w:rPr>
                <w:rFonts w:ascii="Arial" w:hAnsi="Arial" w:cs="Arial"/>
                <w:b/>
                <w:bCs/>
                <w:color w:val="000000"/>
                <w:position w:val="-2"/>
                <w:sz w:val="18"/>
                <w:szCs w:val="18"/>
                <w:shd w:val="clear" w:color="auto" w:fill="D1D1D1"/>
              </w:rPr>
              <w:t>Postavka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D7CA2B0" w14:textId="77777777" w:rsidR="00F45030" w:rsidRDefault="00F45030">
            <w:pPr>
              <w:jc w:val="center"/>
            </w:pPr>
            <w:r>
              <w:rPr>
                <w:rFonts w:ascii="Arial" w:hAnsi="Arial" w:cs="Arial"/>
                <w:b/>
                <w:bCs/>
                <w:color w:val="000000"/>
                <w:position w:val="-2"/>
                <w:sz w:val="18"/>
                <w:szCs w:val="18"/>
                <w:shd w:val="clear" w:color="auto" w:fill="D1D1D1"/>
              </w:rPr>
              <w:t>Vrednost brez 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17A23E2" w14:textId="77777777" w:rsidR="00F45030" w:rsidRDefault="00F45030">
            <w:pPr>
              <w:jc w:val="center"/>
            </w:pPr>
            <w:r>
              <w:rPr>
                <w:rFonts w:ascii="Arial" w:hAnsi="Arial" w:cs="Arial"/>
                <w:b/>
                <w:bCs/>
                <w:color w:val="000000"/>
                <w:position w:val="-2"/>
                <w:sz w:val="18"/>
                <w:szCs w:val="18"/>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5BF8F50" w14:textId="77777777" w:rsidR="00F45030" w:rsidRDefault="00F45030">
            <w:pPr>
              <w:jc w:val="center"/>
            </w:pPr>
            <w:r>
              <w:rPr>
                <w:rFonts w:ascii="Arial" w:hAnsi="Arial" w:cs="Arial"/>
                <w:b/>
                <w:bCs/>
                <w:color w:val="000000"/>
                <w:position w:val="-2"/>
                <w:sz w:val="18"/>
                <w:szCs w:val="18"/>
                <w:shd w:val="clear" w:color="auto" w:fill="D1D1D1"/>
              </w:rPr>
              <w:t>Vrednost z DDV</w:t>
            </w:r>
          </w:p>
        </w:tc>
      </w:tr>
      <w:tr w:rsidR="00F45030" w14:paraId="47E4D060" w14:textId="77777777" w:rsidTr="00F45030">
        <w:tc>
          <w:tcPr>
            <w:tcW w:w="27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AC45DD" w14:textId="461FF160" w:rsidR="00F45030" w:rsidRDefault="00F45030">
            <w:r>
              <w:rPr>
                <w:rFonts w:ascii="Arial" w:hAnsi="Arial" w:cs="Arial"/>
                <w:color w:val="000000"/>
                <w:position w:val="-2"/>
                <w:sz w:val="18"/>
                <w:szCs w:val="18"/>
              </w:rPr>
              <w:t xml:space="preserve">Storitve čiščenja poslovnih prostorov Zavoda za gradbeništvo </w:t>
            </w:r>
            <w:r w:rsidR="00810B51">
              <w:rPr>
                <w:rFonts w:ascii="Arial" w:hAnsi="Arial" w:cs="Arial"/>
                <w:color w:val="000000"/>
                <w:position w:val="-2"/>
                <w:sz w:val="18"/>
                <w:szCs w:val="18"/>
              </w:rPr>
              <w:t xml:space="preserve">Slovenije </w:t>
            </w:r>
            <w:r>
              <w:rPr>
                <w:rFonts w:ascii="Arial" w:hAnsi="Arial" w:cs="Arial"/>
                <w:color w:val="000000"/>
                <w:position w:val="-2"/>
                <w:sz w:val="18"/>
                <w:szCs w:val="18"/>
              </w:rPr>
              <w:t>z dobavo čistil za obdobje enega meseca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0105E6" w14:textId="77777777" w:rsidR="00F45030" w:rsidRDefault="00F4503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4C47DC" w14:textId="77777777" w:rsidR="00F45030" w:rsidRDefault="00F4503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6D8DC7" w14:textId="77777777" w:rsidR="00F45030" w:rsidRDefault="00F45030">
            <w:r>
              <w:rPr>
                <w:rFonts w:ascii="Arial" w:hAnsi="Arial" w:cs="Arial"/>
                <w:color w:val="000000"/>
                <w:position w:val="-2"/>
                <w:sz w:val="18"/>
                <w:szCs w:val="18"/>
              </w:rPr>
              <w:t> </w:t>
            </w:r>
          </w:p>
        </w:tc>
      </w:tr>
      <w:tr w:rsidR="00F45030" w14:paraId="0CFEA88D" w14:textId="77777777" w:rsidTr="00F45030">
        <w:tc>
          <w:tcPr>
            <w:tcW w:w="27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1ADED9" w14:textId="527BB82E" w:rsidR="00F45030" w:rsidRDefault="00F45030" w:rsidP="00F45030">
            <w:pPr>
              <w:rPr>
                <w:rFonts w:ascii="Arial" w:hAnsi="Arial" w:cs="Arial"/>
                <w:color w:val="000000"/>
                <w:position w:val="-2"/>
                <w:sz w:val="18"/>
                <w:szCs w:val="18"/>
              </w:rPr>
            </w:pPr>
            <w:r>
              <w:rPr>
                <w:rFonts w:ascii="Arial" w:hAnsi="Arial" w:cs="Arial"/>
                <w:color w:val="000000"/>
                <w:position w:val="-2"/>
                <w:sz w:val="18"/>
                <w:szCs w:val="18"/>
              </w:rPr>
              <w:t>Storitve čiščenja poslovnih prostorov Zavoda za gradbeništvo</w:t>
            </w:r>
            <w:r w:rsidR="00810B51">
              <w:rPr>
                <w:rFonts w:ascii="Arial" w:hAnsi="Arial" w:cs="Arial"/>
                <w:color w:val="000000"/>
                <w:position w:val="-2"/>
                <w:sz w:val="18"/>
                <w:szCs w:val="18"/>
              </w:rPr>
              <w:t xml:space="preserve"> Slovenije </w:t>
            </w:r>
            <w:r>
              <w:rPr>
                <w:rFonts w:ascii="Arial" w:hAnsi="Arial" w:cs="Arial"/>
                <w:color w:val="000000"/>
                <w:position w:val="-2"/>
                <w:sz w:val="18"/>
                <w:szCs w:val="18"/>
              </w:rPr>
              <w:t xml:space="preserve"> z dobavo čistil za obdobje enega leta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E3FADC" w14:textId="77777777" w:rsidR="00F45030" w:rsidRDefault="00F45030">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1B7D18" w14:textId="77777777" w:rsidR="00F45030" w:rsidRDefault="00F45030">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9B043F" w14:textId="77777777" w:rsidR="00F45030" w:rsidRDefault="00F45030">
            <w:pPr>
              <w:rPr>
                <w:rFonts w:ascii="Arial" w:hAnsi="Arial" w:cs="Arial"/>
                <w:color w:val="000000"/>
                <w:position w:val="-2"/>
                <w:sz w:val="18"/>
                <w:szCs w:val="18"/>
              </w:rPr>
            </w:pPr>
          </w:p>
        </w:tc>
      </w:tr>
      <w:tr w:rsidR="00F45030" w14:paraId="1F71C2E5" w14:textId="77777777" w:rsidTr="00F45030">
        <w:tc>
          <w:tcPr>
            <w:tcW w:w="27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94DD86" w14:textId="6F55A169" w:rsidR="00F45030" w:rsidRDefault="00F45030" w:rsidP="00F45030">
            <w:pPr>
              <w:rPr>
                <w:rFonts w:ascii="Arial" w:hAnsi="Arial" w:cs="Arial"/>
                <w:color w:val="000000"/>
                <w:position w:val="-2"/>
                <w:sz w:val="18"/>
                <w:szCs w:val="18"/>
              </w:rPr>
            </w:pPr>
            <w:r>
              <w:rPr>
                <w:rFonts w:ascii="Arial" w:hAnsi="Arial" w:cs="Arial"/>
                <w:color w:val="000000"/>
                <w:position w:val="-2"/>
                <w:sz w:val="18"/>
                <w:szCs w:val="18"/>
              </w:rPr>
              <w:t xml:space="preserve">Storitve čiščenja poslovnih prostorov Zavoda za gradbeništvo </w:t>
            </w:r>
            <w:r w:rsidR="00810B51">
              <w:rPr>
                <w:rFonts w:ascii="Arial" w:hAnsi="Arial" w:cs="Arial"/>
                <w:color w:val="000000"/>
                <w:position w:val="-2"/>
                <w:sz w:val="18"/>
                <w:szCs w:val="18"/>
              </w:rPr>
              <w:t xml:space="preserve">Slovenije </w:t>
            </w:r>
            <w:r>
              <w:rPr>
                <w:rFonts w:ascii="Arial" w:hAnsi="Arial" w:cs="Arial"/>
                <w:color w:val="000000"/>
                <w:position w:val="-2"/>
                <w:sz w:val="18"/>
                <w:szCs w:val="18"/>
              </w:rPr>
              <w:t xml:space="preserve">z dobavo </w:t>
            </w:r>
            <w:r w:rsidR="00B936C7">
              <w:rPr>
                <w:rFonts w:ascii="Arial" w:hAnsi="Arial" w:cs="Arial"/>
                <w:color w:val="000000"/>
                <w:position w:val="-2"/>
                <w:sz w:val="18"/>
                <w:szCs w:val="18"/>
              </w:rPr>
              <w:t>čistil za obdobje štirih</w:t>
            </w:r>
            <w:r>
              <w:rPr>
                <w:rFonts w:ascii="Arial" w:hAnsi="Arial" w:cs="Arial"/>
                <w:color w:val="000000"/>
                <w:position w:val="-2"/>
                <w:sz w:val="18"/>
                <w:szCs w:val="18"/>
              </w:rPr>
              <w:t xml:space="preserve"> let</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032F48" w14:textId="77777777" w:rsidR="00F45030" w:rsidRDefault="00F45030">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398937" w14:textId="77777777" w:rsidR="00F45030" w:rsidRDefault="00F45030">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51D554" w14:textId="77777777" w:rsidR="00F45030" w:rsidRDefault="00F45030">
            <w:pPr>
              <w:rPr>
                <w:rFonts w:ascii="Arial" w:hAnsi="Arial" w:cs="Arial"/>
                <w:color w:val="000000"/>
                <w:position w:val="-2"/>
                <w:sz w:val="18"/>
                <w:szCs w:val="18"/>
              </w:rPr>
            </w:pPr>
          </w:p>
        </w:tc>
      </w:tr>
    </w:tbl>
    <w:p w14:paraId="6A4E9AB0" w14:textId="77777777" w:rsidR="00CF731C" w:rsidRDefault="00AF0D3C" w:rsidP="00245CC4">
      <w:pPr>
        <w:spacing w:before="120" w:after="225" w:line="240" w:lineRule="auto"/>
        <w:jc w:val="both"/>
      </w:pPr>
      <w:r>
        <w:rPr>
          <w:rFonts w:ascii="Arial" w:hAnsi="Arial" w:cs="Arial"/>
          <w:color w:val="000000"/>
          <w:sz w:val="18"/>
          <w:szCs w:val="18"/>
        </w:rPr>
        <w:t>Zavezujemo se, da bomo vsa dela izvršili skladno z zahtevami naročnika, najkasneje v roku določenem v razpisni dokumentaciji.  </w:t>
      </w:r>
    </w:p>
    <w:p w14:paraId="6491476C" w14:textId="77777777" w:rsidR="00F45030" w:rsidRDefault="00AF0D3C">
      <w:pPr>
        <w:spacing w:before="225" w:after="225" w:line="240" w:lineRule="auto"/>
        <w:jc w:val="both"/>
        <w:rPr>
          <w:rFonts w:ascii="Arial" w:hAnsi="Arial" w:cs="Arial"/>
          <w:color w:val="000000"/>
          <w:sz w:val="18"/>
          <w:szCs w:val="18"/>
        </w:rPr>
      </w:pPr>
      <w:r>
        <w:rPr>
          <w:rFonts w:ascii="Arial" w:hAnsi="Arial" w:cs="Arial"/>
          <w:b/>
          <w:bCs/>
          <w:color w:val="000000"/>
          <w:sz w:val="18"/>
          <w:szCs w:val="18"/>
        </w:rPr>
        <w:t>III. Rok veljavnosti ponudb</w:t>
      </w:r>
      <w:r>
        <w:rPr>
          <w:rFonts w:ascii="Arial" w:hAnsi="Arial" w:cs="Arial"/>
          <w:color w:val="000000"/>
          <w:sz w:val="18"/>
          <w:szCs w:val="18"/>
        </w:rPr>
        <w:t>e </w:t>
      </w:r>
    </w:p>
    <w:p w14:paraId="346DF33F" w14:textId="77777777" w:rsidR="00CF731C" w:rsidRDefault="00AF0D3C">
      <w:pPr>
        <w:spacing w:before="225" w:after="225" w:line="240" w:lineRule="auto"/>
        <w:jc w:val="both"/>
      </w:pPr>
      <w:r>
        <w:rPr>
          <w:rFonts w:ascii="Arial" w:hAnsi="Arial" w:cs="Arial"/>
          <w:color w:val="000000"/>
          <w:sz w:val="18"/>
          <w:szCs w:val="18"/>
        </w:rPr>
        <w:t>Ponudba velja najmanj 60 dni od roka za predložitev ponudb.</w:t>
      </w:r>
    </w:p>
    <w:p w14:paraId="35AC8C66" w14:textId="42B3AD82" w:rsidR="00F45030" w:rsidRPr="00245CC4" w:rsidRDefault="00AF0D3C">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3792F095" w14:textId="77777777" w:rsidR="00CF731C" w:rsidRDefault="00AF0D3C">
      <w:pPr>
        <w:spacing w:before="225" w:after="225" w:line="240" w:lineRule="auto"/>
        <w:jc w:val="both"/>
      </w:pPr>
      <w:r>
        <w:rPr>
          <w:rFonts w:ascii="Arial" w:hAnsi="Arial" w:cs="Arial"/>
          <w:b/>
          <w:bCs/>
          <w:color w:val="000000"/>
          <w:sz w:val="18"/>
          <w:szCs w:val="18"/>
        </w:rPr>
        <w:t>IV. Podatki o plačilu </w:t>
      </w:r>
    </w:p>
    <w:p w14:paraId="1B246191" w14:textId="77777777" w:rsidR="00CF731C" w:rsidRDefault="00AF0D3C">
      <w:pPr>
        <w:spacing w:before="225" w:after="225" w:line="240" w:lineRule="auto"/>
        <w:jc w:val="both"/>
      </w:pPr>
      <w:r>
        <w:rPr>
          <w:rFonts w:ascii="Arial" w:hAnsi="Arial" w:cs="Arial"/>
          <w:color w:val="000000"/>
          <w:sz w:val="18"/>
          <w:szCs w:val="18"/>
        </w:rPr>
        <w:t>Plačila se opravijo na podlagi izdanih računov. Rok plačila je 30 dni od datuma prejema računa. Če naročnik izpodbija del zneska, je dolžan plačati nesporni del zneska. Roki plačil podizvajalcem so enaki kot za izvajalca.</w:t>
      </w:r>
    </w:p>
    <w:p w14:paraId="5DBFBE8E" w14:textId="77777777" w:rsidR="00CF731C" w:rsidRDefault="00AF0D3C">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1FFE4759" w14:textId="77777777" w:rsidR="00CF731C" w:rsidRDefault="00AF0D3C" w:rsidP="00F45030">
      <w:pPr>
        <w:spacing w:after="0"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23FC2FE1" w14:textId="114E2110" w:rsidR="00F45030" w:rsidRDefault="00AF0D3C" w:rsidP="00245CC4">
      <w:pPr>
        <w:spacing w:after="0" w:line="240" w:lineRule="auto"/>
        <w:jc w:val="both"/>
        <w:rPr>
          <w:rFonts w:ascii="Arial" w:hAnsi="Arial" w:cs="Arial"/>
          <w:color w:val="000000"/>
          <w:sz w:val="18"/>
          <w:szCs w:val="18"/>
        </w:rPr>
      </w:pPr>
      <w:r>
        <w:rPr>
          <w:rFonts w:ascii="Arial" w:hAnsi="Arial" w:cs="Arial"/>
          <w:color w:val="000000"/>
          <w:sz w:val="18"/>
          <w:szCs w:val="18"/>
        </w:rPr>
        <w:lastRenderedPageBreak/>
        <w:t>   </w:t>
      </w:r>
    </w:p>
    <w:p w14:paraId="1CC59F2F" w14:textId="77777777" w:rsidR="00CF731C" w:rsidRDefault="00AF0D3C">
      <w:pPr>
        <w:spacing w:after="0" w:line="240" w:lineRule="auto"/>
        <w:jc w:val="both"/>
        <w:rPr>
          <w:rFonts w:ascii="Arial" w:hAnsi="Arial" w:cs="Arial"/>
          <w:b/>
          <w:bCs/>
          <w:color w:val="000000"/>
          <w:sz w:val="18"/>
          <w:szCs w:val="18"/>
        </w:rPr>
      </w:pPr>
      <w:r>
        <w:rPr>
          <w:rFonts w:ascii="Arial" w:hAnsi="Arial" w:cs="Arial"/>
          <w:b/>
          <w:bCs/>
          <w:color w:val="000000"/>
          <w:sz w:val="18"/>
          <w:szCs w:val="18"/>
        </w:rPr>
        <w:t>V. Podatki o gospodarskem subjektu</w:t>
      </w:r>
    </w:p>
    <w:p w14:paraId="64789CBF" w14:textId="77777777" w:rsidR="00F45030" w:rsidRDefault="00F45030">
      <w:pPr>
        <w:spacing w:after="0" w:line="240" w:lineRule="auto"/>
        <w:jc w:val="both"/>
      </w:pP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CF731C" w14:paraId="022AA4F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22240F4" w14:textId="77777777" w:rsidR="00CF731C" w:rsidRDefault="00AF0D3C">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2283E3" w14:textId="77777777" w:rsidR="00CF731C" w:rsidRDefault="00AF0D3C">
            <w:r>
              <w:rPr>
                <w:rFonts w:ascii="Arial" w:hAnsi="Arial" w:cs="Arial"/>
                <w:color w:val="000000"/>
                <w:position w:val="-2"/>
                <w:sz w:val="18"/>
                <w:szCs w:val="18"/>
              </w:rPr>
              <w:t> </w:t>
            </w:r>
          </w:p>
        </w:tc>
      </w:tr>
      <w:tr w:rsidR="00CF731C" w14:paraId="53F8CA8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90747C3" w14:textId="77777777" w:rsidR="00CF731C" w:rsidRDefault="00AF0D3C">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58C7E0" w14:textId="77777777" w:rsidR="00CF731C" w:rsidRDefault="00AF0D3C">
            <w:r>
              <w:rPr>
                <w:rFonts w:ascii="Arial" w:hAnsi="Arial" w:cs="Arial"/>
                <w:color w:val="000000"/>
                <w:position w:val="-2"/>
                <w:sz w:val="18"/>
                <w:szCs w:val="18"/>
              </w:rPr>
              <w:t> </w:t>
            </w:r>
          </w:p>
        </w:tc>
      </w:tr>
      <w:tr w:rsidR="00CF731C" w14:paraId="0981A9A1"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A7E2A9C" w14:textId="77777777" w:rsidR="00CF731C" w:rsidRDefault="00AF0D3C">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35516E" w14:textId="77777777" w:rsidR="00CF731C" w:rsidRDefault="00AF0D3C">
            <w:r>
              <w:rPr>
                <w:rFonts w:ascii="Arial" w:hAnsi="Arial" w:cs="Arial"/>
                <w:color w:val="000000"/>
                <w:position w:val="-2"/>
                <w:sz w:val="18"/>
                <w:szCs w:val="18"/>
              </w:rPr>
              <w:t> </w:t>
            </w:r>
          </w:p>
        </w:tc>
      </w:tr>
      <w:tr w:rsidR="00CF731C" w14:paraId="3CB3ED7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E552F99" w14:textId="77777777" w:rsidR="00CF731C" w:rsidRDefault="00AF0D3C">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0FDD92" w14:textId="77777777" w:rsidR="00CF731C" w:rsidRDefault="00AF0D3C">
            <w:r>
              <w:rPr>
                <w:rFonts w:ascii="Arial" w:hAnsi="Arial" w:cs="Arial"/>
                <w:color w:val="000000"/>
                <w:position w:val="-2"/>
                <w:sz w:val="18"/>
                <w:szCs w:val="18"/>
              </w:rPr>
              <w:t> </w:t>
            </w:r>
          </w:p>
        </w:tc>
      </w:tr>
      <w:tr w:rsidR="00CF731C" w14:paraId="0D0A6A5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DAA2714" w14:textId="77777777" w:rsidR="00CF731C" w:rsidRDefault="00AF0D3C">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AA0839" w14:textId="77777777" w:rsidR="00CF731C" w:rsidRDefault="00AF0D3C">
            <w:r>
              <w:rPr>
                <w:rFonts w:ascii="Arial" w:hAnsi="Arial" w:cs="Arial"/>
                <w:color w:val="000000"/>
                <w:position w:val="-2"/>
                <w:sz w:val="18"/>
                <w:szCs w:val="18"/>
              </w:rPr>
              <w:t> </w:t>
            </w:r>
          </w:p>
        </w:tc>
      </w:tr>
      <w:tr w:rsidR="00CF731C" w14:paraId="6B36CB09"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39F750F" w14:textId="77777777" w:rsidR="00CF731C" w:rsidRDefault="00AF0D3C">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5AA347" w14:textId="77777777" w:rsidR="00CF731C" w:rsidRDefault="00AF0D3C">
            <w:r>
              <w:rPr>
                <w:rFonts w:ascii="Arial" w:hAnsi="Arial" w:cs="Arial"/>
                <w:color w:val="000000"/>
                <w:position w:val="-2"/>
                <w:sz w:val="18"/>
                <w:szCs w:val="18"/>
              </w:rPr>
              <w:t> </w:t>
            </w:r>
          </w:p>
        </w:tc>
      </w:tr>
      <w:tr w:rsidR="00CF731C" w14:paraId="5B94B30B"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017F602" w14:textId="77777777" w:rsidR="00CF731C" w:rsidRDefault="00AF0D3C">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456732" w14:textId="77777777" w:rsidR="00CF731C" w:rsidRDefault="00AF0D3C">
            <w:r>
              <w:rPr>
                <w:rFonts w:ascii="Arial" w:hAnsi="Arial" w:cs="Arial"/>
                <w:color w:val="000000"/>
                <w:position w:val="-2"/>
                <w:sz w:val="18"/>
                <w:szCs w:val="18"/>
              </w:rPr>
              <w:t> </w:t>
            </w:r>
          </w:p>
        </w:tc>
      </w:tr>
      <w:tr w:rsidR="00CF731C" w14:paraId="5FC2176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2A58A94" w14:textId="77777777" w:rsidR="00CF731C" w:rsidRDefault="00AF0D3C">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C24AF2" w14:textId="77777777" w:rsidR="00CF731C" w:rsidRDefault="00AF0D3C">
            <w:r>
              <w:rPr>
                <w:rFonts w:ascii="Arial" w:hAnsi="Arial" w:cs="Arial"/>
                <w:color w:val="000000"/>
                <w:position w:val="-2"/>
                <w:sz w:val="18"/>
                <w:szCs w:val="18"/>
              </w:rPr>
              <w:t> </w:t>
            </w:r>
          </w:p>
        </w:tc>
      </w:tr>
      <w:tr w:rsidR="00CF731C" w14:paraId="2F0C0272"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409B7EB" w14:textId="77777777" w:rsidR="00CF731C" w:rsidRDefault="00AF0D3C">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E18DDB" w14:textId="77777777" w:rsidR="00CF731C" w:rsidRDefault="00AF0D3C">
            <w:r>
              <w:rPr>
                <w:rFonts w:ascii="Arial" w:hAnsi="Arial" w:cs="Arial"/>
                <w:color w:val="000000"/>
                <w:position w:val="-2"/>
                <w:sz w:val="18"/>
                <w:szCs w:val="18"/>
              </w:rPr>
              <w:t> </w:t>
            </w:r>
          </w:p>
        </w:tc>
      </w:tr>
      <w:tr w:rsidR="00CF731C" w14:paraId="3E74030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AC69ADD" w14:textId="77777777" w:rsidR="00CF731C" w:rsidRDefault="00AF0D3C">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300D1E" w14:textId="77777777" w:rsidR="00CF731C" w:rsidRDefault="00AF0D3C">
            <w:r>
              <w:rPr>
                <w:rFonts w:ascii="Arial" w:hAnsi="Arial" w:cs="Arial"/>
                <w:color w:val="000000"/>
                <w:position w:val="-2"/>
                <w:sz w:val="18"/>
                <w:szCs w:val="18"/>
              </w:rPr>
              <w:t> </w:t>
            </w:r>
          </w:p>
        </w:tc>
      </w:tr>
      <w:tr w:rsidR="00CF731C" w14:paraId="30A6D48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3A5EAAF" w14:textId="77777777" w:rsidR="00CF731C" w:rsidRDefault="00AF0D3C">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28F0B4" w14:textId="77777777" w:rsidR="00CF731C" w:rsidRDefault="00AF0D3C">
            <w:r>
              <w:rPr>
                <w:rFonts w:ascii="Arial" w:hAnsi="Arial" w:cs="Arial"/>
                <w:color w:val="000000"/>
                <w:position w:val="-2"/>
                <w:sz w:val="18"/>
                <w:szCs w:val="18"/>
              </w:rPr>
              <w:t> </w:t>
            </w:r>
          </w:p>
        </w:tc>
      </w:tr>
      <w:tr w:rsidR="00CF731C" w14:paraId="2AE0356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B34F0AE" w14:textId="77777777" w:rsidR="00CF731C" w:rsidRDefault="00AF0D3C">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01F352" w14:textId="77777777" w:rsidR="00CF731C" w:rsidRDefault="00AF0D3C">
            <w:r>
              <w:rPr>
                <w:rFonts w:ascii="Arial" w:hAnsi="Arial" w:cs="Arial"/>
                <w:color w:val="000000"/>
                <w:position w:val="-2"/>
                <w:sz w:val="18"/>
                <w:szCs w:val="18"/>
              </w:rPr>
              <w:t> </w:t>
            </w:r>
          </w:p>
        </w:tc>
      </w:tr>
      <w:tr w:rsidR="00CF731C" w14:paraId="48E9A8DB"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66E8FFA" w14:textId="77777777" w:rsidR="00CF731C" w:rsidRDefault="00AF0D3C">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9673EB" w14:textId="77777777" w:rsidR="00CF731C" w:rsidRDefault="00AF0D3C">
            <w:r>
              <w:rPr>
                <w:rFonts w:ascii="Arial" w:hAnsi="Arial" w:cs="Arial"/>
                <w:color w:val="000000"/>
                <w:position w:val="-2"/>
                <w:sz w:val="18"/>
                <w:szCs w:val="18"/>
              </w:rPr>
              <w:t> </w:t>
            </w:r>
          </w:p>
        </w:tc>
      </w:tr>
    </w:tbl>
    <w:p w14:paraId="46FFB306" w14:textId="77777777" w:rsidR="00CF731C" w:rsidRDefault="00CF731C"/>
    <w:tbl>
      <w:tblPr>
        <w:tblStyle w:val="NormalTablePHPDOCX"/>
        <w:tblW w:w="8745" w:type="dxa"/>
        <w:tblInd w:w="108" w:type="dxa"/>
        <w:tblLook w:val="04A0" w:firstRow="1" w:lastRow="0" w:firstColumn="1" w:lastColumn="0" w:noHBand="0" w:noVBand="1"/>
      </w:tblPr>
      <w:tblGrid>
        <w:gridCol w:w="4080"/>
        <w:gridCol w:w="4665"/>
      </w:tblGrid>
      <w:tr w:rsidR="00CF731C" w14:paraId="11E7DB95" w14:textId="77777777">
        <w:tc>
          <w:tcPr>
            <w:tcW w:w="4080" w:type="dxa"/>
            <w:gridSpan w:val="2"/>
            <w:tcMar>
              <w:top w:w="75" w:type="dxa"/>
              <w:bottom w:w="75" w:type="dxa"/>
            </w:tcMar>
            <w:vAlign w:val="center"/>
          </w:tcPr>
          <w:p w14:paraId="5A83C25F" w14:textId="77777777" w:rsidR="00B936C7" w:rsidRDefault="00B936C7" w:rsidP="00B936C7">
            <w:pPr>
              <w:spacing w:before="135" w:after="135"/>
              <w:jc w:val="both"/>
              <w:textAlignment w:val="center"/>
              <w:rPr>
                <w:rFonts w:ascii="Arial" w:hAnsi="Arial" w:cs="Arial"/>
                <w:color w:val="000000"/>
                <w:position w:val="-2"/>
                <w:sz w:val="18"/>
                <w:szCs w:val="18"/>
              </w:rPr>
            </w:pPr>
          </w:p>
          <w:p w14:paraId="0BC4A483" w14:textId="77777777" w:rsidR="00CF731C" w:rsidRDefault="00B936C7" w:rsidP="00B936C7">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 </w:t>
            </w:r>
          </w:p>
        </w:tc>
      </w:tr>
      <w:tr w:rsidR="00CF731C" w14:paraId="7124AC6E" w14:textId="77777777">
        <w:tc>
          <w:tcPr>
            <w:tcW w:w="4080" w:type="dxa"/>
            <w:tcMar>
              <w:top w:w="75" w:type="dxa"/>
              <w:bottom w:w="75" w:type="dxa"/>
            </w:tcMar>
            <w:vAlign w:val="center"/>
          </w:tcPr>
          <w:p w14:paraId="06DF9A21" w14:textId="77777777" w:rsidR="00CF731C" w:rsidRDefault="00AF0D3C">
            <w:r>
              <w:rPr>
                <w:rFonts w:ascii="Arial" w:hAnsi="Arial" w:cs="Arial"/>
                <w:color w:val="000000"/>
                <w:position w:val="-2"/>
                <w:sz w:val="18"/>
                <w:szCs w:val="18"/>
              </w:rPr>
              <w:t>Kraj in datum:</w:t>
            </w:r>
          </w:p>
        </w:tc>
        <w:tc>
          <w:tcPr>
            <w:tcW w:w="0" w:type="auto"/>
            <w:tcMar>
              <w:top w:w="75" w:type="dxa"/>
              <w:bottom w:w="75" w:type="dxa"/>
            </w:tcMar>
            <w:vAlign w:val="center"/>
          </w:tcPr>
          <w:p w14:paraId="4B28A3E7" w14:textId="77777777" w:rsidR="00CF731C" w:rsidRDefault="00AF0D3C">
            <w:pPr>
              <w:jc w:val="center"/>
            </w:pPr>
            <w:r>
              <w:rPr>
                <w:rFonts w:ascii="Arial" w:hAnsi="Arial" w:cs="Arial"/>
                <w:color w:val="000000"/>
                <w:position w:val="-2"/>
                <w:sz w:val="18"/>
                <w:szCs w:val="18"/>
              </w:rPr>
              <w:t>Ime in priimek: _____________________</w:t>
            </w:r>
          </w:p>
        </w:tc>
      </w:tr>
      <w:tr w:rsidR="00CF731C" w14:paraId="4BA35E88" w14:textId="77777777">
        <w:tc>
          <w:tcPr>
            <w:tcW w:w="4080" w:type="dxa"/>
            <w:tcMar>
              <w:top w:w="75" w:type="dxa"/>
              <w:bottom w:w="75" w:type="dxa"/>
            </w:tcMar>
            <w:vAlign w:val="center"/>
          </w:tcPr>
          <w:p w14:paraId="26F7FE29" w14:textId="77777777" w:rsidR="00CF731C" w:rsidRDefault="00AF0D3C">
            <w:r>
              <w:rPr>
                <w:rFonts w:ascii="Arial" w:hAnsi="Arial" w:cs="Arial"/>
                <w:color w:val="000000"/>
                <w:position w:val="-2"/>
                <w:sz w:val="18"/>
                <w:szCs w:val="18"/>
              </w:rPr>
              <w:t> </w:t>
            </w:r>
          </w:p>
        </w:tc>
        <w:tc>
          <w:tcPr>
            <w:tcW w:w="0" w:type="auto"/>
            <w:tcMar>
              <w:top w:w="75" w:type="dxa"/>
              <w:bottom w:w="75" w:type="dxa"/>
            </w:tcMar>
            <w:vAlign w:val="center"/>
          </w:tcPr>
          <w:p w14:paraId="12DE2AA9" w14:textId="77777777" w:rsidR="00CF731C" w:rsidRDefault="00CF731C"/>
          <w:p w14:paraId="70175EF9" w14:textId="77777777" w:rsidR="00CF731C" w:rsidRDefault="00AF0D3C">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556E6CC9" w14:textId="77777777" w:rsidR="00CF731C" w:rsidRDefault="00CF731C">
      <w:pPr>
        <w:sectPr w:rsidR="00CF731C" w:rsidSect="00AF0D3C">
          <w:headerReference w:type="default" r:id="rId8"/>
          <w:footerReference w:type="default" r:id="rId9"/>
          <w:pgSz w:w="11906" w:h="16838"/>
          <w:pgMar w:top="1418" w:right="1418" w:bottom="1418" w:left="1418" w:header="567" w:footer="596" w:gutter="0"/>
          <w:cols w:space="708"/>
          <w:docGrid w:linePitch="360"/>
        </w:sectPr>
      </w:pPr>
    </w:p>
    <w:p w14:paraId="08502BA5" w14:textId="77777777" w:rsidR="00AF0D3C" w:rsidRPr="00590863" w:rsidRDefault="00AF0D3C" w:rsidP="00AF0D3C">
      <w:pPr>
        <w:spacing w:after="0"/>
        <w:jc w:val="right"/>
        <w:rPr>
          <w:rFonts w:ascii="Arial" w:hAnsi="Arial" w:cs="Arial"/>
          <w:sz w:val="18"/>
          <w:szCs w:val="18"/>
        </w:rPr>
      </w:pPr>
      <w:r w:rsidRPr="00590863">
        <w:rPr>
          <w:rFonts w:ascii="Arial" w:hAnsi="Arial" w:cs="Arial"/>
          <w:sz w:val="18"/>
          <w:szCs w:val="18"/>
        </w:rPr>
        <w:lastRenderedPageBreak/>
        <w:t>Obrazec št: 2</w:t>
      </w:r>
    </w:p>
    <w:p w14:paraId="06A71D81" w14:textId="77777777" w:rsidR="00AF0D3C" w:rsidRPr="00252358" w:rsidRDefault="00AF0D3C" w:rsidP="00AF0D3C"/>
    <w:p w14:paraId="5423990E" w14:textId="77777777" w:rsidR="00AF0D3C" w:rsidRDefault="00AF0D3C" w:rsidP="00AF0D3C">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74B39AF4" w14:textId="77777777" w:rsidR="00AF0D3C" w:rsidRDefault="00AF0D3C" w:rsidP="00AF0D3C">
      <w:pPr>
        <w:spacing w:after="120"/>
        <w:rPr>
          <w:rFonts w:ascii="Arial" w:hAnsi="Arial" w:cs="Arial"/>
        </w:rPr>
      </w:pPr>
    </w:p>
    <w:p w14:paraId="294C7FEC" w14:textId="7D572A1A" w:rsidR="00CF731C" w:rsidRDefault="00AF0D3C">
      <w:pPr>
        <w:spacing w:before="225" w:after="225" w:line="240" w:lineRule="auto"/>
        <w:jc w:val="both"/>
      </w:pPr>
      <w:r>
        <w:rPr>
          <w:rFonts w:ascii="Arial" w:hAnsi="Arial" w:cs="Arial"/>
          <w:color w:val="000000"/>
          <w:sz w:val="18"/>
          <w:szCs w:val="18"/>
        </w:rPr>
        <w:t>V zvezi z javnim naročilom »</w:t>
      </w:r>
      <w:r w:rsidR="00923DD9">
        <w:rPr>
          <w:rFonts w:ascii="Arial" w:hAnsi="Arial" w:cs="Arial"/>
          <w:b/>
          <w:bCs/>
          <w:color w:val="000000"/>
          <w:sz w:val="18"/>
          <w:szCs w:val="18"/>
        </w:rPr>
        <w:t>Storitve čiščenja poslovnih prostorov Zavoda za gradbeništvo</w:t>
      </w:r>
      <w:r w:rsidR="00810B51">
        <w:rPr>
          <w:rFonts w:ascii="Arial" w:hAnsi="Arial" w:cs="Arial"/>
          <w:b/>
          <w:bCs/>
          <w:color w:val="000000"/>
          <w:sz w:val="18"/>
          <w:szCs w:val="18"/>
        </w:rPr>
        <w:t xml:space="preserve"> Slovenije</w:t>
      </w:r>
      <w:r w:rsidR="00923DD9">
        <w:rPr>
          <w:rFonts w:ascii="Arial" w:hAnsi="Arial" w:cs="Arial"/>
          <w:b/>
          <w:bCs/>
          <w:color w:val="000000"/>
          <w:sz w:val="18"/>
          <w:szCs w:val="18"/>
        </w:rPr>
        <w:t xml:space="preserve"> z dobavo čistil</w:t>
      </w:r>
      <w:r>
        <w:rPr>
          <w:rFonts w:ascii="Arial" w:hAnsi="Arial" w:cs="Arial"/>
          <w:color w:val="000000"/>
          <w:sz w:val="18"/>
          <w:szCs w:val="18"/>
        </w:rPr>
        <w:t xml:space="preserve"> «,</w:t>
      </w:r>
    </w:p>
    <w:p w14:paraId="76D44F2E" w14:textId="77777777" w:rsidR="00CF731C" w:rsidRDefault="00AF0D3C">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49EE9EBB" w14:textId="77777777" w:rsidR="00CF731C" w:rsidRDefault="00AF0D3C">
      <w:pPr>
        <w:spacing w:before="225" w:after="225" w:line="240" w:lineRule="auto"/>
        <w:jc w:val="both"/>
      </w:pPr>
      <w:r>
        <w:rPr>
          <w:rFonts w:ascii="Arial" w:hAnsi="Arial" w:cs="Arial"/>
          <w:i/>
          <w:iCs/>
          <w:color w:val="000000"/>
          <w:sz w:val="18"/>
          <w:szCs w:val="18"/>
        </w:rPr>
        <w:t>(naziv ponudnika, partnerja v skupni ponudbi)</w:t>
      </w:r>
    </w:p>
    <w:p w14:paraId="624C520F" w14:textId="77777777" w:rsidR="00CF731C" w:rsidRDefault="00AF0D3C">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9178"/>
      </w:tblGrid>
      <w:tr w:rsidR="00CF731C" w14:paraId="27AE668B" w14:textId="77777777">
        <w:tc>
          <w:tcPr>
            <w:tcW w:w="0" w:type="auto"/>
            <w:tcMar>
              <w:top w:w="0" w:type="auto"/>
              <w:bottom w:w="0" w:type="auto"/>
            </w:tcMar>
          </w:tcPr>
          <w:p w14:paraId="24F4F965" w14:textId="77777777" w:rsidR="00CF731C" w:rsidRDefault="00AF0D3C" w:rsidP="00AB47E7">
            <w:pPr>
              <w:numPr>
                <w:ilvl w:val="0"/>
                <w:numId w:val="10"/>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65105967" w14:textId="77777777" w:rsidR="00CF731C" w:rsidRDefault="00AF0D3C" w:rsidP="00AB47E7">
            <w:pPr>
              <w:numPr>
                <w:ilvl w:val="0"/>
                <w:numId w:val="10"/>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3F42A9B9" w14:textId="77777777" w:rsidR="00CF731C" w:rsidRDefault="00AF0D3C" w:rsidP="00AB47E7">
            <w:pPr>
              <w:numPr>
                <w:ilvl w:val="0"/>
                <w:numId w:val="10"/>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7B75E7DC" w14:textId="77777777" w:rsidR="00CF731C" w:rsidRDefault="00AF0D3C" w:rsidP="00AB47E7">
            <w:pPr>
              <w:numPr>
                <w:ilvl w:val="0"/>
                <w:numId w:val="10"/>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754CD1F6" w14:textId="77777777" w:rsidR="00CF731C" w:rsidRDefault="00AF0D3C" w:rsidP="00AB47E7">
            <w:pPr>
              <w:numPr>
                <w:ilvl w:val="0"/>
                <w:numId w:val="10"/>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1F1FD211" w14:textId="77777777" w:rsidR="00CF731C" w:rsidRDefault="00AF0D3C" w:rsidP="00AB47E7">
            <w:pPr>
              <w:numPr>
                <w:ilvl w:val="0"/>
                <w:numId w:val="10"/>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22CA87DB" w14:textId="77777777" w:rsidR="00CF731C" w:rsidRDefault="00AF0D3C" w:rsidP="00AB47E7">
            <w:pPr>
              <w:numPr>
                <w:ilvl w:val="0"/>
                <w:numId w:val="10"/>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4ECAA071" w14:textId="77777777" w:rsidR="00CF731C" w:rsidRDefault="00AF0D3C" w:rsidP="00AB47E7">
            <w:pPr>
              <w:numPr>
                <w:ilvl w:val="0"/>
                <w:numId w:val="10"/>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4E79FE9E" w14:textId="77777777" w:rsidR="00CF731C" w:rsidRDefault="00AF0D3C" w:rsidP="00AB47E7">
            <w:pPr>
              <w:numPr>
                <w:ilvl w:val="0"/>
                <w:numId w:val="10"/>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3929DEFF" w14:textId="77777777" w:rsidR="00CF731C" w:rsidRDefault="00AF0D3C" w:rsidP="00AB47E7">
            <w:pPr>
              <w:numPr>
                <w:ilvl w:val="0"/>
                <w:numId w:val="10"/>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165CB02F" w14:textId="77777777" w:rsidR="00CF731C" w:rsidRDefault="00AF0D3C" w:rsidP="00AB47E7">
            <w:pPr>
              <w:numPr>
                <w:ilvl w:val="0"/>
                <w:numId w:val="10"/>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7CDFC2DA" w14:textId="77777777" w:rsidR="00CF731C" w:rsidRDefault="00AF0D3C" w:rsidP="00AB47E7">
            <w:pPr>
              <w:numPr>
                <w:ilvl w:val="0"/>
                <w:numId w:val="10"/>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2F4325D9" w14:textId="77777777" w:rsidR="00CF731C" w:rsidRDefault="00AF0D3C" w:rsidP="00AB47E7">
            <w:pPr>
              <w:numPr>
                <w:ilvl w:val="0"/>
                <w:numId w:val="10"/>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3E0FCB07" w14:textId="77777777" w:rsidR="00CF731C" w:rsidRDefault="00AF0D3C" w:rsidP="00AB47E7">
            <w:pPr>
              <w:numPr>
                <w:ilvl w:val="0"/>
                <w:numId w:val="10"/>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7EEC932C" w14:textId="77777777" w:rsidR="00CF731C" w:rsidRDefault="00AF0D3C" w:rsidP="00AB47E7">
            <w:pPr>
              <w:numPr>
                <w:ilvl w:val="0"/>
                <w:numId w:val="10"/>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54D6F1B3" w14:textId="77777777" w:rsidR="00CF731C" w:rsidRDefault="00AF0D3C" w:rsidP="00AB47E7">
            <w:pPr>
              <w:numPr>
                <w:ilvl w:val="0"/>
                <w:numId w:val="10"/>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55033D76" w14:textId="77777777" w:rsidR="00CF731C" w:rsidRDefault="00AF0D3C" w:rsidP="00AB47E7">
            <w:pPr>
              <w:numPr>
                <w:ilvl w:val="0"/>
                <w:numId w:val="10"/>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7859C51C" w14:textId="77777777" w:rsidR="00CF731C" w:rsidRDefault="00AF0D3C" w:rsidP="00AB47E7">
            <w:pPr>
              <w:numPr>
                <w:ilvl w:val="0"/>
                <w:numId w:val="10"/>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26EBBCEF" w14:textId="77777777" w:rsidR="00CF731C" w:rsidRDefault="00AF0D3C" w:rsidP="00AB47E7">
            <w:pPr>
              <w:numPr>
                <w:ilvl w:val="0"/>
                <w:numId w:val="10"/>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3CBBD6BF" w14:textId="77777777" w:rsidR="00CF731C" w:rsidRDefault="00AF0D3C" w:rsidP="00AB47E7">
            <w:pPr>
              <w:numPr>
                <w:ilvl w:val="0"/>
                <w:numId w:val="10"/>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0D2A2087" w14:textId="77777777" w:rsidR="00CF731C" w:rsidRDefault="00AF0D3C" w:rsidP="00AB47E7">
            <w:pPr>
              <w:numPr>
                <w:ilvl w:val="0"/>
                <w:numId w:val="10"/>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242E84EE" w14:textId="77777777" w:rsidR="00CF731C" w:rsidRDefault="00AF0D3C" w:rsidP="00AB47E7">
            <w:pPr>
              <w:numPr>
                <w:ilvl w:val="0"/>
                <w:numId w:val="10"/>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68A0B24B" w14:textId="77777777" w:rsidR="00CF731C" w:rsidRDefault="00AF0D3C">
      <w:pPr>
        <w:pageBreakBefore/>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9178"/>
      </w:tblGrid>
      <w:tr w:rsidR="00CF731C" w14:paraId="59EBD8D2" w14:textId="77777777">
        <w:tc>
          <w:tcPr>
            <w:tcW w:w="0" w:type="auto"/>
            <w:tcMar>
              <w:top w:w="0" w:type="auto"/>
              <w:bottom w:w="0" w:type="auto"/>
            </w:tcMar>
          </w:tcPr>
          <w:p w14:paraId="77E4D23E" w14:textId="77777777" w:rsidR="00CF731C" w:rsidRDefault="00AF0D3C" w:rsidP="00AB47E7">
            <w:pPr>
              <w:numPr>
                <w:ilvl w:val="0"/>
                <w:numId w:val="11"/>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20627D0D" w14:textId="77777777" w:rsidR="00CF731C" w:rsidRDefault="00AF0D3C" w:rsidP="00AB47E7">
            <w:pPr>
              <w:numPr>
                <w:ilvl w:val="0"/>
                <w:numId w:val="11"/>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7D641E2E" w14:textId="77777777" w:rsidR="00CF731C" w:rsidRDefault="00AF0D3C" w:rsidP="00AB47E7">
            <w:pPr>
              <w:numPr>
                <w:ilvl w:val="0"/>
                <w:numId w:val="11"/>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14:paraId="04E6CF57" w14:textId="77777777" w:rsidR="00CF731C" w:rsidRDefault="00AF0D3C" w:rsidP="00AB47E7">
            <w:pPr>
              <w:numPr>
                <w:ilvl w:val="0"/>
                <w:numId w:val="11"/>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25ACDD34" w14:textId="77777777" w:rsidR="00CF731C" w:rsidRDefault="00AF0D3C" w:rsidP="00AB47E7">
            <w:pPr>
              <w:numPr>
                <w:ilvl w:val="0"/>
                <w:numId w:val="11"/>
              </w:numPr>
              <w:jc w:val="both"/>
              <w:rPr>
                <w:rFonts w:ascii="Arial" w:hAnsi="Arial" w:cs="Arial"/>
                <w:color w:val="000000"/>
                <w:sz w:val="18"/>
                <w:szCs w:val="18"/>
              </w:rPr>
            </w:pPr>
            <w:r>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73AEC7E3" w14:textId="77777777" w:rsidR="00CF731C" w:rsidRDefault="00AF0D3C" w:rsidP="00AB47E7">
            <w:pPr>
              <w:numPr>
                <w:ilvl w:val="0"/>
                <w:numId w:val="11"/>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133751EB" w14:textId="77777777" w:rsidR="00CF731C" w:rsidRDefault="00AF0D3C" w:rsidP="00AB47E7">
            <w:pPr>
              <w:numPr>
                <w:ilvl w:val="0"/>
                <w:numId w:val="11"/>
              </w:numPr>
              <w:jc w:val="both"/>
              <w:rPr>
                <w:rFonts w:ascii="Arial" w:hAnsi="Arial" w:cs="Arial"/>
                <w:color w:val="000000"/>
                <w:sz w:val="18"/>
                <w:szCs w:val="18"/>
              </w:rPr>
            </w:pPr>
            <w:r>
              <w:rPr>
                <w:rFonts w:ascii="Arial" w:hAnsi="Arial" w:cs="Arial"/>
                <w:color w:val="000000"/>
                <w:sz w:val="18"/>
                <w:szCs w:val="18"/>
              </w:rPr>
              <w:t>v zadnjih treh letih pred potekom roka za oddajo ponudb ni bila s pravnomočno odločbo pristojnega organa Republike Slovenije ali druge države članice ali tretje države dvakrat izrečena globa zaradi prekrška v zvezi s plačilom za delo,</w:t>
            </w:r>
          </w:p>
          <w:p w14:paraId="4C4E60FD" w14:textId="77777777" w:rsidR="00CF731C" w:rsidRDefault="00AF0D3C" w:rsidP="00AB47E7">
            <w:pPr>
              <w:numPr>
                <w:ilvl w:val="0"/>
                <w:numId w:val="11"/>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75EBA1B9" w14:textId="77777777" w:rsidR="00CF731C" w:rsidRDefault="00AF0D3C" w:rsidP="00AB47E7">
            <w:pPr>
              <w:numPr>
                <w:ilvl w:val="0"/>
                <w:numId w:val="11"/>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6BA831E9" w14:textId="77777777" w:rsidR="00CF731C" w:rsidRDefault="00AF0D3C" w:rsidP="00AB47E7">
            <w:pPr>
              <w:numPr>
                <w:ilvl w:val="0"/>
                <w:numId w:val="11"/>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2E8FB3A7" w14:textId="77777777" w:rsidR="00CF731C" w:rsidRDefault="00AF0D3C" w:rsidP="00AB47E7">
            <w:pPr>
              <w:numPr>
                <w:ilvl w:val="0"/>
                <w:numId w:val="11"/>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47E9D13F" w14:textId="77777777" w:rsidR="00CF731C" w:rsidRDefault="00AF0D3C">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700D395F" w14:textId="13F7345A" w:rsidR="00CF731C" w:rsidRDefault="00AF0D3C">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ZAVOD ZA GRADBENIŠTVO SLOVENIJE firma v angleškem jeziku: SLOVENIAN NATIONAL BUILDING AND CIVIL ENGINEERING INSTITUTE, DIMIČEVA ULICA 12, 1000 LJUBLJANA</w:t>
      </w:r>
      <w:r>
        <w:rPr>
          <w:rFonts w:ascii="Arial" w:hAnsi="Arial" w:cs="Arial"/>
          <w:color w:val="000000"/>
          <w:sz w:val="18"/>
          <w:szCs w:val="18"/>
        </w:rPr>
        <w:t>  v zvezi z oddajo javnega naročila za namene </w:t>
      </w:r>
      <w:r w:rsidR="00923DD9">
        <w:rPr>
          <w:rFonts w:ascii="Arial" w:hAnsi="Arial" w:cs="Arial"/>
          <w:b/>
          <w:bCs/>
          <w:color w:val="000000"/>
          <w:sz w:val="18"/>
          <w:szCs w:val="18"/>
        </w:rPr>
        <w:t xml:space="preserve">Storitve čiščenja poslovnih prostorov Zavoda za gradbeništvo </w:t>
      </w:r>
      <w:r w:rsidR="00810B51">
        <w:rPr>
          <w:rFonts w:ascii="Arial" w:hAnsi="Arial" w:cs="Arial"/>
          <w:b/>
          <w:bCs/>
          <w:color w:val="000000"/>
          <w:sz w:val="18"/>
          <w:szCs w:val="18"/>
        </w:rPr>
        <w:t xml:space="preserve">Slovenije </w:t>
      </w:r>
      <w:r w:rsidR="00923DD9">
        <w:rPr>
          <w:rFonts w:ascii="Arial" w:hAnsi="Arial" w:cs="Arial"/>
          <w:b/>
          <w:bCs/>
          <w:color w:val="000000"/>
          <w:sz w:val="18"/>
          <w:szCs w:val="18"/>
        </w:rPr>
        <w:t>z dobavo čistil</w:t>
      </w:r>
      <w:r>
        <w:rPr>
          <w:rFonts w:ascii="Arial" w:hAnsi="Arial" w:cs="Arial"/>
          <w:b/>
          <w:bCs/>
          <w:color w:val="000000"/>
          <w:sz w:val="18"/>
          <w:szCs w:val="18"/>
        </w:rPr>
        <w:t>,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465EE966" w14:textId="77777777" w:rsidR="00CF731C" w:rsidRDefault="00AF0D3C">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CF731C" w14:paraId="429D25AB" w14:textId="77777777">
        <w:tc>
          <w:tcPr>
            <w:tcW w:w="2500" w:type="pct"/>
            <w:tcMar>
              <w:top w:w="75" w:type="dxa"/>
              <w:bottom w:w="75" w:type="dxa"/>
            </w:tcMar>
            <w:vAlign w:val="center"/>
          </w:tcPr>
          <w:p w14:paraId="422CB982" w14:textId="77777777" w:rsidR="00CF731C" w:rsidRDefault="00AF0D3C">
            <w:r>
              <w:rPr>
                <w:rFonts w:ascii="Arial" w:hAnsi="Arial" w:cs="Arial"/>
                <w:color w:val="000000"/>
                <w:position w:val="-2"/>
                <w:sz w:val="18"/>
                <w:szCs w:val="18"/>
              </w:rPr>
              <w:t>Kraj in datum:</w:t>
            </w:r>
          </w:p>
        </w:tc>
        <w:tc>
          <w:tcPr>
            <w:tcW w:w="0" w:type="auto"/>
            <w:tcMar>
              <w:top w:w="75" w:type="dxa"/>
              <w:bottom w:w="75" w:type="dxa"/>
            </w:tcMar>
            <w:vAlign w:val="center"/>
          </w:tcPr>
          <w:p w14:paraId="48D586B2" w14:textId="77777777" w:rsidR="00CF731C" w:rsidRDefault="00AF0D3C">
            <w:r>
              <w:rPr>
                <w:rFonts w:ascii="Arial" w:hAnsi="Arial" w:cs="Arial"/>
                <w:color w:val="000000"/>
                <w:position w:val="-2"/>
                <w:sz w:val="18"/>
                <w:szCs w:val="18"/>
              </w:rPr>
              <w:t>Ime in priimek: _____________________</w:t>
            </w:r>
          </w:p>
        </w:tc>
      </w:tr>
      <w:tr w:rsidR="00CF731C" w14:paraId="0B057FF5" w14:textId="77777777">
        <w:tc>
          <w:tcPr>
            <w:tcW w:w="2500" w:type="pct"/>
            <w:tcMar>
              <w:top w:w="75" w:type="dxa"/>
              <w:bottom w:w="75" w:type="dxa"/>
            </w:tcMar>
            <w:vAlign w:val="center"/>
          </w:tcPr>
          <w:p w14:paraId="21BAE425" w14:textId="77777777" w:rsidR="00CF731C" w:rsidRDefault="00AF0D3C">
            <w:r>
              <w:rPr>
                <w:rFonts w:ascii="Arial" w:hAnsi="Arial" w:cs="Arial"/>
                <w:color w:val="000000"/>
                <w:position w:val="-2"/>
                <w:sz w:val="18"/>
                <w:szCs w:val="18"/>
              </w:rPr>
              <w:t> </w:t>
            </w:r>
          </w:p>
        </w:tc>
        <w:tc>
          <w:tcPr>
            <w:tcW w:w="0" w:type="auto"/>
            <w:tcMar>
              <w:top w:w="75" w:type="dxa"/>
              <w:bottom w:w="75" w:type="dxa"/>
            </w:tcMar>
            <w:vAlign w:val="center"/>
          </w:tcPr>
          <w:p w14:paraId="19CF1CCF" w14:textId="77777777" w:rsidR="00CF731C" w:rsidRDefault="00CF731C"/>
          <w:p w14:paraId="399101F9" w14:textId="77777777" w:rsidR="00CF731C" w:rsidRDefault="00AF0D3C">
            <w:pPr>
              <w:jc w:val="center"/>
            </w:pPr>
            <w:r>
              <w:rPr>
                <w:rFonts w:ascii="Arial" w:hAnsi="Arial" w:cs="Arial"/>
                <w:color w:val="A9A9A9"/>
                <w:position w:val="-2"/>
                <w:sz w:val="18"/>
                <w:szCs w:val="18"/>
              </w:rPr>
              <w:t>(žig in podpis)</w:t>
            </w:r>
          </w:p>
        </w:tc>
      </w:tr>
    </w:tbl>
    <w:p w14:paraId="6D0A8CF4" w14:textId="77777777" w:rsidR="00CF731C" w:rsidRDefault="00AF0D3C">
      <w:pPr>
        <w:spacing w:before="225" w:after="225" w:line="240" w:lineRule="auto"/>
        <w:jc w:val="both"/>
      </w:pPr>
      <w:r>
        <w:rPr>
          <w:rFonts w:ascii="Arial" w:hAnsi="Arial" w:cs="Arial"/>
          <w:color w:val="000000"/>
          <w:sz w:val="18"/>
          <w:szCs w:val="18"/>
        </w:rPr>
        <w:t> </w:t>
      </w:r>
    </w:p>
    <w:p w14:paraId="48CE5A43" w14:textId="77777777" w:rsidR="00CF731C" w:rsidRDefault="00CF731C">
      <w:pPr>
        <w:sectPr w:rsidR="00CF731C" w:rsidSect="00AF0D3C">
          <w:footerReference w:type="default" r:id="rId10"/>
          <w:pgSz w:w="11906" w:h="16838"/>
          <w:pgMar w:top="1418" w:right="1418" w:bottom="1418" w:left="1418" w:header="567" w:footer="596" w:gutter="0"/>
          <w:cols w:space="708"/>
          <w:docGrid w:linePitch="360"/>
        </w:sectPr>
      </w:pPr>
    </w:p>
    <w:p w14:paraId="2F698C4A" w14:textId="77777777" w:rsidR="00B936C7" w:rsidRPr="00590863" w:rsidRDefault="00B936C7" w:rsidP="00B936C7">
      <w:pPr>
        <w:spacing w:after="0"/>
        <w:jc w:val="right"/>
        <w:rPr>
          <w:rFonts w:ascii="Arial" w:hAnsi="Arial" w:cs="Arial"/>
          <w:sz w:val="18"/>
          <w:szCs w:val="18"/>
        </w:rPr>
      </w:pPr>
      <w:r w:rsidRPr="00590863">
        <w:rPr>
          <w:rFonts w:ascii="Arial" w:hAnsi="Arial" w:cs="Arial"/>
          <w:sz w:val="18"/>
          <w:szCs w:val="18"/>
        </w:rPr>
        <w:lastRenderedPageBreak/>
        <w:t>Obrazec št: 3</w:t>
      </w:r>
    </w:p>
    <w:p w14:paraId="7F37C573" w14:textId="77777777" w:rsidR="00B936C7" w:rsidRPr="00252358" w:rsidRDefault="00B936C7" w:rsidP="00B936C7"/>
    <w:p w14:paraId="199ED36D" w14:textId="77777777" w:rsidR="00B936C7" w:rsidRDefault="00B936C7" w:rsidP="00B936C7">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7D21BFCE" w14:textId="77777777" w:rsidR="00B936C7" w:rsidRDefault="00B936C7" w:rsidP="00B936C7">
      <w:pPr>
        <w:spacing w:after="120"/>
        <w:rPr>
          <w:rFonts w:ascii="Arial" w:hAnsi="Arial" w:cs="Arial"/>
        </w:rPr>
      </w:pPr>
    </w:p>
    <w:p w14:paraId="12C83F6B" w14:textId="77777777" w:rsidR="00B936C7" w:rsidRDefault="00B936C7" w:rsidP="00B936C7">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9178"/>
      </w:tblGrid>
      <w:tr w:rsidR="00B936C7" w14:paraId="56A6CCF2" w14:textId="77777777" w:rsidTr="00BB3396">
        <w:tc>
          <w:tcPr>
            <w:tcW w:w="0" w:type="auto"/>
            <w:tcMar>
              <w:top w:w="0" w:type="auto"/>
              <w:bottom w:w="0" w:type="auto"/>
            </w:tcMar>
          </w:tcPr>
          <w:p w14:paraId="2735AFD5" w14:textId="77777777" w:rsidR="00B936C7" w:rsidRDefault="00B936C7" w:rsidP="00AB47E7">
            <w:pPr>
              <w:numPr>
                <w:ilvl w:val="0"/>
                <w:numId w:val="41"/>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51A74E8D" w14:textId="77777777" w:rsidR="00B936C7" w:rsidRDefault="00B936C7" w:rsidP="00AB47E7">
            <w:pPr>
              <w:numPr>
                <w:ilvl w:val="0"/>
                <w:numId w:val="41"/>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1A7D5EB4" w14:textId="77777777" w:rsidR="00B936C7" w:rsidRDefault="00B936C7" w:rsidP="00AB47E7">
            <w:pPr>
              <w:numPr>
                <w:ilvl w:val="0"/>
                <w:numId w:val="41"/>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58114A89" w14:textId="77777777" w:rsidR="00B936C7" w:rsidRDefault="00B936C7" w:rsidP="00B936C7">
      <w:pPr>
        <w:spacing w:before="225" w:after="225" w:line="240" w:lineRule="auto"/>
        <w:jc w:val="center"/>
      </w:pPr>
      <w:r>
        <w:rPr>
          <w:rFonts w:ascii="Arial" w:hAnsi="Arial" w:cs="Arial"/>
          <w:b/>
          <w:bCs/>
          <w:color w:val="000000"/>
          <w:sz w:val="21"/>
          <w:szCs w:val="21"/>
        </w:rPr>
        <w:t>POOBLASTILO</w:t>
      </w:r>
    </w:p>
    <w:p w14:paraId="2A6555D1" w14:textId="77777777" w:rsidR="00B936C7" w:rsidRDefault="00B936C7" w:rsidP="00B936C7">
      <w:pPr>
        <w:spacing w:before="225" w:after="225" w:line="240" w:lineRule="auto"/>
        <w:jc w:val="both"/>
      </w:pPr>
      <w:r>
        <w:rPr>
          <w:rFonts w:ascii="Arial" w:hAnsi="Arial" w:cs="Arial"/>
          <w:color w:val="000000"/>
          <w:sz w:val="18"/>
          <w:szCs w:val="18"/>
        </w:rPr>
        <w:t>Pooblaščamo naročnika Zavod za gradbeništvo Slovenije, Dimičeva ulica 12, 1000 Ljubljana, 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86"/>
        <w:gridCol w:w="6500"/>
      </w:tblGrid>
      <w:tr w:rsidR="00B936C7" w14:paraId="71FD8EEB" w14:textId="77777777" w:rsidTr="00BB3396">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9A09EC" w14:textId="77777777" w:rsidR="00B936C7" w:rsidRDefault="00B936C7" w:rsidP="00BB3396">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7B51CB" w14:textId="77777777" w:rsidR="00B936C7" w:rsidRDefault="00B936C7" w:rsidP="00BB3396">
            <w:r>
              <w:rPr>
                <w:rFonts w:ascii="Arial" w:hAnsi="Arial" w:cs="Arial"/>
                <w:color w:val="000000"/>
                <w:position w:val="-2"/>
                <w:sz w:val="18"/>
                <w:szCs w:val="18"/>
              </w:rPr>
              <w:t> </w:t>
            </w:r>
          </w:p>
        </w:tc>
      </w:tr>
      <w:tr w:rsidR="00B936C7" w14:paraId="5B6987C1" w14:textId="77777777" w:rsidTr="00BB3396">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60B3BA" w14:textId="77777777" w:rsidR="00B936C7" w:rsidRDefault="00B936C7" w:rsidP="00BB3396">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DB9ED7" w14:textId="77777777" w:rsidR="00B936C7" w:rsidRDefault="00B936C7" w:rsidP="00BB3396">
            <w:r>
              <w:rPr>
                <w:rFonts w:ascii="Arial" w:hAnsi="Arial" w:cs="Arial"/>
                <w:color w:val="000000"/>
                <w:position w:val="-2"/>
                <w:sz w:val="18"/>
                <w:szCs w:val="18"/>
              </w:rPr>
              <w:t> </w:t>
            </w:r>
          </w:p>
        </w:tc>
      </w:tr>
      <w:tr w:rsidR="00B936C7" w14:paraId="714DBE1C" w14:textId="77777777" w:rsidTr="00BB3396">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89D54B" w14:textId="77777777" w:rsidR="00B936C7" w:rsidRDefault="00B936C7" w:rsidP="00BB3396">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C8AAD1" w14:textId="77777777" w:rsidR="00B936C7" w:rsidRDefault="00B936C7" w:rsidP="00BB3396">
            <w:r>
              <w:rPr>
                <w:rFonts w:ascii="Arial" w:hAnsi="Arial" w:cs="Arial"/>
                <w:color w:val="000000"/>
                <w:position w:val="-2"/>
                <w:sz w:val="18"/>
                <w:szCs w:val="18"/>
              </w:rPr>
              <w:t> </w:t>
            </w:r>
          </w:p>
        </w:tc>
      </w:tr>
      <w:tr w:rsidR="00B936C7" w14:paraId="656E7F35" w14:textId="77777777" w:rsidTr="00BB3396">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831C20" w14:textId="77777777" w:rsidR="00B936C7" w:rsidRDefault="00B936C7" w:rsidP="00BB3396">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DADD75" w14:textId="77777777" w:rsidR="00B936C7" w:rsidRDefault="00B936C7" w:rsidP="00BB3396">
            <w:r>
              <w:rPr>
                <w:rFonts w:ascii="Arial" w:hAnsi="Arial" w:cs="Arial"/>
                <w:color w:val="000000"/>
                <w:position w:val="-2"/>
                <w:sz w:val="18"/>
                <w:szCs w:val="18"/>
              </w:rPr>
              <w:t> </w:t>
            </w:r>
          </w:p>
        </w:tc>
      </w:tr>
      <w:tr w:rsidR="00B936C7" w14:paraId="0A26CCE5" w14:textId="77777777" w:rsidTr="00BB3396">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130CD0" w14:textId="77777777" w:rsidR="00B936C7" w:rsidRDefault="00B936C7" w:rsidP="00BB3396">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DF6B5F" w14:textId="77777777" w:rsidR="00B936C7" w:rsidRDefault="00B936C7" w:rsidP="00BB3396">
            <w:r>
              <w:rPr>
                <w:rFonts w:ascii="Arial" w:hAnsi="Arial" w:cs="Arial"/>
                <w:color w:val="000000"/>
                <w:position w:val="-2"/>
                <w:sz w:val="18"/>
                <w:szCs w:val="18"/>
              </w:rPr>
              <w:t> </w:t>
            </w:r>
          </w:p>
        </w:tc>
      </w:tr>
    </w:tbl>
    <w:p w14:paraId="0D8F1535" w14:textId="77777777" w:rsidR="00B936C7" w:rsidRDefault="00B936C7" w:rsidP="00B936C7">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B936C7" w14:paraId="63D387EA" w14:textId="77777777" w:rsidTr="00BB3396">
        <w:tc>
          <w:tcPr>
            <w:tcW w:w="2500" w:type="pct"/>
            <w:tcMar>
              <w:top w:w="75" w:type="dxa"/>
              <w:bottom w:w="75" w:type="dxa"/>
            </w:tcMar>
            <w:vAlign w:val="center"/>
          </w:tcPr>
          <w:p w14:paraId="452D4594" w14:textId="77777777" w:rsidR="00B936C7" w:rsidRDefault="00B936C7" w:rsidP="00BB3396">
            <w:r>
              <w:rPr>
                <w:rFonts w:ascii="Arial" w:hAnsi="Arial" w:cs="Arial"/>
                <w:color w:val="000000"/>
                <w:position w:val="-2"/>
                <w:sz w:val="18"/>
                <w:szCs w:val="18"/>
              </w:rPr>
              <w:t>Kraj in datum:</w:t>
            </w:r>
          </w:p>
        </w:tc>
        <w:tc>
          <w:tcPr>
            <w:tcW w:w="0" w:type="auto"/>
            <w:tcMar>
              <w:top w:w="75" w:type="dxa"/>
              <w:bottom w:w="75" w:type="dxa"/>
            </w:tcMar>
            <w:vAlign w:val="center"/>
          </w:tcPr>
          <w:p w14:paraId="74D328DC" w14:textId="77777777" w:rsidR="00B936C7" w:rsidRDefault="00B936C7" w:rsidP="00BB3396">
            <w:r>
              <w:rPr>
                <w:rFonts w:ascii="Arial" w:hAnsi="Arial" w:cs="Arial"/>
                <w:color w:val="000000"/>
                <w:position w:val="-2"/>
                <w:sz w:val="18"/>
                <w:szCs w:val="18"/>
              </w:rPr>
              <w:t>Ime in priimek: _____________________</w:t>
            </w:r>
          </w:p>
        </w:tc>
      </w:tr>
      <w:tr w:rsidR="00B936C7" w14:paraId="01309768" w14:textId="77777777" w:rsidTr="00BB3396">
        <w:tc>
          <w:tcPr>
            <w:tcW w:w="2500" w:type="pct"/>
            <w:tcMar>
              <w:top w:w="75" w:type="dxa"/>
              <w:bottom w:w="75" w:type="dxa"/>
            </w:tcMar>
            <w:vAlign w:val="center"/>
          </w:tcPr>
          <w:p w14:paraId="45120FEC" w14:textId="77777777" w:rsidR="00B936C7" w:rsidRDefault="00B936C7" w:rsidP="00BB3396">
            <w:r>
              <w:rPr>
                <w:rFonts w:ascii="Arial" w:hAnsi="Arial" w:cs="Arial"/>
                <w:color w:val="000000"/>
                <w:position w:val="-2"/>
                <w:sz w:val="18"/>
                <w:szCs w:val="18"/>
              </w:rPr>
              <w:t> </w:t>
            </w:r>
          </w:p>
        </w:tc>
        <w:tc>
          <w:tcPr>
            <w:tcW w:w="0" w:type="auto"/>
            <w:tcMar>
              <w:top w:w="75" w:type="dxa"/>
              <w:bottom w:w="75" w:type="dxa"/>
            </w:tcMar>
            <w:vAlign w:val="center"/>
          </w:tcPr>
          <w:p w14:paraId="60F9AA7F" w14:textId="77777777" w:rsidR="00B936C7" w:rsidRDefault="00B936C7" w:rsidP="00BB3396"/>
          <w:p w14:paraId="650EBB34" w14:textId="77777777" w:rsidR="00B936C7" w:rsidRDefault="00B936C7" w:rsidP="00BB3396">
            <w:pPr>
              <w:jc w:val="center"/>
            </w:pPr>
            <w:r>
              <w:rPr>
                <w:rFonts w:ascii="Arial" w:hAnsi="Arial" w:cs="Arial"/>
                <w:color w:val="A9A9A9"/>
                <w:position w:val="-2"/>
                <w:sz w:val="18"/>
                <w:szCs w:val="18"/>
              </w:rPr>
              <w:t>(žig in podpis)</w:t>
            </w:r>
          </w:p>
        </w:tc>
      </w:tr>
    </w:tbl>
    <w:p w14:paraId="402D1845" w14:textId="77777777" w:rsidR="00B936C7" w:rsidRDefault="00B936C7" w:rsidP="00B936C7">
      <w:pPr>
        <w:spacing w:before="225" w:after="225" w:line="240" w:lineRule="auto"/>
        <w:jc w:val="both"/>
      </w:pPr>
      <w:r>
        <w:rPr>
          <w:rFonts w:ascii="Arial" w:hAnsi="Arial" w:cs="Arial"/>
          <w:color w:val="000000"/>
          <w:sz w:val="18"/>
          <w:szCs w:val="18"/>
        </w:rPr>
        <w:t> </w:t>
      </w:r>
    </w:p>
    <w:p w14:paraId="1D08DE58" w14:textId="77777777" w:rsidR="00B936C7" w:rsidRDefault="00B936C7" w:rsidP="00B936C7">
      <w:pPr>
        <w:spacing w:before="225" w:after="225" w:line="240" w:lineRule="auto"/>
        <w:jc w:val="both"/>
      </w:pPr>
      <w:r>
        <w:rPr>
          <w:rFonts w:ascii="Arial" w:hAnsi="Arial" w:cs="Arial"/>
          <w:b/>
          <w:bCs/>
          <w:i/>
          <w:iCs/>
          <w:color w:val="000000"/>
          <w:sz w:val="18"/>
          <w:szCs w:val="18"/>
        </w:rPr>
        <w:t>NAVODILO:</w:t>
      </w:r>
      <w:r>
        <w:rPr>
          <w:rFonts w:ascii="Arial" w:hAnsi="Arial" w:cs="Arial"/>
          <w:i/>
          <w:iCs/>
          <w:color w:val="000000"/>
          <w:sz w:val="18"/>
          <w:szCs w:val="18"/>
        </w:rPr>
        <w:t xml:space="preserve"> Obrazec se (za vsakega ponudnika/partnerja) izda </w:t>
      </w:r>
      <w:r>
        <w:rPr>
          <w:rFonts w:ascii="Arial" w:hAnsi="Arial" w:cs="Arial"/>
          <w:b/>
          <w:bCs/>
          <w:i/>
          <w:iCs/>
          <w:color w:val="000000"/>
          <w:sz w:val="18"/>
          <w:szCs w:val="18"/>
        </w:rPr>
        <w:t>v 2 originalnih izvodih</w:t>
      </w:r>
      <w:r>
        <w:rPr>
          <w:rFonts w:ascii="Arial" w:hAnsi="Arial" w:cs="Arial"/>
          <w:i/>
          <w:iCs/>
          <w:color w:val="000000"/>
          <w:sz w:val="18"/>
          <w:szCs w:val="18"/>
        </w:rPr>
        <w:t>, od katerih se enega vpne v z vrvico zvezano ponudbo/prijavo, drugega pa zgolj priloži ponudbi/prijavi in se ne vpenja vanjo. Slednjega lahko naročnik uporabi za preverjanje v uradnih evidencah Ministrstva za pravosodje.</w:t>
      </w:r>
    </w:p>
    <w:p w14:paraId="78469BA6" w14:textId="77777777" w:rsidR="00B936C7" w:rsidRDefault="00B936C7" w:rsidP="00B936C7">
      <w:pPr>
        <w:spacing w:before="225" w:after="225" w:line="240" w:lineRule="auto"/>
        <w:jc w:val="both"/>
      </w:pPr>
      <w:r>
        <w:rPr>
          <w:rFonts w:ascii="Arial" w:hAnsi="Arial" w:cs="Arial"/>
          <w:color w:val="000000"/>
          <w:sz w:val="18"/>
          <w:szCs w:val="18"/>
        </w:rPr>
        <w:t> </w:t>
      </w:r>
    </w:p>
    <w:p w14:paraId="47CE2CA9" w14:textId="77777777" w:rsidR="00B936C7" w:rsidRDefault="00B936C7" w:rsidP="00B936C7">
      <w:pPr>
        <w:sectPr w:rsidR="00B936C7" w:rsidSect="00BB3396">
          <w:footerReference w:type="default" r:id="rId11"/>
          <w:pgSz w:w="11906" w:h="16838"/>
          <w:pgMar w:top="1418" w:right="1418" w:bottom="1418" w:left="1418" w:header="567" w:footer="596" w:gutter="0"/>
          <w:cols w:space="708"/>
          <w:docGrid w:linePitch="360"/>
        </w:sectPr>
      </w:pPr>
    </w:p>
    <w:p w14:paraId="4B9424E3" w14:textId="77777777" w:rsidR="00B936C7" w:rsidRPr="00590863" w:rsidRDefault="00B936C7" w:rsidP="00B936C7">
      <w:pPr>
        <w:spacing w:after="0"/>
        <w:jc w:val="right"/>
        <w:rPr>
          <w:rFonts w:ascii="Arial" w:hAnsi="Arial" w:cs="Arial"/>
          <w:sz w:val="18"/>
          <w:szCs w:val="18"/>
        </w:rPr>
      </w:pPr>
      <w:r w:rsidRPr="00590863">
        <w:rPr>
          <w:rFonts w:ascii="Arial" w:hAnsi="Arial" w:cs="Arial"/>
          <w:sz w:val="18"/>
          <w:szCs w:val="18"/>
        </w:rPr>
        <w:lastRenderedPageBreak/>
        <w:t>Obrazec št: 4</w:t>
      </w:r>
    </w:p>
    <w:p w14:paraId="0D57FBF9" w14:textId="77777777" w:rsidR="00B936C7" w:rsidRPr="00252358" w:rsidRDefault="00B936C7" w:rsidP="00B936C7"/>
    <w:p w14:paraId="036A3B54" w14:textId="77777777" w:rsidR="00B936C7" w:rsidRDefault="00B936C7" w:rsidP="00B936C7">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članov organov in zastopnikov gospodarskega subjekta in pooblastilo za pridobitev podatkov iz kazenske evidence</w:t>
      </w:r>
    </w:p>
    <w:p w14:paraId="1D72BE04" w14:textId="77777777" w:rsidR="00B936C7" w:rsidRDefault="00B936C7" w:rsidP="00B936C7">
      <w:pPr>
        <w:spacing w:after="120"/>
        <w:rPr>
          <w:rFonts w:ascii="Arial" w:hAnsi="Arial" w:cs="Arial"/>
        </w:rPr>
      </w:pPr>
    </w:p>
    <w:p w14:paraId="55F05148" w14:textId="77777777" w:rsidR="00B936C7" w:rsidRDefault="00B936C7" w:rsidP="00B936C7">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9178"/>
      </w:tblGrid>
      <w:tr w:rsidR="00B936C7" w14:paraId="7E43E5DC" w14:textId="77777777" w:rsidTr="00BB3396">
        <w:tc>
          <w:tcPr>
            <w:tcW w:w="0" w:type="auto"/>
            <w:tcMar>
              <w:top w:w="0" w:type="auto"/>
              <w:bottom w:w="0" w:type="auto"/>
            </w:tcMar>
          </w:tcPr>
          <w:p w14:paraId="7F6B08F9" w14:textId="77777777" w:rsidR="00B936C7" w:rsidRDefault="00B936C7" w:rsidP="00AB47E7">
            <w:pPr>
              <w:numPr>
                <w:ilvl w:val="0"/>
                <w:numId w:val="42"/>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48444625" w14:textId="77777777" w:rsidR="00B936C7" w:rsidRDefault="00B936C7" w:rsidP="00AB47E7">
            <w:pPr>
              <w:numPr>
                <w:ilvl w:val="0"/>
                <w:numId w:val="42"/>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0DD622C2" w14:textId="77777777" w:rsidR="00B936C7" w:rsidRDefault="00B936C7" w:rsidP="00B936C7">
      <w:pPr>
        <w:spacing w:before="225" w:after="225" w:line="240" w:lineRule="auto"/>
        <w:jc w:val="center"/>
      </w:pPr>
      <w:r>
        <w:rPr>
          <w:rFonts w:ascii="Arial" w:hAnsi="Arial" w:cs="Arial"/>
          <w:b/>
          <w:bCs/>
          <w:color w:val="000000"/>
          <w:sz w:val="21"/>
          <w:szCs w:val="21"/>
        </w:rPr>
        <w:t>POOBLASTILO</w:t>
      </w:r>
    </w:p>
    <w:p w14:paraId="6B002D70" w14:textId="77777777" w:rsidR="00B936C7" w:rsidRDefault="00B936C7" w:rsidP="00B936C7">
      <w:pPr>
        <w:spacing w:before="225" w:after="225" w:line="240" w:lineRule="auto"/>
        <w:jc w:val="both"/>
      </w:pPr>
      <w:r>
        <w:rPr>
          <w:rFonts w:ascii="Arial" w:hAnsi="Arial" w:cs="Arial"/>
          <w:color w:val="000000"/>
          <w:sz w:val="18"/>
          <w:szCs w:val="18"/>
        </w:rPr>
        <w:t>Spodaj podpisani pooblaščam naročnika Zavod za gradbeništvo Slovenije, Dimičeva ulica 12, 1000 Ljubljana</w:t>
      </w:r>
      <w:r w:rsidRPr="00B936C7">
        <w:rPr>
          <w:rFonts w:ascii="Arial" w:hAnsi="Arial" w:cs="Arial"/>
          <w:bCs/>
          <w:color w:val="000000"/>
          <w:sz w:val="18"/>
          <w:szCs w:val="18"/>
        </w:rPr>
        <w:t>,</w:t>
      </w:r>
      <w:r>
        <w:rPr>
          <w:rFonts w:ascii="Arial" w:hAnsi="Arial" w:cs="Arial"/>
          <w:color w:val="000000"/>
          <w:sz w:val="18"/>
          <w:szCs w:val="18"/>
        </w:rPr>
        <w:t xml:space="preserve"> da za potrebe preverjanja izpolnjevanja pogojev v postopku javnega naročila 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3352"/>
        <w:gridCol w:w="5934"/>
      </w:tblGrid>
      <w:tr w:rsidR="00B936C7" w14:paraId="1DEE9F9C" w14:textId="77777777" w:rsidTr="00BB3396">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DC0E0A" w14:textId="77777777" w:rsidR="00B936C7" w:rsidRDefault="00B936C7" w:rsidP="00BB3396">
            <w:pPr>
              <w:jc w:val="right"/>
            </w:pPr>
            <w:r>
              <w:rPr>
                <w:rFonts w:ascii="Arial" w:hAnsi="Arial" w:cs="Arial"/>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133BED" w14:textId="77777777" w:rsidR="00B936C7" w:rsidRDefault="00B936C7" w:rsidP="00BB3396">
            <w:r>
              <w:rPr>
                <w:rFonts w:ascii="Arial" w:hAnsi="Arial" w:cs="Arial"/>
                <w:color w:val="000000"/>
                <w:position w:val="-2"/>
                <w:sz w:val="18"/>
                <w:szCs w:val="18"/>
              </w:rPr>
              <w:t> </w:t>
            </w:r>
          </w:p>
        </w:tc>
      </w:tr>
      <w:tr w:rsidR="00B936C7" w14:paraId="79A1AFCA" w14:textId="77777777" w:rsidTr="00BB3396">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6DDE9A" w14:textId="77777777" w:rsidR="00B936C7" w:rsidRDefault="00B936C7" w:rsidP="00BB3396">
            <w:pPr>
              <w:jc w:val="right"/>
            </w:pPr>
            <w:r>
              <w:rPr>
                <w:rFonts w:ascii="Arial" w:hAnsi="Arial" w:cs="Arial"/>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01A19C" w14:textId="77777777" w:rsidR="00B936C7" w:rsidRDefault="00B936C7" w:rsidP="00BB3396">
            <w:r>
              <w:rPr>
                <w:rFonts w:ascii="Arial" w:hAnsi="Arial" w:cs="Arial"/>
                <w:color w:val="000000"/>
                <w:position w:val="-2"/>
                <w:sz w:val="18"/>
                <w:szCs w:val="18"/>
              </w:rPr>
              <w:t> </w:t>
            </w:r>
          </w:p>
        </w:tc>
      </w:tr>
      <w:tr w:rsidR="00B936C7" w14:paraId="1EFBC426" w14:textId="77777777" w:rsidTr="00BB3396">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E1DB95" w14:textId="77777777" w:rsidR="00B936C7" w:rsidRDefault="00B936C7" w:rsidP="00BB3396">
            <w:pPr>
              <w:jc w:val="right"/>
            </w:pPr>
            <w:r>
              <w:rPr>
                <w:rFonts w:ascii="Arial" w:hAnsi="Arial" w:cs="Arial"/>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B1BF11" w14:textId="77777777" w:rsidR="00B936C7" w:rsidRDefault="00B936C7" w:rsidP="00BB3396">
            <w:r>
              <w:rPr>
                <w:rFonts w:ascii="Arial" w:hAnsi="Arial" w:cs="Arial"/>
                <w:color w:val="000000"/>
                <w:position w:val="-2"/>
                <w:sz w:val="18"/>
                <w:szCs w:val="18"/>
              </w:rPr>
              <w:t> </w:t>
            </w:r>
          </w:p>
        </w:tc>
      </w:tr>
      <w:tr w:rsidR="00B936C7" w14:paraId="2E0EEB80" w14:textId="77777777" w:rsidTr="00BB3396">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A09888" w14:textId="77777777" w:rsidR="00B936C7" w:rsidRDefault="00B936C7" w:rsidP="00BB3396">
            <w:pPr>
              <w:jc w:val="right"/>
            </w:pPr>
            <w:r>
              <w:rPr>
                <w:rFonts w:ascii="Arial" w:hAnsi="Arial" w:cs="Arial"/>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087220" w14:textId="77777777" w:rsidR="00B936C7" w:rsidRDefault="00B936C7" w:rsidP="00BB3396">
            <w:r>
              <w:rPr>
                <w:rFonts w:ascii="Arial" w:hAnsi="Arial" w:cs="Arial"/>
                <w:color w:val="000000"/>
                <w:position w:val="-2"/>
                <w:sz w:val="18"/>
                <w:szCs w:val="18"/>
              </w:rPr>
              <w:t> </w:t>
            </w:r>
          </w:p>
        </w:tc>
      </w:tr>
      <w:tr w:rsidR="00B936C7" w14:paraId="248C1F99" w14:textId="77777777" w:rsidTr="00BB3396">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6D57FB" w14:textId="77777777" w:rsidR="00B936C7" w:rsidRDefault="00B936C7" w:rsidP="00BB3396">
            <w:pPr>
              <w:jc w:val="right"/>
            </w:pPr>
            <w:r>
              <w:rPr>
                <w:rFonts w:ascii="Arial" w:hAnsi="Arial" w:cs="Arial"/>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D500CA" w14:textId="77777777" w:rsidR="00B936C7" w:rsidRDefault="00B936C7" w:rsidP="00BB3396">
            <w:r>
              <w:rPr>
                <w:rFonts w:ascii="Arial" w:hAnsi="Arial" w:cs="Arial"/>
                <w:color w:val="000000"/>
                <w:position w:val="-2"/>
                <w:sz w:val="18"/>
                <w:szCs w:val="18"/>
              </w:rPr>
              <w:t> </w:t>
            </w:r>
          </w:p>
        </w:tc>
      </w:tr>
      <w:tr w:rsidR="00B936C7" w14:paraId="7DC6F0B9" w14:textId="77777777" w:rsidTr="00BB3396">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A4FEBC" w14:textId="77777777" w:rsidR="00B936C7" w:rsidRDefault="00B936C7" w:rsidP="00BB3396">
            <w:pPr>
              <w:jc w:val="right"/>
            </w:pPr>
            <w:r>
              <w:rPr>
                <w:rFonts w:ascii="Arial" w:hAnsi="Arial" w:cs="Arial"/>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CD3716" w14:textId="77777777" w:rsidR="00B936C7" w:rsidRDefault="00B936C7" w:rsidP="00BB3396">
            <w:r>
              <w:rPr>
                <w:rFonts w:ascii="Arial" w:hAnsi="Arial" w:cs="Arial"/>
                <w:color w:val="000000"/>
                <w:position w:val="-2"/>
                <w:sz w:val="18"/>
                <w:szCs w:val="18"/>
              </w:rPr>
              <w:t> </w:t>
            </w:r>
          </w:p>
        </w:tc>
      </w:tr>
      <w:tr w:rsidR="00B936C7" w14:paraId="22E52596" w14:textId="77777777" w:rsidTr="00BB3396">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0DF014" w14:textId="77777777" w:rsidR="00B936C7" w:rsidRDefault="00B936C7" w:rsidP="00BB3396">
            <w:pPr>
              <w:jc w:val="right"/>
            </w:pPr>
            <w:r>
              <w:rPr>
                <w:rFonts w:ascii="Arial" w:hAnsi="Arial" w:cs="Arial"/>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C0074F" w14:textId="77777777" w:rsidR="00B936C7" w:rsidRDefault="00B936C7" w:rsidP="00BB3396">
            <w:r>
              <w:rPr>
                <w:rFonts w:ascii="Arial" w:hAnsi="Arial" w:cs="Arial"/>
                <w:color w:val="000000"/>
                <w:position w:val="-2"/>
                <w:sz w:val="18"/>
                <w:szCs w:val="18"/>
              </w:rPr>
              <w:t> </w:t>
            </w:r>
          </w:p>
        </w:tc>
      </w:tr>
      <w:tr w:rsidR="00B936C7" w14:paraId="5F9169E2" w14:textId="77777777" w:rsidTr="00BB3396">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DFB4B2" w14:textId="77777777" w:rsidR="00B936C7" w:rsidRDefault="00B936C7" w:rsidP="00BB3396">
            <w:pPr>
              <w:jc w:val="right"/>
            </w:pPr>
            <w:r>
              <w:rPr>
                <w:rFonts w:ascii="Arial" w:hAnsi="Arial" w:cs="Arial"/>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23FC42" w14:textId="77777777" w:rsidR="00B936C7" w:rsidRDefault="00B936C7" w:rsidP="00BB3396">
            <w:r>
              <w:rPr>
                <w:rFonts w:ascii="Arial" w:hAnsi="Arial" w:cs="Arial"/>
                <w:color w:val="000000"/>
                <w:position w:val="-2"/>
                <w:sz w:val="18"/>
                <w:szCs w:val="18"/>
              </w:rPr>
              <w:t> </w:t>
            </w:r>
          </w:p>
        </w:tc>
      </w:tr>
    </w:tbl>
    <w:p w14:paraId="6897F13E" w14:textId="77777777" w:rsidR="00B936C7" w:rsidRDefault="00B936C7" w:rsidP="00B936C7">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B936C7" w14:paraId="6A2CBB41" w14:textId="77777777" w:rsidTr="00BB3396">
        <w:tc>
          <w:tcPr>
            <w:tcW w:w="2500" w:type="pct"/>
            <w:tcMar>
              <w:top w:w="75" w:type="dxa"/>
              <w:bottom w:w="75" w:type="dxa"/>
            </w:tcMar>
            <w:vAlign w:val="center"/>
          </w:tcPr>
          <w:p w14:paraId="280ED82D" w14:textId="77777777" w:rsidR="00B936C7" w:rsidRDefault="00B936C7" w:rsidP="00BB3396">
            <w:r>
              <w:rPr>
                <w:rFonts w:ascii="Arial" w:hAnsi="Arial" w:cs="Arial"/>
                <w:color w:val="000000"/>
                <w:position w:val="-2"/>
                <w:sz w:val="18"/>
                <w:szCs w:val="18"/>
              </w:rPr>
              <w:t>Kraj in datum:</w:t>
            </w:r>
          </w:p>
        </w:tc>
        <w:tc>
          <w:tcPr>
            <w:tcW w:w="0" w:type="auto"/>
            <w:tcMar>
              <w:top w:w="75" w:type="dxa"/>
              <w:bottom w:w="75" w:type="dxa"/>
            </w:tcMar>
            <w:vAlign w:val="center"/>
          </w:tcPr>
          <w:p w14:paraId="5C880B77" w14:textId="77777777" w:rsidR="00B936C7" w:rsidRDefault="00B936C7" w:rsidP="00BB3396">
            <w:r>
              <w:rPr>
                <w:rFonts w:ascii="Arial" w:hAnsi="Arial" w:cs="Arial"/>
                <w:color w:val="000000"/>
                <w:position w:val="-2"/>
                <w:sz w:val="18"/>
                <w:szCs w:val="18"/>
              </w:rPr>
              <w:t>Ime in priimek: _____________________</w:t>
            </w:r>
          </w:p>
        </w:tc>
      </w:tr>
      <w:tr w:rsidR="00B936C7" w14:paraId="6657D5A3" w14:textId="77777777" w:rsidTr="00BB3396">
        <w:tc>
          <w:tcPr>
            <w:tcW w:w="2500" w:type="pct"/>
            <w:tcMar>
              <w:top w:w="75" w:type="dxa"/>
              <w:bottom w:w="75" w:type="dxa"/>
            </w:tcMar>
            <w:vAlign w:val="center"/>
          </w:tcPr>
          <w:p w14:paraId="5118A373" w14:textId="77777777" w:rsidR="00B936C7" w:rsidRDefault="00B936C7" w:rsidP="00BB3396">
            <w:r>
              <w:rPr>
                <w:rFonts w:ascii="Arial" w:hAnsi="Arial" w:cs="Arial"/>
                <w:color w:val="000000"/>
                <w:position w:val="-2"/>
                <w:sz w:val="18"/>
                <w:szCs w:val="18"/>
              </w:rPr>
              <w:t> </w:t>
            </w:r>
          </w:p>
        </w:tc>
        <w:tc>
          <w:tcPr>
            <w:tcW w:w="0" w:type="auto"/>
            <w:tcMar>
              <w:top w:w="75" w:type="dxa"/>
              <w:bottom w:w="75" w:type="dxa"/>
            </w:tcMar>
            <w:vAlign w:val="center"/>
          </w:tcPr>
          <w:p w14:paraId="39434FC4" w14:textId="77777777" w:rsidR="00B936C7" w:rsidRDefault="00B936C7" w:rsidP="00BB3396">
            <w:pPr>
              <w:jc w:val="center"/>
            </w:pPr>
            <w:r>
              <w:rPr>
                <w:rFonts w:ascii="Arial" w:hAnsi="Arial" w:cs="Arial"/>
                <w:color w:val="A9A9A9"/>
                <w:position w:val="-2"/>
                <w:sz w:val="18"/>
                <w:szCs w:val="18"/>
              </w:rPr>
              <w:t>(podpis)</w:t>
            </w:r>
          </w:p>
        </w:tc>
      </w:tr>
    </w:tbl>
    <w:p w14:paraId="52ABBA56" w14:textId="77777777" w:rsidR="00B936C7" w:rsidRDefault="00B936C7" w:rsidP="00B936C7">
      <w:pPr>
        <w:spacing w:before="225" w:after="225" w:line="240" w:lineRule="auto"/>
        <w:jc w:val="both"/>
      </w:pPr>
      <w:r>
        <w:rPr>
          <w:rFonts w:ascii="Arial" w:hAnsi="Arial" w:cs="Arial"/>
          <w:color w:val="000000"/>
          <w:sz w:val="18"/>
          <w:szCs w:val="18"/>
        </w:rPr>
        <w:t> </w:t>
      </w:r>
    </w:p>
    <w:p w14:paraId="21185334" w14:textId="77777777" w:rsidR="00B936C7" w:rsidRDefault="00B936C7" w:rsidP="00B936C7">
      <w:pPr>
        <w:spacing w:before="225" w:after="225" w:line="240" w:lineRule="auto"/>
        <w:jc w:val="both"/>
      </w:pPr>
      <w:r>
        <w:rPr>
          <w:rFonts w:ascii="Arial" w:hAnsi="Arial" w:cs="Arial"/>
          <w:b/>
          <w:bCs/>
          <w:i/>
          <w:iCs/>
          <w:color w:val="000000"/>
          <w:sz w:val="18"/>
          <w:szCs w:val="18"/>
        </w:rPr>
        <w:t>NAVODILO:</w:t>
      </w:r>
      <w:r>
        <w:rPr>
          <w:rFonts w:ascii="Arial" w:hAnsi="Arial" w:cs="Arial"/>
          <w:i/>
          <w:iCs/>
          <w:color w:val="000000"/>
          <w:sz w:val="18"/>
          <w:szCs w:val="18"/>
        </w:rPr>
        <w:t xml:space="preserve"> Obrazec se (</w:t>
      </w:r>
      <w:r>
        <w:rPr>
          <w:rFonts w:ascii="Arial" w:hAnsi="Arial" w:cs="Arial"/>
          <w:b/>
          <w:bCs/>
          <w:i/>
          <w:iCs/>
          <w:color w:val="000000"/>
          <w:sz w:val="18"/>
          <w:szCs w:val="18"/>
        </w:rPr>
        <w:t>za vsakega ponudnika/partnerja/podizvajalca</w:t>
      </w:r>
      <w:r>
        <w:rPr>
          <w:rFonts w:ascii="Arial" w:hAnsi="Arial" w:cs="Arial"/>
          <w:i/>
          <w:iCs/>
          <w:color w:val="000000"/>
          <w:sz w:val="18"/>
          <w:szCs w:val="18"/>
        </w:rPr>
        <w:t xml:space="preserve">) izda </w:t>
      </w:r>
      <w:r>
        <w:rPr>
          <w:rFonts w:ascii="Arial" w:hAnsi="Arial" w:cs="Arial"/>
          <w:b/>
          <w:bCs/>
          <w:i/>
          <w:iCs/>
          <w:color w:val="000000"/>
          <w:sz w:val="18"/>
          <w:szCs w:val="18"/>
        </w:rPr>
        <w:t>v 2 originalnih izvodih</w:t>
      </w:r>
      <w:r>
        <w:rPr>
          <w:rFonts w:ascii="Arial" w:hAnsi="Arial" w:cs="Arial"/>
          <w:i/>
          <w:iCs/>
          <w:color w:val="000000"/>
          <w:sz w:val="18"/>
          <w:szCs w:val="18"/>
        </w:rPr>
        <w:t>, od katerih se enega vpne v z vrvico zvezano ponudbo/prijavo, drugega pa zgolj priloži ponudbi/prijavi in se ne vpenja vanjo. Slednjega lahko naročnik uporabi za preverjanje v uradnih evidencah Ministrstva za pravosodje.</w:t>
      </w:r>
    </w:p>
    <w:p w14:paraId="3D3CC330" w14:textId="77777777" w:rsidR="00B936C7" w:rsidRDefault="00B936C7" w:rsidP="00B936C7">
      <w:pPr>
        <w:spacing w:before="225" w:after="225" w:line="240" w:lineRule="auto"/>
        <w:jc w:val="both"/>
      </w:pPr>
      <w:r>
        <w:rPr>
          <w:rFonts w:ascii="Arial" w:hAnsi="Arial" w:cs="Arial"/>
          <w:b/>
          <w:bCs/>
          <w:i/>
          <w:iCs/>
          <w:color w:val="000000"/>
          <w:sz w:val="18"/>
          <w:szCs w:val="18"/>
          <w:u w:val="single"/>
        </w:rPr>
        <w:t>Izjava članov UPRAVNEGA, VODSTVENEGA ALI NADZORNEGA ORGANA gospodarskega subjekta in pooblastilo za pridobitev podatkov iz kazenske evidence mora osebno podpisati oseba, na katero se izjava nanaša. Teh izjav ni mogoče podpisati prek pooblaščencev.​</w:t>
      </w:r>
    </w:p>
    <w:p w14:paraId="5F18E559" w14:textId="77777777" w:rsidR="00B936C7" w:rsidRDefault="00B936C7" w:rsidP="00B936C7">
      <w:pPr>
        <w:spacing w:before="225" w:after="225" w:line="240" w:lineRule="auto"/>
        <w:jc w:val="both"/>
        <w:sectPr w:rsidR="00B936C7" w:rsidSect="00BB3396">
          <w:footerReference w:type="default" r:id="rId12"/>
          <w:pgSz w:w="11906" w:h="16838"/>
          <w:pgMar w:top="1418" w:right="1418" w:bottom="1418" w:left="1418" w:header="567" w:footer="596" w:gutter="0"/>
          <w:cols w:space="708"/>
          <w:docGrid w:linePitch="360"/>
        </w:sectPr>
      </w:pPr>
    </w:p>
    <w:p w14:paraId="59236A29" w14:textId="77777777" w:rsidR="00B936C7" w:rsidRPr="00072BB0" w:rsidRDefault="00B936C7" w:rsidP="00B936C7">
      <w:pPr>
        <w:jc w:val="right"/>
        <w:rPr>
          <w:rFonts w:ascii="Arial" w:hAnsi="Arial" w:cs="Arial"/>
        </w:rPr>
      </w:pPr>
      <w:r>
        <w:rPr>
          <w:rFonts w:ascii="Arial" w:hAnsi="Arial" w:cs="Arial"/>
          <w:sz w:val="18"/>
          <w:szCs w:val="18"/>
        </w:rPr>
        <w:lastRenderedPageBreak/>
        <w:t>Obrazec št: 5</w:t>
      </w:r>
    </w:p>
    <w:p w14:paraId="3EAC9723" w14:textId="77777777" w:rsidR="00B936C7" w:rsidRDefault="00B936C7" w:rsidP="00B936C7">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zagotavljanju ustreznih kadrov</w:t>
      </w:r>
    </w:p>
    <w:p w14:paraId="7E2EF74C" w14:textId="77777777" w:rsidR="00B936C7" w:rsidRDefault="00B936C7" w:rsidP="00B936C7">
      <w:pPr>
        <w:spacing w:after="0" w:line="240" w:lineRule="auto"/>
        <w:jc w:val="center"/>
        <w:rPr>
          <w:rFonts w:ascii="Arial" w:eastAsia="Times New Roman" w:hAnsi="Arial" w:cs="Arial"/>
          <w:bCs/>
          <w:sz w:val="18"/>
          <w:szCs w:val="18"/>
          <w:lang w:eastAsia="sl-SI"/>
        </w:rPr>
      </w:pPr>
    </w:p>
    <w:p w14:paraId="6AD219CA" w14:textId="77777777" w:rsidR="00B936C7" w:rsidRDefault="00B936C7" w:rsidP="00B936C7">
      <w:pPr>
        <w:spacing w:after="0" w:line="240" w:lineRule="auto"/>
        <w:jc w:val="center"/>
        <w:rPr>
          <w:rFonts w:ascii="Arial" w:eastAsia="Times New Roman" w:hAnsi="Arial" w:cs="Arial"/>
          <w:bCs/>
          <w:sz w:val="18"/>
          <w:szCs w:val="18"/>
          <w:lang w:eastAsia="sl-SI"/>
        </w:rPr>
      </w:pPr>
    </w:p>
    <w:p w14:paraId="19344BE7" w14:textId="77777777" w:rsidR="00B936C7" w:rsidRPr="004E73F0" w:rsidRDefault="00B936C7" w:rsidP="00B936C7">
      <w:pPr>
        <w:spacing w:after="0" w:line="240" w:lineRule="auto"/>
        <w:jc w:val="center"/>
        <w:rPr>
          <w:rFonts w:ascii="Arial" w:eastAsia="Times New Roman" w:hAnsi="Arial" w:cs="Arial"/>
          <w:sz w:val="18"/>
          <w:szCs w:val="18"/>
          <w:lang w:eastAsia="sl-SI"/>
        </w:rPr>
      </w:pPr>
      <w:r w:rsidRPr="004E73F0">
        <w:rPr>
          <w:rFonts w:ascii="Arial" w:eastAsia="Times New Roman" w:hAnsi="Arial" w:cs="Arial"/>
          <w:bCs/>
          <w:sz w:val="18"/>
          <w:szCs w:val="18"/>
          <w:lang w:eastAsia="sl-SI"/>
        </w:rPr>
        <w:t>Javno naročilo:</w:t>
      </w:r>
      <w:r w:rsidRPr="004E73F0">
        <w:rPr>
          <w:rFonts w:ascii="Arial" w:eastAsia="Times New Roman" w:hAnsi="Arial" w:cs="Arial"/>
          <w:b/>
          <w:sz w:val="18"/>
          <w:szCs w:val="18"/>
          <w:lang w:eastAsia="sl-SI"/>
        </w:rPr>
        <w:t xml:space="preserve"> </w:t>
      </w:r>
    </w:p>
    <w:p w14:paraId="06509797" w14:textId="6CC42161" w:rsidR="00B936C7" w:rsidRPr="004E73F0" w:rsidRDefault="00B936C7" w:rsidP="00B936C7">
      <w:pPr>
        <w:autoSpaceDE w:val="0"/>
        <w:autoSpaceDN w:val="0"/>
        <w:adjustRightInd w:val="0"/>
        <w:spacing w:after="0" w:line="240" w:lineRule="auto"/>
        <w:jc w:val="center"/>
        <w:rPr>
          <w:rFonts w:ascii="Arial" w:eastAsia="Times New Roman" w:hAnsi="Arial" w:cs="Arial"/>
          <w:bCs/>
          <w:sz w:val="18"/>
          <w:szCs w:val="18"/>
          <w:lang w:eastAsia="sl-SI"/>
        </w:rPr>
      </w:pPr>
      <w:r w:rsidRPr="004E73F0">
        <w:rPr>
          <w:rFonts w:ascii="Arial" w:eastAsia="Times New Roman" w:hAnsi="Arial" w:cs="Arial"/>
          <w:bCs/>
          <w:sz w:val="18"/>
          <w:szCs w:val="18"/>
          <w:lang w:eastAsia="sl-SI"/>
        </w:rPr>
        <w:t>»</w:t>
      </w:r>
      <w:r w:rsidR="004E73F0" w:rsidRPr="004E73F0">
        <w:rPr>
          <w:rFonts w:ascii="Arial" w:hAnsi="Arial" w:cs="Arial"/>
          <w:b/>
          <w:bCs/>
          <w:sz w:val="18"/>
          <w:szCs w:val="18"/>
        </w:rPr>
        <w:t xml:space="preserve">Storitve </w:t>
      </w:r>
      <w:r w:rsidR="004E73F0" w:rsidRPr="004E73F0">
        <w:rPr>
          <w:rFonts w:ascii="Arial" w:hAnsi="Arial" w:cs="Arial" w:hint="eastAsia"/>
          <w:b/>
          <w:bCs/>
          <w:sz w:val="18"/>
          <w:szCs w:val="18"/>
        </w:rPr>
        <w:t>č</w:t>
      </w:r>
      <w:r w:rsidR="004E73F0" w:rsidRPr="004E73F0">
        <w:rPr>
          <w:rFonts w:ascii="Arial" w:hAnsi="Arial" w:cs="Arial"/>
          <w:b/>
          <w:bCs/>
          <w:sz w:val="18"/>
          <w:szCs w:val="18"/>
        </w:rPr>
        <w:t>iš</w:t>
      </w:r>
      <w:r w:rsidR="004E73F0" w:rsidRPr="004E73F0">
        <w:rPr>
          <w:rFonts w:ascii="Arial" w:hAnsi="Arial" w:cs="Arial" w:hint="eastAsia"/>
          <w:b/>
          <w:bCs/>
          <w:sz w:val="18"/>
          <w:szCs w:val="18"/>
        </w:rPr>
        <w:t>č</w:t>
      </w:r>
      <w:r w:rsidR="004E73F0" w:rsidRPr="004E73F0">
        <w:rPr>
          <w:rFonts w:ascii="Arial" w:hAnsi="Arial" w:cs="Arial"/>
          <w:b/>
          <w:bCs/>
          <w:sz w:val="18"/>
          <w:szCs w:val="18"/>
        </w:rPr>
        <w:t xml:space="preserve">enja poslovnih prostorov Zavoda za gradbeništvo </w:t>
      </w:r>
      <w:r w:rsidR="00810B51">
        <w:rPr>
          <w:rFonts w:ascii="Arial" w:hAnsi="Arial" w:cs="Arial"/>
          <w:b/>
          <w:bCs/>
          <w:sz w:val="18"/>
          <w:szCs w:val="18"/>
        </w:rPr>
        <w:t xml:space="preserve">Slovenije </w:t>
      </w:r>
      <w:r w:rsidR="004E73F0" w:rsidRPr="004E73F0">
        <w:rPr>
          <w:rFonts w:ascii="Arial" w:hAnsi="Arial" w:cs="Arial"/>
          <w:b/>
          <w:bCs/>
          <w:sz w:val="18"/>
          <w:szCs w:val="18"/>
        </w:rPr>
        <w:t xml:space="preserve">z dobavo </w:t>
      </w:r>
      <w:r w:rsidR="004E73F0" w:rsidRPr="004E73F0">
        <w:rPr>
          <w:rFonts w:ascii="Arial" w:hAnsi="Arial" w:cs="Arial" w:hint="eastAsia"/>
          <w:b/>
          <w:bCs/>
          <w:sz w:val="18"/>
          <w:szCs w:val="18"/>
        </w:rPr>
        <w:t>č</w:t>
      </w:r>
      <w:r w:rsidR="004E73F0" w:rsidRPr="004E73F0">
        <w:rPr>
          <w:rFonts w:ascii="Arial" w:hAnsi="Arial" w:cs="Arial"/>
          <w:b/>
          <w:bCs/>
          <w:sz w:val="18"/>
          <w:szCs w:val="18"/>
        </w:rPr>
        <w:t>istil</w:t>
      </w:r>
      <w:r w:rsidRPr="004E73F0">
        <w:rPr>
          <w:rFonts w:ascii="Arial" w:hAnsi="Arial" w:cs="Arial"/>
          <w:b/>
          <w:bCs/>
          <w:sz w:val="18"/>
          <w:szCs w:val="18"/>
        </w:rPr>
        <w:t>«</w:t>
      </w:r>
    </w:p>
    <w:p w14:paraId="5CD437F2" w14:textId="77777777" w:rsidR="00B936C7" w:rsidRPr="00B936C7" w:rsidRDefault="00B936C7" w:rsidP="00B936C7">
      <w:pPr>
        <w:spacing w:after="0" w:line="240" w:lineRule="auto"/>
        <w:jc w:val="center"/>
        <w:rPr>
          <w:rFonts w:ascii="Arial" w:eastAsia="Times New Roman" w:hAnsi="Arial" w:cs="Arial"/>
          <w:b/>
          <w:sz w:val="18"/>
          <w:szCs w:val="18"/>
          <w:highlight w:val="yellow"/>
          <w:lang w:eastAsia="sl-SI"/>
        </w:rPr>
      </w:pPr>
    </w:p>
    <w:p w14:paraId="547332AD" w14:textId="77777777" w:rsidR="00B936C7" w:rsidRPr="00B936C7" w:rsidRDefault="00B936C7" w:rsidP="00B936C7">
      <w:pPr>
        <w:spacing w:after="0" w:line="240" w:lineRule="auto"/>
        <w:jc w:val="right"/>
        <w:rPr>
          <w:rFonts w:ascii="Arial" w:eastAsia="Times New Roman" w:hAnsi="Arial" w:cs="Arial"/>
          <w:bCs/>
          <w:sz w:val="18"/>
          <w:szCs w:val="18"/>
          <w:highlight w:val="yellow"/>
          <w:lang w:eastAsia="sl-SI"/>
        </w:rPr>
      </w:pPr>
    </w:p>
    <w:p w14:paraId="626C0909" w14:textId="77777777" w:rsidR="00B936C7" w:rsidRPr="004E73F0" w:rsidRDefault="00B936C7" w:rsidP="00B936C7">
      <w:pPr>
        <w:spacing w:after="0" w:line="240" w:lineRule="auto"/>
        <w:jc w:val="both"/>
        <w:rPr>
          <w:rFonts w:ascii="Arial" w:eastAsia="Times New Roman" w:hAnsi="Arial" w:cs="Arial"/>
          <w:sz w:val="18"/>
          <w:szCs w:val="18"/>
          <w:lang w:eastAsia="sl-SI"/>
        </w:rPr>
      </w:pPr>
      <w:r w:rsidRPr="004E73F0">
        <w:rPr>
          <w:rFonts w:ascii="Arial" w:eastAsia="Times New Roman" w:hAnsi="Arial" w:cs="Arial"/>
          <w:color w:val="000000"/>
          <w:sz w:val="18"/>
          <w:szCs w:val="18"/>
          <w:lang w:eastAsia="sl-SI"/>
        </w:rPr>
        <w:t>__________________________________________________________________________________________</w:t>
      </w:r>
    </w:p>
    <w:p w14:paraId="65A39794" w14:textId="77777777" w:rsidR="00B936C7" w:rsidRPr="004E73F0" w:rsidRDefault="00B936C7" w:rsidP="00B936C7">
      <w:pPr>
        <w:spacing w:after="0" w:line="240" w:lineRule="auto"/>
        <w:jc w:val="center"/>
        <w:rPr>
          <w:rFonts w:ascii="Arial" w:eastAsia="Times New Roman" w:hAnsi="Arial" w:cs="Arial"/>
          <w:sz w:val="18"/>
          <w:szCs w:val="18"/>
          <w:lang w:eastAsia="sl-SI"/>
        </w:rPr>
      </w:pPr>
      <w:r w:rsidRPr="004E73F0">
        <w:rPr>
          <w:rFonts w:ascii="Arial" w:eastAsia="Times New Roman" w:hAnsi="Arial" w:cs="Arial"/>
          <w:iCs/>
          <w:color w:val="000000"/>
          <w:sz w:val="18"/>
          <w:szCs w:val="18"/>
          <w:lang w:eastAsia="sl-SI"/>
        </w:rPr>
        <w:t>(naziv ponudnika, partnerja v skupni ponudbi)</w:t>
      </w:r>
    </w:p>
    <w:p w14:paraId="4FFAE587" w14:textId="77777777" w:rsidR="00B936C7" w:rsidRPr="004E73F0" w:rsidRDefault="00B936C7" w:rsidP="00B936C7">
      <w:pPr>
        <w:spacing w:after="0" w:line="240" w:lineRule="auto"/>
        <w:jc w:val="center"/>
        <w:rPr>
          <w:rFonts w:ascii="Arial" w:eastAsia="Times New Roman" w:hAnsi="Arial" w:cs="Arial"/>
          <w:b/>
          <w:sz w:val="18"/>
          <w:szCs w:val="18"/>
          <w:lang w:eastAsia="sl-SI"/>
        </w:rPr>
      </w:pPr>
    </w:p>
    <w:p w14:paraId="674440EF" w14:textId="77777777" w:rsidR="00B936C7" w:rsidRPr="004E73F0" w:rsidRDefault="00B936C7" w:rsidP="00B936C7">
      <w:pPr>
        <w:spacing w:after="0" w:line="240" w:lineRule="auto"/>
        <w:jc w:val="both"/>
        <w:rPr>
          <w:rFonts w:ascii="Arial" w:eastAsia="Times New Roman" w:hAnsi="Arial" w:cs="Arial"/>
          <w:sz w:val="18"/>
          <w:szCs w:val="18"/>
          <w:lang w:eastAsia="sl-SI"/>
        </w:rPr>
      </w:pPr>
    </w:p>
    <w:p w14:paraId="407C094F" w14:textId="77777777" w:rsidR="00B936C7" w:rsidRPr="004E73F0" w:rsidRDefault="00B936C7" w:rsidP="00B936C7">
      <w:pPr>
        <w:tabs>
          <w:tab w:val="left" w:pos="1560"/>
        </w:tabs>
        <w:spacing w:after="0" w:line="240" w:lineRule="auto"/>
        <w:jc w:val="both"/>
        <w:rPr>
          <w:rFonts w:ascii="Arial" w:eastAsia="Times New Roman" w:hAnsi="Arial" w:cs="Arial"/>
          <w:sz w:val="18"/>
          <w:szCs w:val="18"/>
          <w:lang w:eastAsia="sl-SI"/>
        </w:rPr>
      </w:pPr>
      <w:r w:rsidRPr="004E73F0">
        <w:rPr>
          <w:rFonts w:ascii="Arial" w:eastAsia="Times New Roman" w:hAnsi="Arial" w:cs="Arial"/>
          <w:sz w:val="18"/>
          <w:szCs w:val="18"/>
          <w:lang w:eastAsia="sl-SI"/>
        </w:rPr>
        <w:t xml:space="preserve">Izjavljamo, da v našem podjetju zaposleni </w:t>
      </w:r>
      <w:r w:rsidR="004E73F0">
        <w:rPr>
          <w:rFonts w:ascii="Arial" w:eastAsia="Times New Roman" w:hAnsi="Arial" w:cs="Arial"/>
          <w:sz w:val="18"/>
          <w:szCs w:val="18"/>
          <w:lang w:eastAsia="sl-SI"/>
        </w:rPr>
        <w:t xml:space="preserve">čistilci in  čistilke oziroma čistilci in čistilke </w:t>
      </w:r>
      <w:r w:rsidRPr="004E73F0">
        <w:rPr>
          <w:rFonts w:ascii="Arial" w:eastAsia="Times New Roman" w:hAnsi="Arial" w:cs="Arial"/>
          <w:sz w:val="18"/>
          <w:szCs w:val="18"/>
          <w:lang w:eastAsia="sl-SI"/>
        </w:rPr>
        <w:t xml:space="preserve">s katerimi smo v pogodbenem razmerju,  ki opravljajo </w:t>
      </w:r>
      <w:r w:rsidR="004E73F0">
        <w:rPr>
          <w:rFonts w:ascii="Arial" w:eastAsia="Times New Roman" w:hAnsi="Arial" w:cs="Arial"/>
          <w:sz w:val="18"/>
          <w:szCs w:val="18"/>
          <w:lang w:eastAsia="sl-SI"/>
        </w:rPr>
        <w:t>storitve čiščenja</w:t>
      </w:r>
      <w:r w:rsidRPr="004E73F0">
        <w:rPr>
          <w:rFonts w:ascii="Arial" w:eastAsia="Times New Roman" w:hAnsi="Arial" w:cs="Arial"/>
          <w:sz w:val="18"/>
          <w:szCs w:val="18"/>
          <w:lang w:eastAsia="sl-SI"/>
        </w:rPr>
        <w:t>,</w:t>
      </w:r>
      <w:r w:rsidR="004E73F0">
        <w:rPr>
          <w:rFonts w:ascii="Arial" w:eastAsia="Times New Roman" w:hAnsi="Arial" w:cs="Arial"/>
          <w:sz w:val="18"/>
          <w:szCs w:val="18"/>
          <w:lang w:eastAsia="sl-SI"/>
        </w:rPr>
        <w:t xml:space="preserve"> </w:t>
      </w:r>
      <w:r w:rsidRPr="004E73F0">
        <w:rPr>
          <w:rFonts w:ascii="Arial" w:eastAsia="Times New Roman" w:hAnsi="Arial" w:cs="Arial"/>
          <w:sz w:val="18"/>
          <w:szCs w:val="18"/>
          <w:lang w:eastAsia="sl-SI"/>
        </w:rPr>
        <w:t xml:space="preserve">izpolnjujejo vse predpisane zdravstvene, delovne in druge pogoje v skladu z veljavnimi predpisi na področju </w:t>
      </w:r>
      <w:r w:rsidR="004E73F0">
        <w:rPr>
          <w:rFonts w:ascii="Arial" w:eastAsia="Times New Roman" w:hAnsi="Arial" w:cs="Arial"/>
          <w:sz w:val="18"/>
          <w:szCs w:val="18"/>
          <w:lang w:eastAsia="sl-SI"/>
        </w:rPr>
        <w:t>predmeta javnega naročila</w:t>
      </w:r>
      <w:r w:rsidRPr="004E73F0">
        <w:rPr>
          <w:rFonts w:ascii="Arial" w:eastAsia="Times New Roman" w:hAnsi="Arial" w:cs="Arial"/>
          <w:sz w:val="18"/>
          <w:szCs w:val="18"/>
          <w:lang w:eastAsia="sl-SI"/>
        </w:rPr>
        <w:t>.</w:t>
      </w:r>
    </w:p>
    <w:p w14:paraId="717DF888" w14:textId="77777777" w:rsidR="00B936C7" w:rsidRPr="004E73F0" w:rsidRDefault="00B936C7" w:rsidP="00B936C7">
      <w:pPr>
        <w:spacing w:after="0" w:line="240" w:lineRule="auto"/>
        <w:jc w:val="both"/>
        <w:rPr>
          <w:rFonts w:ascii="Arial" w:eastAsia="Times New Roman" w:hAnsi="Arial" w:cs="Arial"/>
          <w:sz w:val="18"/>
          <w:szCs w:val="18"/>
          <w:lang w:eastAsia="sl-SI"/>
        </w:rPr>
      </w:pPr>
    </w:p>
    <w:p w14:paraId="08B47BA3" w14:textId="77777777" w:rsidR="00B936C7" w:rsidRPr="004E73F0" w:rsidRDefault="00B936C7" w:rsidP="00B936C7">
      <w:pPr>
        <w:spacing w:after="0" w:line="240" w:lineRule="auto"/>
        <w:jc w:val="both"/>
        <w:rPr>
          <w:rFonts w:ascii="Arial" w:eastAsia="Times New Roman" w:hAnsi="Arial" w:cs="Arial"/>
          <w:sz w:val="18"/>
          <w:szCs w:val="18"/>
          <w:lang w:eastAsia="sl-SI"/>
        </w:rPr>
      </w:pPr>
      <w:r w:rsidRPr="004E73F0">
        <w:rPr>
          <w:rFonts w:ascii="Arial" w:eastAsia="Times New Roman" w:hAnsi="Arial" w:cs="Arial"/>
          <w:sz w:val="18"/>
          <w:szCs w:val="18"/>
          <w:lang w:eastAsia="sl-SI"/>
        </w:rPr>
        <w:t xml:space="preserve">Pri izvajanju javnega naročila bodo sodelovali sledeči </w:t>
      </w:r>
      <w:r w:rsidR="004E73F0">
        <w:rPr>
          <w:rFonts w:ascii="Arial" w:eastAsia="Times New Roman" w:hAnsi="Arial" w:cs="Arial"/>
          <w:sz w:val="18"/>
          <w:szCs w:val="18"/>
          <w:lang w:eastAsia="sl-SI"/>
        </w:rPr>
        <w:t>čistilci in čistilke</w:t>
      </w:r>
      <w:r w:rsidRPr="004E73F0">
        <w:rPr>
          <w:rFonts w:ascii="Arial" w:eastAsia="Times New Roman" w:hAnsi="Arial" w:cs="Arial"/>
          <w:sz w:val="18"/>
          <w:szCs w:val="18"/>
          <w:lang w:eastAsia="sl-SI"/>
        </w:rPr>
        <w:t>:</w:t>
      </w:r>
    </w:p>
    <w:p w14:paraId="0EF7C401" w14:textId="77777777" w:rsidR="00B936C7" w:rsidRPr="004E73F0" w:rsidRDefault="00B936C7" w:rsidP="00B936C7">
      <w:pPr>
        <w:spacing w:after="0" w:line="240" w:lineRule="auto"/>
        <w:jc w:val="both"/>
        <w:rPr>
          <w:rFonts w:ascii="Arial" w:eastAsia="Times New Roman" w:hAnsi="Arial" w:cs="Arial"/>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0"/>
        <w:gridCol w:w="2127"/>
        <w:gridCol w:w="3649"/>
      </w:tblGrid>
      <w:tr w:rsidR="004E73F0" w:rsidRPr="004E73F0" w14:paraId="6D16086F" w14:textId="77777777" w:rsidTr="004E73F0">
        <w:trPr>
          <w:trHeight w:val="1339"/>
        </w:trPr>
        <w:tc>
          <w:tcPr>
            <w:tcW w:w="3510" w:type="dxa"/>
            <w:vAlign w:val="center"/>
          </w:tcPr>
          <w:p w14:paraId="52271F26" w14:textId="77777777" w:rsidR="004E73F0" w:rsidRPr="004E73F0" w:rsidRDefault="004E73F0" w:rsidP="00BB3396">
            <w:pPr>
              <w:spacing w:after="0" w:line="240" w:lineRule="auto"/>
              <w:jc w:val="center"/>
              <w:rPr>
                <w:rFonts w:ascii="Arial" w:eastAsia="Times New Roman" w:hAnsi="Arial" w:cs="Arial"/>
                <w:b/>
                <w:bCs/>
                <w:sz w:val="18"/>
                <w:szCs w:val="18"/>
                <w:lang w:eastAsia="sl-SI"/>
              </w:rPr>
            </w:pPr>
            <w:r w:rsidRPr="004E73F0">
              <w:rPr>
                <w:rFonts w:ascii="Arial" w:eastAsia="Times New Roman" w:hAnsi="Arial" w:cs="Arial"/>
                <w:b/>
                <w:bCs/>
                <w:sz w:val="18"/>
                <w:szCs w:val="18"/>
                <w:lang w:eastAsia="sl-SI"/>
              </w:rPr>
              <w:t>Priimek in ime</w:t>
            </w:r>
          </w:p>
        </w:tc>
        <w:tc>
          <w:tcPr>
            <w:tcW w:w="2127" w:type="dxa"/>
            <w:vAlign w:val="center"/>
          </w:tcPr>
          <w:p w14:paraId="41E2C4E7" w14:textId="77777777" w:rsidR="004E73F0" w:rsidRPr="004E73F0" w:rsidRDefault="004E73F0" w:rsidP="004E73F0">
            <w:pPr>
              <w:spacing w:after="0" w:line="240" w:lineRule="auto"/>
              <w:jc w:val="center"/>
              <w:rPr>
                <w:rFonts w:ascii="Arial" w:eastAsia="Times New Roman" w:hAnsi="Arial" w:cs="Arial"/>
                <w:b/>
                <w:sz w:val="18"/>
                <w:szCs w:val="18"/>
                <w:lang w:eastAsia="sl-SI"/>
              </w:rPr>
            </w:pPr>
            <w:r w:rsidRPr="004E73F0">
              <w:rPr>
                <w:rFonts w:ascii="Arial" w:eastAsia="Times New Roman" w:hAnsi="Arial" w:cs="Arial"/>
                <w:b/>
                <w:bCs/>
                <w:sz w:val="18"/>
                <w:szCs w:val="18"/>
                <w:lang w:eastAsia="sl-SI"/>
              </w:rPr>
              <w:t xml:space="preserve">Leta </w:t>
            </w:r>
            <w:r>
              <w:rPr>
                <w:rFonts w:ascii="Arial" w:eastAsia="Times New Roman" w:hAnsi="Arial" w:cs="Arial"/>
                <w:b/>
                <w:bCs/>
                <w:sz w:val="18"/>
                <w:szCs w:val="18"/>
                <w:lang w:eastAsia="sl-SI"/>
              </w:rPr>
              <w:t>delovnih izkušenj</w:t>
            </w:r>
          </w:p>
        </w:tc>
        <w:tc>
          <w:tcPr>
            <w:tcW w:w="3649" w:type="dxa"/>
            <w:vAlign w:val="center"/>
          </w:tcPr>
          <w:p w14:paraId="33A8B26D" w14:textId="77777777" w:rsidR="004E73F0" w:rsidRDefault="004E73F0" w:rsidP="00BB3396">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Čistilec / čistilka</w:t>
            </w:r>
            <w:r w:rsidRPr="004E73F0">
              <w:rPr>
                <w:rFonts w:ascii="Arial" w:eastAsia="Times New Roman" w:hAnsi="Arial" w:cs="Arial"/>
                <w:b/>
                <w:sz w:val="18"/>
                <w:szCs w:val="18"/>
                <w:lang w:eastAsia="sl-SI"/>
              </w:rPr>
              <w:t xml:space="preserve"> je v rednem del. razmerju pri ponudniku DA/NE</w:t>
            </w:r>
          </w:p>
          <w:p w14:paraId="69D1D7A3" w14:textId="77777777" w:rsidR="004E73F0" w:rsidRDefault="004E73F0" w:rsidP="00BB3396">
            <w:pPr>
              <w:spacing w:after="0" w:line="240" w:lineRule="auto"/>
              <w:jc w:val="center"/>
              <w:rPr>
                <w:rFonts w:ascii="Arial" w:eastAsia="Times New Roman" w:hAnsi="Arial" w:cs="Arial"/>
                <w:b/>
                <w:sz w:val="18"/>
                <w:szCs w:val="18"/>
                <w:lang w:eastAsia="sl-SI"/>
              </w:rPr>
            </w:pPr>
          </w:p>
          <w:p w14:paraId="324A7277" w14:textId="77777777" w:rsidR="004E73F0" w:rsidRPr="004E73F0" w:rsidRDefault="004E73F0" w:rsidP="004E73F0">
            <w:pPr>
              <w:spacing w:after="0" w:line="240" w:lineRule="auto"/>
              <w:jc w:val="center"/>
              <w:rPr>
                <w:rFonts w:ascii="Arial" w:eastAsia="Times New Roman" w:hAnsi="Arial" w:cs="Arial"/>
                <w:sz w:val="18"/>
                <w:szCs w:val="18"/>
                <w:lang w:eastAsia="sl-SI"/>
              </w:rPr>
            </w:pPr>
            <w:r w:rsidRPr="004E73F0">
              <w:rPr>
                <w:rFonts w:ascii="Arial" w:eastAsia="Times New Roman" w:hAnsi="Arial" w:cs="Arial"/>
                <w:sz w:val="18"/>
                <w:szCs w:val="18"/>
                <w:lang w:eastAsia="sl-SI"/>
              </w:rPr>
              <w:t xml:space="preserve">(v kolikor </w:t>
            </w:r>
            <w:r>
              <w:rPr>
                <w:rFonts w:ascii="Arial" w:eastAsia="Times New Roman" w:hAnsi="Arial" w:cs="Arial"/>
                <w:sz w:val="18"/>
                <w:szCs w:val="18"/>
                <w:lang w:eastAsia="sl-SI"/>
              </w:rPr>
              <w:t>imenovani kader ni v rednem delovnem razmerju ponudnik navede obliko poslovnega sodelovanja s posameznim čistilcem oz. čistilko</w:t>
            </w:r>
            <w:r w:rsidRPr="004E73F0">
              <w:rPr>
                <w:rFonts w:ascii="Arial" w:eastAsia="Times New Roman" w:hAnsi="Arial" w:cs="Arial"/>
                <w:sz w:val="18"/>
                <w:szCs w:val="18"/>
                <w:lang w:eastAsia="sl-SI"/>
              </w:rPr>
              <w:t xml:space="preserve"> )</w:t>
            </w:r>
          </w:p>
        </w:tc>
      </w:tr>
      <w:tr w:rsidR="004E73F0" w:rsidRPr="00072BB0" w14:paraId="2F3A4BF1" w14:textId="77777777" w:rsidTr="004E73F0">
        <w:trPr>
          <w:trHeight w:val="594"/>
        </w:trPr>
        <w:tc>
          <w:tcPr>
            <w:tcW w:w="3510" w:type="dxa"/>
            <w:vAlign w:val="center"/>
          </w:tcPr>
          <w:p w14:paraId="014E75ED" w14:textId="77777777" w:rsidR="004E73F0" w:rsidRPr="004E73F0" w:rsidRDefault="004E73F0" w:rsidP="00BB3396">
            <w:pPr>
              <w:spacing w:after="0" w:line="240" w:lineRule="auto"/>
              <w:jc w:val="center"/>
              <w:rPr>
                <w:rFonts w:ascii="Arial" w:eastAsia="Times New Roman" w:hAnsi="Arial" w:cs="Arial"/>
                <w:sz w:val="18"/>
                <w:szCs w:val="18"/>
                <w:lang w:eastAsia="sl-SI"/>
              </w:rPr>
            </w:pPr>
          </w:p>
        </w:tc>
        <w:tc>
          <w:tcPr>
            <w:tcW w:w="2127" w:type="dxa"/>
            <w:vAlign w:val="center"/>
          </w:tcPr>
          <w:p w14:paraId="3A0EB248" w14:textId="77777777" w:rsidR="004E73F0" w:rsidRPr="004E73F0" w:rsidRDefault="004E73F0" w:rsidP="00BB3396">
            <w:pPr>
              <w:spacing w:after="0" w:line="240" w:lineRule="auto"/>
              <w:jc w:val="center"/>
              <w:rPr>
                <w:rFonts w:ascii="Arial" w:eastAsia="Times New Roman" w:hAnsi="Arial" w:cs="Arial"/>
                <w:sz w:val="18"/>
                <w:szCs w:val="18"/>
                <w:lang w:eastAsia="sl-SI"/>
              </w:rPr>
            </w:pPr>
          </w:p>
        </w:tc>
        <w:tc>
          <w:tcPr>
            <w:tcW w:w="3649" w:type="dxa"/>
            <w:vAlign w:val="center"/>
          </w:tcPr>
          <w:p w14:paraId="60DA3BF0" w14:textId="77777777" w:rsidR="004E73F0" w:rsidRPr="004E73F0" w:rsidRDefault="004E73F0" w:rsidP="00BB3396">
            <w:pPr>
              <w:spacing w:after="0" w:line="240" w:lineRule="auto"/>
              <w:jc w:val="center"/>
              <w:rPr>
                <w:rFonts w:ascii="Arial" w:eastAsia="Times New Roman" w:hAnsi="Arial" w:cs="Arial"/>
                <w:sz w:val="18"/>
                <w:szCs w:val="18"/>
                <w:lang w:eastAsia="sl-SI"/>
              </w:rPr>
            </w:pPr>
          </w:p>
        </w:tc>
      </w:tr>
      <w:tr w:rsidR="004E73F0" w:rsidRPr="00072BB0" w14:paraId="68EB2915" w14:textId="77777777" w:rsidTr="004E73F0">
        <w:trPr>
          <w:trHeight w:val="586"/>
        </w:trPr>
        <w:tc>
          <w:tcPr>
            <w:tcW w:w="3510" w:type="dxa"/>
            <w:vAlign w:val="center"/>
          </w:tcPr>
          <w:p w14:paraId="6A8029A6" w14:textId="77777777" w:rsidR="004E73F0" w:rsidRPr="00072BB0" w:rsidRDefault="004E73F0" w:rsidP="00BB3396">
            <w:pPr>
              <w:spacing w:after="0" w:line="240" w:lineRule="auto"/>
              <w:jc w:val="center"/>
              <w:rPr>
                <w:rFonts w:ascii="Arial" w:eastAsia="Times New Roman" w:hAnsi="Arial" w:cs="Arial"/>
                <w:sz w:val="18"/>
                <w:szCs w:val="18"/>
                <w:highlight w:val="cyan"/>
                <w:lang w:eastAsia="sl-SI"/>
              </w:rPr>
            </w:pPr>
          </w:p>
        </w:tc>
        <w:tc>
          <w:tcPr>
            <w:tcW w:w="2127" w:type="dxa"/>
            <w:vAlign w:val="center"/>
          </w:tcPr>
          <w:p w14:paraId="51CAC1FC" w14:textId="77777777" w:rsidR="004E73F0" w:rsidRPr="00072BB0" w:rsidRDefault="004E73F0" w:rsidP="00BB3396">
            <w:pPr>
              <w:spacing w:after="0" w:line="240" w:lineRule="auto"/>
              <w:jc w:val="center"/>
              <w:rPr>
                <w:rFonts w:ascii="Arial" w:eastAsia="Times New Roman" w:hAnsi="Arial" w:cs="Arial"/>
                <w:sz w:val="18"/>
                <w:szCs w:val="18"/>
                <w:highlight w:val="cyan"/>
                <w:lang w:eastAsia="sl-SI"/>
              </w:rPr>
            </w:pPr>
          </w:p>
        </w:tc>
        <w:tc>
          <w:tcPr>
            <w:tcW w:w="3649" w:type="dxa"/>
            <w:vAlign w:val="center"/>
          </w:tcPr>
          <w:p w14:paraId="6A80C3F9" w14:textId="77777777" w:rsidR="004E73F0" w:rsidRPr="00072BB0" w:rsidRDefault="004E73F0" w:rsidP="00BB3396">
            <w:pPr>
              <w:spacing w:after="0" w:line="240" w:lineRule="auto"/>
              <w:jc w:val="center"/>
              <w:rPr>
                <w:rFonts w:ascii="Arial" w:eastAsia="Times New Roman" w:hAnsi="Arial" w:cs="Arial"/>
                <w:sz w:val="18"/>
                <w:szCs w:val="18"/>
                <w:highlight w:val="cyan"/>
                <w:lang w:eastAsia="sl-SI"/>
              </w:rPr>
            </w:pPr>
          </w:p>
        </w:tc>
      </w:tr>
      <w:tr w:rsidR="004E73F0" w:rsidRPr="00072BB0" w14:paraId="6DA4BFD5" w14:textId="77777777" w:rsidTr="004E73F0">
        <w:trPr>
          <w:trHeight w:val="527"/>
        </w:trPr>
        <w:tc>
          <w:tcPr>
            <w:tcW w:w="3510" w:type="dxa"/>
            <w:vAlign w:val="center"/>
          </w:tcPr>
          <w:p w14:paraId="2093ED9D" w14:textId="77777777" w:rsidR="004E73F0" w:rsidRPr="00072BB0" w:rsidRDefault="004E73F0" w:rsidP="00BB3396">
            <w:pPr>
              <w:spacing w:after="0" w:line="240" w:lineRule="auto"/>
              <w:jc w:val="center"/>
              <w:rPr>
                <w:rFonts w:ascii="Arial" w:eastAsia="Times New Roman" w:hAnsi="Arial" w:cs="Arial"/>
                <w:sz w:val="18"/>
                <w:szCs w:val="18"/>
                <w:highlight w:val="cyan"/>
                <w:lang w:eastAsia="sl-SI"/>
              </w:rPr>
            </w:pPr>
          </w:p>
          <w:p w14:paraId="660F517C" w14:textId="77777777" w:rsidR="004E73F0" w:rsidRPr="00072BB0" w:rsidRDefault="004E73F0" w:rsidP="00BB3396">
            <w:pPr>
              <w:spacing w:after="0" w:line="240" w:lineRule="auto"/>
              <w:jc w:val="center"/>
              <w:rPr>
                <w:rFonts w:ascii="Arial" w:eastAsia="Times New Roman" w:hAnsi="Arial" w:cs="Arial"/>
                <w:sz w:val="18"/>
                <w:szCs w:val="18"/>
                <w:highlight w:val="cyan"/>
                <w:lang w:eastAsia="sl-SI"/>
              </w:rPr>
            </w:pPr>
          </w:p>
        </w:tc>
        <w:tc>
          <w:tcPr>
            <w:tcW w:w="2127" w:type="dxa"/>
            <w:vAlign w:val="center"/>
          </w:tcPr>
          <w:p w14:paraId="74B5FDC0" w14:textId="77777777" w:rsidR="004E73F0" w:rsidRPr="00072BB0" w:rsidRDefault="004E73F0" w:rsidP="00BB3396">
            <w:pPr>
              <w:spacing w:after="0" w:line="240" w:lineRule="auto"/>
              <w:jc w:val="center"/>
              <w:rPr>
                <w:rFonts w:ascii="Arial" w:eastAsia="Times New Roman" w:hAnsi="Arial" w:cs="Arial"/>
                <w:sz w:val="18"/>
                <w:szCs w:val="18"/>
                <w:highlight w:val="cyan"/>
                <w:lang w:eastAsia="sl-SI"/>
              </w:rPr>
            </w:pPr>
          </w:p>
        </w:tc>
        <w:tc>
          <w:tcPr>
            <w:tcW w:w="3649" w:type="dxa"/>
            <w:vAlign w:val="center"/>
          </w:tcPr>
          <w:p w14:paraId="04D4AAAF" w14:textId="77777777" w:rsidR="004E73F0" w:rsidRPr="00072BB0" w:rsidRDefault="004E73F0" w:rsidP="00BB3396">
            <w:pPr>
              <w:spacing w:after="0" w:line="240" w:lineRule="auto"/>
              <w:jc w:val="center"/>
              <w:rPr>
                <w:rFonts w:ascii="Arial" w:eastAsia="Times New Roman" w:hAnsi="Arial" w:cs="Arial"/>
                <w:sz w:val="18"/>
                <w:szCs w:val="18"/>
                <w:highlight w:val="cyan"/>
                <w:lang w:eastAsia="sl-SI"/>
              </w:rPr>
            </w:pPr>
          </w:p>
        </w:tc>
      </w:tr>
      <w:tr w:rsidR="004E73F0" w:rsidRPr="00072BB0" w14:paraId="7748BB7C" w14:textId="77777777" w:rsidTr="004E73F0">
        <w:trPr>
          <w:trHeight w:val="549"/>
        </w:trPr>
        <w:tc>
          <w:tcPr>
            <w:tcW w:w="3510" w:type="dxa"/>
            <w:vAlign w:val="center"/>
          </w:tcPr>
          <w:p w14:paraId="64603A6C" w14:textId="77777777" w:rsidR="004E73F0" w:rsidRPr="00072BB0" w:rsidRDefault="004E73F0" w:rsidP="00BB3396">
            <w:pPr>
              <w:spacing w:after="0" w:line="240" w:lineRule="auto"/>
              <w:jc w:val="center"/>
              <w:rPr>
                <w:rFonts w:ascii="Arial" w:eastAsia="Times New Roman" w:hAnsi="Arial" w:cs="Arial"/>
                <w:sz w:val="18"/>
                <w:szCs w:val="18"/>
                <w:highlight w:val="cyan"/>
                <w:lang w:eastAsia="sl-SI"/>
              </w:rPr>
            </w:pPr>
          </w:p>
          <w:p w14:paraId="5AAE3EBD" w14:textId="77777777" w:rsidR="004E73F0" w:rsidRPr="00072BB0" w:rsidRDefault="004E73F0" w:rsidP="00BB3396">
            <w:pPr>
              <w:spacing w:after="0" w:line="240" w:lineRule="auto"/>
              <w:jc w:val="center"/>
              <w:rPr>
                <w:rFonts w:ascii="Arial" w:eastAsia="Times New Roman" w:hAnsi="Arial" w:cs="Arial"/>
                <w:sz w:val="18"/>
                <w:szCs w:val="18"/>
                <w:highlight w:val="cyan"/>
                <w:lang w:eastAsia="sl-SI"/>
              </w:rPr>
            </w:pPr>
          </w:p>
        </w:tc>
        <w:tc>
          <w:tcPr>
            <w:tcW w:w="2127" w:type="dxa"/>
            <w:vAlign w:val="center"/>
          </w:tcPr>
          <w:p w14:paraId="69A9BC03" w14:textId="77777777" w:rsidR="004E73F0" w:rsidRPr="00072BB0" w:rsidRDefault="004E73F0" w:rsidP="00BB3396">
            <w:pPr>
              <w:spacing w:after="0" w:line="240" w:lineRule="auto"/>
              <w:jc w:val="center"/>
              <w:rPr>
                <w:rFonts w:ascii="Arial" w:eastAsia="Times New Roman" w:hAnsi="Arial" w:cs="Arial"/>
                <w:sz w:val="18"/>
                <w:szCs w:val="18"/>
                <w:highlight w:val="cyan"/>
                <w:lang w:eastAsia="sl-SI"/>
              </w:rPr>
            </w:pPr>
          </w:p>
        </w:tc>
        <w:tc>
          <w:tcPr>
            <w:tcW w:w="3649" w:type="dxa"/>
            <w:vAlign w:val="center"/>
          </w:tcPr>
          <w:p w14:paraId="2F9EB9C0" w14:textId="77777777" w:rsidR="004E73F0" w:rsidRPr="00072BB0" w:rsidRDefault="004E73F0" w:rsidP="00BB3396">
            <w:pPr>
              <w:spacing w:after="0" w:line="240" w:lineRule="auto"/>
              <w:jc w:val="center"/>
              <w:rPr>
                <w:rFonts w:ascii="Arial" w:eastAsia="Times New Roman" w:hAnsi="Arial" w:cs="Arial"/>
                <w:sz w:val="18"/>
                <w:szCs w:val="18"/>
                <w:highlight w:val="cyan"/>
                <w:lang w:eastAsia="sl-SI"/>
              </w:rPr>
            </w:pPr>
          </w:p>
        </w:tc>
      </w:tr>
      <w:tr w:rsidR="004E73F0" w:rsidRPr="00072BB0" w14:paraId="187F3441" w14:textId="77777777" w:rsidTr="004E73F0">
        <w:trPr>
          <w:trHeight w:val="556"/>
        </w:trPr>
        <w:tc>
          <w:tcPr>
            <w:tcW w:w="3510" w:type="dxa"/>
            <w:vAlign w:val="center"/>
          </w:tcPr>
          <w:p w14:paraId="3C4D81DA" w14:textId="77777777" w:rsidR="004E73F0" w:rsidRPr="00072BB0" w:rsidRDefault="004E73F0" w:rsidP="00BB3396">
            <w:pPr>
              <w:spacing w:after="0" w:line="240" w:lineRule="auto"/>
              <w:jc w:val="center"/>
              <w:rPr>
                <w:rFonts w:ascii="Arial" w:eastAsia="Times New Roman" w:hAnsi="Arial" w:cs="Arial"/>
                <w:sz w:val="18"/>
                <w:szCs w:val="18"/>
                <w:highlight w:val="cyan"/>
                <w:lang w:eastAsia="sl-SI"/>
              </w:rPr>
            </w:pPr>
          </w:p>
        </w:tc>
        <w:tc>
          <w:tcPr>
            <w:tcW w:w="2127" w:type="dxa"/>
            <w:vAlign w:val="center"/>
          </w:tcPr>
          <w:p w14:paraId="047B6124" w14:textId="77777777" w:rsidR="004E73F0" w:rsidRPr="00072BB0" w:rsidRDefault="004E73F0" w:rsidP="00BB3396">
            <w:pPr>
              <w:spacing w:after="0" w:line="240" w:lineRule="auto"/>
              <w:jc w:val="center"/>
              <w:rPr>
                <w:rFonts w:ascii="Arial" w:eastAsia="Times New Roman" w:hAnsi="Arial" w:cs="Arial"/>
                <w:sz w:val="18"/>
                <w:szCs w:val="18"/>
                <w:highlight w:val="cyan"/>
                <w:lang w:eastAsia="sl-SI"/>
              </w:rPr>
            </w:pPr>
          </w:p>
        </w:tc>
        <w:tc>
          <w:tcPr>
            <w:tcW w:w="3649" w:type="dxa"/>
            <w:vAlign w:val="center"/>
          </w:tcPr>
          <w:p w14:paraId="0C4A467F" w14:textId="77777777" w:rsidR="004E73F0" w:rsidRPr="00072BB0" w:rsidRDefault="004E73F0" w:rsidP="00BB3396">
            <w:pPr>
              <w:spacing w:after="0" w:line="240" w:lineRule="auto"/>
              <w:jc w:val="center"/>
              <w:rPr>
                <w:rFonts w:ascii="Arial" w:eastAsia="Times New Roman" w:hAnsi="Arial" w:cs="Arial"/>
                <w:sz w:val="18"/>
                <w:szCs w:val="18"/>
                <w:highlight w:val="cyan"/>
                <w:lang w:eastAsia="sl-SI"/>
              </w:rPr>
            </w:pPr>
          </w:p>
        </w:tc>
      </w:tr>
      <w:tr w:rsidR="004E73F0" w:rsidRPr="00072BB0" w14:paraId="313AE946" w14:textId="77777777" w:rsidTr="004E73F0">
        <w:trPr>
          <w:trHeight w:val="564"/>
        </w:trPr>
        <w:tc>
          <w:tcPr>
            <w:tcW w:w="3510" w:type="dxa"/>
            <w:vAlign w:val="center"/>
          </w:tcPr>
          <w:p w14:paraId="63046B57" w14:textId="77777777" w:rsidR="004E73F0" w:rsidRPr="00072BB0" w:rsidRDefault="004E73F0" w:rsidP="00BB3396">
            <w:pPr>
              <w:spacing w:after="0" w:line="240" w:lineRule="auto"/>
              <w:jc w:val="center"/>
              <w:rPr>
                <w:rFonts w:ascii="Arial" w:eastAsia="Times New Roman" w:hAnsi="Arial" w:cs="Arial"/>
                <w:sz w:val="18"/>
                <w:szCs w:val="18"/>
                <w:highlight w:val="cyan"/>
                <w:lang w:eastAsia="sl-SI"/>
              </w:rPr>
            </w:pPr>
          </w:p>
        </w:tc>
        <w:tc>
          <w:tcPr>
            <w:tcW w:w="2127" w:type="dxa"/>
            <w:vAlign w:val="center"/>
          </w:tcPr>
          <w:p w14:paraId="3B96DE9E" w14:textId="77777777" w:rsidR="004E73F0" w:rsidRPr="00072BB0" w:rsidRDefault="004E73F0" w:rsidP="00BB3396">
            <w:pPr>
              <w:spacing w:after="0" w:line="240" w:lineRule="auto"/>
              <w:jc w:val="center"/>
              <w:rPr>
                <w:rFonts w:ascii="Arial" w:eastAsia="Times New Roman" w:hAnsi="Arial" w:cs="Arial"/>
                <w:sz w:val="18"/>
                <w:szCs w:val="18"/>
                <w:highlight w:val="cyan"/>
                <w:lang w:eastAsia="sl-SI"/>
              </w:rPr>
            </w:pPr>
          </w:p>
        </w:tc>
        <w:tc>
          <w:tcPr>
            <w:tcW w:w="3649" w:type="dxa"/>
            <w:vAlign w:val="center"/>
          </w:tcPr>
          <w:p w14:paraId="25E73076" w14:textId="77777777" w:rsidR="004E73F0" w:rsidRPr="00072BB0" w:rsidRDefault="004E73F0" w:rsidP="00BB3396">
            <w:pPr>
              <w:spacing w:after="0" w:line="240" w:lineRule="auto"/>
              <w:jc w:val="center"/>
              <w:rPr>
                <w:rFonts w:ascii="Arial" w:eastAsia="Times New Roman" w:hAnsi="Arial" w:cs="Arial"/>
                <w:sz w:val="18"/>
                <w:szCs w:val="18"/>
                <w:highlight w:val="cyan"/>
                <w:lang w:eastAsia="sl-SI"/>
              </w:rPr>
            </w:pPr>
          </w:p>
        </w:tc>
      </w:tr>
      <w:tr w:rsidR="004E73F0" w:rsidRPr="00072BB0" w14:paraId="1F3CDF75" w14:textId="77777777" w:rsidTr="004E73F0">
        <w:trPr>
          <w:trHeight w:val="559"/>
        </w:trPr>
        <w:tc>
          <w:tcPr>
            <w:tcW w:w="3510" w:type="dxa"/>
            <w:vAlign w:val="center"/>
          </w:tcPr>
          <w:p w14:paraId="3C13E411" w14:textId="77777777" w:rsidR="004E73F0" w:rsidRPr="00072BB0" w:rsidRDefault="004E73F0" w:rsidP="00BB3396">
            <w:pPr>
              <w:spacing w:after="0" w:line="240" w:lineRule="auto"/>
              <w:jc w:val="center"/>
              <w:rPr>
                <w:rFonts w:ascii="Arial" w:eastAsia="Times New Roman" w:hAnsi="Arial" w:cs="Arial"/>
                <w:sz w:val="18"/>
                <w:szCs w:val="18"/>
                <w:highlight w:val="cyan"/>
                <w:lang w:eastAsia="sl-SI"/>
              </w:rPr>
            </w:pPr>
          </w:p>
        </w:tc>
        <w:tc>
          <w:tcPr>
            <w:tcW w:w="2127" w:type="dxa"/>
            <w:vAlign w:val="center"/>
          </w:tcPr>
          <w:p w14:paraId="62213E82" w14:textId="77777777" w:rsidR="004E73F0" w:rsidRPr="00072BB0" w:rsidRDefault="004E73F0" w:rsidP="00BB3396">
            <w:pPr>
              <w:spacing w:after="0" w:line="240" w:lineRule="auto"/>
              <w:jc w:val="center"/>
              <w:rPr>
                <w:rFonts w:ascii="Arial" w:eastAsia="Times New Roman" w:hAnsi="Arial" w:cs="Arial"/>
                <w:sz w:val="18"/>
                <w:szCs w:val="18"/>
                <w:highlight w:val="cyan"/>
                <w:lang w:eastAsia="sl-SI"/>
              </w:rPr>
            </w:pPr>
          </w:p>
        </w:tc>
        <w:tc>
          <w:tcPr>
            <w:tcW w:w="3649" w:type="dxa"/>
            <w:vAlign w:val="center"/>
          </w:tcPr>
          <w:p w14:paraId="3067F55E" w14:textId="77777777" w:rsidR="004E73F0" w:rsidRPr="00072BB0" w:rsidRDefault="004E73F0" w:rsidP="00BB3396">
            <w:pPr>
              <w:spacing w:after="0" w:line="240" w:lineRule="auto"/>
              <w:jc w:val="center"/>
              <w:rPr>
                <w:rFonts w:ascii="Arial" w:eastAsia="Times New Roman" w:hAnsi="Arial" w:cs="Arial"/>
                <w:sz w:val="18"/>
                <w:szCs w:val="18"/>
                <w:highlight w:val="cyan"/>
                <w:lang w:eastAsia="sl-SI"/>
              </w:rPr>
            </w:pPr>
          </w:p>
        </w:tc>
      </w:tr>
      <w:tr w:rsidR="004E73F0" w:rsidRPr="00072BB0" w14:paraId="6D28DBC6" w14:textId="77777777" w:rsidTr="004E73F0">
        <w:trPr>
          <w:trHeight w:val="553"/>
        </w:trPr>
        <w:tc>
          <w:tcPr>
            <w:tcW w:w="3510" w:type="dxa"/>
            <w:vAlign w:val="center"/>
          </w:tcPr>
          <w:p w14:paraId="7D5549D7" w14:textId="77777777" w:rsidR="004E73F0" w:rsidRPr="00072BB0" w:rsidRDefault="004E73F0" w:rsidP="00BB3396">
            <w:pPr>
              <w:spacing w:after="0" w:line="240" w:lineRule="auto"/>
              <w:jc w:val="center"/>
              <w:rPr>
                <w:rFonts w:ascii="Arial" w:eastAsia="Times New Roman" w:hAnsi="Arial" w:cs="Arial"/>
                <w:sz w:val="18"/>
                <w:szCs w:val="18"/>
                <w:lang w:eastAsia="sl-SI"/>
              </w:rPr>
            </w:pPr>
          </w:p>
        </w:tc>
        <w:tc>
          <w:tcPr>
            <w:tcW w:w="2127" w:type="dxa"/>
            <w:vAlign w:val="center"/>
          </w:tcPr>
          <w:p w14:paraId="4BFEC21A" w14:textId="77777777" w:rsidR="004E73F0" w:rsidRPr="00072BB0" w:rsidRDefault="004E73F0" w:rsidP="00BB3396">
            <w:pPr>
              <w:spacing w:after="0" w:line="240" w:lineRule="auto"/>
              <w:jc w:val="center"/>
              <w:rPr>
                <w:rFonts w:ascii="Arial" w:eastAsia="Times New Roman" w:hAnsi="Arial" w:cs="Arial"/>
                <w:sz w:val="18"/>
                <w:szCs w:val="18"/>
                <w:lang w:eastAsia="sl-SI"/>
              </w:rPr>
            </w:pPr>
          </w:p>
        </w:tc>
        <w:tc>
          <w:tcPr>
            <w:tcW w:w="3649" w:type="dxa"/>
            <w:vAlign w:val="center"/>
          </w:tcPr>
          <w:p w14:paraId="0769492C" w14:textId="77777777" w:rsidR="004E73F0" w:rsidRPr="00072BB0" w:rsidRDefault="004E73F0" w:rsidP="00BB3396">
            <w:pPr>
              <w:spacing w:after="0" w:line="240" w:lineRule="auto"/>
              <w:jc w:val="center"/>
              <w:rPr>
                <w:rFonts w:ascii="Arial" w:eastAsia="Times New Roman" w:hAnsi="Arial" w:cs="Arial"/>
                <w:sz w:val="18"/>
                <w:szCs w:val="18"/>
                <w:lang w:eastAsia="sl-SI"/>
              </w:rPr>
            </w:pPr>
          </w:p>
        </w:tc>
      </w:tr>
    </w:tbl>
    <w:p w14:paraId="53841D03" w14:textId="77777777" w:rsidR="00B936C7" w:rsidRPr="00072BB0" w:rsidRDefault="00B936C7" w:rsidP="00B936C7">
      <w:pPr>
        <w:spacing w:after="0" w:line="240" w:lineRule="auto"/>
        <w:ind w:left="-180"/>
        <w:jc w:val="both"/>
        <w:rPr>
          <w:rFonts w:ascii="Arial" w:eastAsia="Times New Roman" w:hAnsi="Arial" w:cs="Arial"/>
          <w:sz w:val="18"/>
          <w:szCs w:val="18"/>
          <w:lang w:eastAsia="sl-SI"/>
        </w:rPr>
      </w:pPr>
    </w:p>
    <w:p w14:paraId="0E59CD17" w14:textId="77777777" w:rsidR="00B936C7" w:rsidRPr="00072BB0" w:rsidRDefault="00B936C7" w:rsidP="00B936C7">
      <w:pPr>
        <w:spacing w:after="0" w:line="240" w:lineRule="auto"/>
        <w:jc w:val="both"/>
        <w:rPr>
          <w:rFonts w:ascii="Arial" w:eastAsia="Times New Roman" w:hAnsi="Arial" w:cs="Arial"/>
          <w:sz w:val="18"/>
          <w:szCs w:val="18"/>
          <w:lang w:eastAsia="sl-SI"/>
        </w:rPr>
      </w:pPr>
      <w:r w:rsidRPr="00072BB0">
        <w:rPr>
          <w:rFonts w:ascii="Arial" w:eastAsia="Times New Roman" w:hAnsi="Arial" w:cs="Arial"/>
          <w:sz w:val="18"/>
          <w:szCs w:val="18"/>
          <w:lang w:eastAsia="sl-SI"/>
        </w:rPr>
        <w:t xml:space="preserve">Izjavljamo,da bodo </w:t>
      </w:r>
      <w:r w:rsidR="004E73F0">
        <w:rPr>
          <w:rFonts w:ascii="Arial" w:eastAsia="Times New Roman" w:hAnsi="Arial" w:cs="Arial"/>
          <w:sz w:val="18"/>
          <w:szCs w:val="18"/>
          <w:lang w:eastAsia="sl-SI"/>
        </w:rPr>
        <w:t xml:space="preserve">storitve čiščenja </w:t>
      </w:r>
      <w:r w:rsidRPr="00072BB0">
        <w:rPr>
          <w:rFonts w:ascii="Arial" w:eastAsia="Times New Roman" w:hAnsi="Arial" w:cs="Arial"/>
          <w:sz w:val="18"/>
          <w:szCs w:val="18"/>
          <w:lang w:eastAsia="sl-SI"/>
        </w:rPr>
        <w:t xml:space="preserve">izvajali stalni </w:t>
      </w:r>
      <w:r w:rsidR="004E73F0">
        <w:rPr>
          <w:rFonts w:ascii="Arial" w:eastAsia="Times New Roman" w:hAnsi="Arial" w:cs="Arial"/>
          <w:sz w:val="18"/>
          <w:szCs w:val="18"/>
          <w:lang w:eastAsia="sl-SI"/>
        </w:rPr>
        <w:t xml:space="preserve">čistilci / čistilke </w:t>
      </w:r>
      <w:r w:rsidRPr="00072BB0">
        <w:rPr>
          <w:rFonts w:ascii="Arial" w:eastAsia="Times New Roman" w:hAnsi="Arial" w:cs="Arial"/>
          <w:sz w:val="18"/>
          <w:szCs w:val="18"/>
          <w:lang w:eastAsia="sl-SI"/>
        </w:rPr>
        <w:t xml:space="preserve">in da jih bodo drugi </w:t>
      </w:r>
      <w:r w:rsidR="004E73F0">
        <w:rPr>
          <w:rFonts w:ascii="Arial" w:eastAsia="Times New Roman" w:hAnsi="Arial" w:cs="Arial"/>
          <w:sz w:val="18"/>
          <w:szCs w:val="18"/>
          <w:lang w:eastAsia="sl-SI"/>
        </w:rPr>
        <w:t xml:space="preserve">čistilci / čistilke </w:t>
      </w:r>
      <w:r w:rsidRPr="00072BB0">
        <w:rPr>
          <w:rFonts w:ascii="Arial" w:eastAsia="Times New Roman" w:hAnsi="Arial" w:cs="Arial"/>
          <w:sz w:val="18"/>
          <w:szCs w:val="18"/>
          <w:lang w:eastAsia="sl-SI"/>
        </w:rPr>
        <w:t>zamenjali le v primeru njihove odsotnosti.</w:t>
      </w:r>
    </w:p>
    <w:p w14:paraId="261DAC65" w14:textId="77777777" w:rsidR="00B936C7" w:rsidRPr="00072BB0" w:rsidRDefault="00B936C7" w:rsidP="00B936C7">
      <w:pPr>
        <w:spacing w:after="0" w:line="240" w:lineRule="auto"/>
        <w:jc w:val="both"/>
        <w:rPr>
          <w:rFonts w:ascii="Arial" w:eastAsia="Times New Roman" w:hAnsi="Arial" w:cs="Arial"/>
          <w:sz w:val="18"/>
          <w:szCs w:val="18"/>
          <w:lang w:eastAsia="sl-SI"/>
        </w:rPr>
      </w:pPr>
    </w:p>
    <w:p w14:paraId="5B6B6BA4" w14:textId="77777777" w:rsidR="00B936C7" w:rsidRPr="00072BB0" w:rsidRDefault="00B936C7" w:rsidP="00B936C7">
      <w:pPr>
        <w:spacing w:after="0" w:line="240" w:lineRule="auto"/>
        <w:jc w:val="both"/>
        <w:rPr>
          <w:rFonts w:ascii="Arial" w:eastAsia="Times New Roman" w:hAnsi="Arial" w:cs="Arial"/>
          <w:sz w:val="18"/>
          <w:szCs w:val="18"/>
          <w:lang w:eastAsia="sl-SI"/>
        </w:rPr>
      </w:pPr>
      <w:r w:rsidRPr="00072BB0">
        <w:rPr>
          <w:rFonts w:ascii="Arial" w:eastAsia="Times New Roman" w:hAnsi="Arial" w:cs="Arial"/>
          <w:sz w:val="18"/>
          <w:szCs w:val="18"/>
          <w:lang w:eastAsia="sl-SI"/>
        </w:rPr>
        <w:t xml:space="preserve">Izjavljamo tudi, da bomo v primeru, da katerikoli od navedenih </w:t>
      </w:r>
      <w:r w:rsidR="004E73F0">
        <w:rPr>
          <w:rFonts w:ascii="Arial" w:eastAsia="Times New Roman" w:hAnsi="Arial" w:cs="Arial"/>
          <w:sz w:val="18"/>
          <w:szCs w:val="18"/>
          <w:lang w:eastAsia="sl-SI"/>
        </w:rPr>
        <w:t>čistilcev ali čistilk</w:t>
      </w:r>
      <w:r w:rsidRPr="00072BB0">
        <w:rPr>
          <w:rFonts w:ascii="Arial" w:eastAsia="Times New Roman" w:hAnsi="Arial" w:cs="Arial"/>
          <w:sz w:val="18"/>
          <w:szCs w:val="18"/>
          <w:lang w:eastAsia="sl-SI"/>
        </w:rPr>
        <w:t xml:space="preserve"> ne bi več izpolnjeval pogojev</w:t>
      </w:r>
      <w:r w:rsidR="004E73F0">
        <w:rPr>
          <w:rFonts w:ascii="Arial" w:eastAsia="Times New Roman" w:hAnsi="Arial" w:cs="Arial"/>
          <w:sz w:val="18"/>
          <w:szCs w:val="18"/>
          <w:lang w:eastAsia="sl-SI"/>
        </w:rPr>
        <w:t xml:space="preserve"> za izvajanje storitev,</w:t>
      </w:r>
      <w:r w:rsidRPr="00072BB0">
        <w:rPr>
          <w:rFonts w:ascii="Arial" w:eastAsia="Times New Roman" w:hAnsi="Arial" w:cs="Arial"/>
          <w:sz w:val="18"/>
          <w:szCs w:val="18"/>
          <w:lang w:eastAsia="sl-SI"/>
        </w:rPr>
        <w:t xml:space="preserve"> zagotovili drugega ustrezno usposobljenega </w:t>
      </w:r>
      <w:r w:rsidR="004E73F0">
        <w:rPr>
          <w:rFonts w:ascii="Arial" w:eastAsia="Times New Roman" w:hAnsi="Arial" w:cs="Arial"/>
          <w:sz w:val="18"/>
          <w:szCs w:val="18"/>
          <w:lang w:eastAsia="sl-SI"/>
        </w:rPr>
        <w:t>čistilca / čistilko</w:t>
      </w:r>
      <w:r w:rsidRPr="00072BB0">
        <w:rPr>
          <w:rFonts w:ascii="Arial" w:eastAsia="Times New Roman" w:hAnsi="Arial" w:cs="Arial"/>
          <w:sz w:val="18"/>
          <w:szCs w:val="18"/>
          <w:lang w:eastAsia="sl-SI"/>
        </w:rPr>
        <w:t>.</w:t>
      </w:r>
    </w:p>
    <w:p w14:paraId="430D6153" w14:textId="77777777" w:rsidR="00B936C7" w:rsidRDefault="00B936C7" w:rsidP="00B936C7">
      <w:pPr>
        <w:spacing w:after="0" w:line="240" w:lineRule="auto"/>
        <w:rPr>
          <w:rFonts w:ascii="Arial" w:eastAsia="Times New Roman" w:hAnsi="Arial" w:cs="Arial"/>
          <w:b/>
          <w:sz w:val="18"/>
          <w:szCs w:val="18"/>
          <w:lang w:eastAsia="sl-SI"/>
        </w:rPr>
      </w:pPr>
    </w:p>
    <w:tbl>
      <w:tblPr>
        <w:tblStyle w:val="NormalTablePHPDOCX"/>
        <w:tblW w:w="5000" w:type="pct"/>
        <w:tblInd w:w="108" w:type="dxa"/>
        <w:tblLook w:val="04A0" w:firstRow="1" w:lastRow="0" w:firstColumn="1" w:lastColumn="0" w:noHBand="0" w:noVBand="1"/>
      </w:tblPr>
      <w:tblGrid>
        <w:gridCol w:w="4643"/>
        <w:gridCol w:w="4643"/>
      </w:tblGrid>
      <w:tr w:rsidR="00B936C7" w14:paraId="217FBA44" w14:textId="77777777" w:rsidTr="00BB3396">
        <w:tc>
          <w:tcPr>
            <w:tcW w:w="2500" w:type="pct"/>
            <w:tcMar>
              <w:top w:w="75" w:type="dxa"/>
              <w:bottom w:w="75" w:type="dxa"/>
            </w:tcMar>
            <w:vAlign w:val="center"/>
          </w:tcPr>
          <w:p w14:paraId="735B7275" w14:textId="77777777" w:rsidR="00B936C7" w:rsidRDefault="00B936C7" w:rsidP="00BB3396">
            <w:r>
              <w:rPr>
                <w:rFonts w:ascii="Arial" w:hAnsi="Arial" w:cs="Arial"/>
                <w:color w:val="000000"/>
                <w:position w:val="-2"/>
                <w:sz w:val="18"/>
                <w:szCs w:val="18"/>
              </w:rPr>
              <w:t>Kraj in datum:</w:t>
            </w:r>
          </w:p>
        </w:tc>
        <w:tc>
          <w:tcPr>
            <w:tcW w:w="0" w:type="auto"/>
            <w:tcMar>
              <w:top w:w="75" w:type="dxa"/>
              <w:bottom w:w="75" w:type="dxa"/>
            </w:tcMar>
            <w:vAlign w:val="center"/>
          </w:tcPr>
          <w:p w14:paraId="1642F362" w14:textId="77777777" w:rsidR="00B936C7" w:rsidRDefault="00B936C7" w:rsidP="00BB3396">
            <w:r>
              <w:rPr>
                <w:rFonts w:ascii="Arial" w:hAnsi="Arial" w:cs="Arial"/>
                <w:color w:val="000000"/>
                <w:position w:val="-2"/>
                <w:sz w:val="18"/>
                <w:szCs w:val="18"/>
              </w:rPr>
              <w:t>Ime in priimek: _____________________</w:t>
            </w:r>
          </w:p>
        </w:tc>
      </w:tr>
      <w:tr w:rsidR="00B936C7" w14:paraId="216AD9CA" w14:textId="77777777" w:rsidTr="00BB3396">
        <w:trPr>
          <w:trHeight w:val="86"/>
        </w:trPr>
        <w:tc>
          <w:tcPr>
            <w:tcW w:w="2500" w:type="pct"/>
            <w:tcMar>
              <w:top w:w="75" w:type="dxa"/>
              <w:bottom w:w="75" w:type="dxa"/>
            </w:tcMar>
            <w:vAlign w:val="center"/>
          </w:tcPr>
          <w:p w14:paraId="3C197701" w14:textId="77777777" w:rsidR="00B936C7" w:rsidRDefault="00B936C7" w:rsidP="00BB3396">
            <w:r>
              <w:rPr>
                <w:rFonts w:ascii="Arial" w:hAnsi="Arial" w:cs="Arial"/>
                <w:color w:val="000000"/>
                <w:position w:val="-2"/>
                <w:sz w:val="18"/>
                <w:szCs w:val="18"/>
              </w:rPr>
              <w:t> </w:t>
            </w:r>
          </w:p>
        </w:tc>
        <w:tc>
          <w:tcPr>
            <w:tcW w:w="0" w:type="auto"/>
            <w:tcMar>
              <w:top w:w="75" w:type="dxa"/>
              <w:bottom w:w="75" w:type="dxa"/>
            </w:tcMar>
            <w:vAlign w:val="center"/>
          </w:tcPr>
          <w:p w14:paraId="37F732F6" w14:textId="77777777" w:rsidR="00B936C7" w:rsidRDefault="00B936C7" w:rsidP="00BB3396">
            <w:pPr>
              <w:jc w:val="center"/>
            </w:pPr>
            <w:r>
              <w:rPr>
                <w:rFonts w:ascii="Arial" w:hAnsi="Arial" w:cs="Arial"/>
                <w:color w:val="A9A9A9"/>
                <w:position w:val="-2"/>
                <w:sz w:val="18"/>
                <w:szCs w:val="18"/>
              </w:rPr>
              <w:t>(podpis)</w:t>
            </w:r>
          </w:p>
        </w:tc>
      </w:tr>
    </w:tbl>
    <w:p w14:paraId="1B31ECBB" w14:textId="77777777" w:rsidR="00B936C7" w:rsidRPr="00072BB0" w:rsidRDefault="004E73F0" w:rsidP="00B936C7">
      <w:pPr>
        <w:spacing w:after="0" w:line="240" w:lineRule="auto"/>
        <w:jc w:val="both"/>
        <w:rPr>
          <w:rFonts w:ascii="Arial" w:eastAsia="Times New Roman" w:hAnsi="Arial" w:cs="Arial"/>
          <w:i/>
          <w:sz w:val="18"/>
          <w:szCs w:val="18"/>
          <w:lang w:eastAsia="sl-SI"/>
        </w:rPr>
      </w:pPr>
      <w:r>
        <w:rPr>
          <w:rFonts w:ascii="Arial" w:eastAsia="Times New Roman" w:hAnsi="Arial" w:cs="Arial"/>
          <w:i/>
          <w:sz w:val="18"/>
          <w:szCs w:val="18"/>
          <w:lang w:eastAsia="sl-SI"/>
        </w:rPr>
        <w:t>O</w:t>
      </w:r>
      <w:r w:rsidR="00B936C7" w:rsidRPr="00072BB0">
        <w:rPr>
          <w:rFonts w:ascii="Arial" w:eastAsia="Times New Roman" w:hAnsi="Arial" w:cs="Arial"/>
          <w:i/>
          <w:sz w:val="18"/>
          <w:szCs w:val="18"/>
          <w:lang w:eastAsia="sl-SI"/>
        </w:rPr>
        <w:t xml:space="preserve">pomba: </w:t>
      </w:r>
    </w:p>
    <w:p w14:paraId="51610590" w14:textId="330916AF" w:rsidR="00B936C7" w:rsidRPr="00810B51" w:rsidRDefault="00B936C7" w:rsidP="00810B51">
      <w:pPr>
        <w:spacing w:after="0" w:line="240" w:lineRule="auto"/>
        <w:jc w:val="both"/>
        <w:rPr>
          <w:rFonts w:ascii="Arial" w:eastAsia="Times New Roman" w:hAnsi="Arial" w:cs="Arial"/>
          <w:sz w:val="18"/>
          <w:szCs w:val="18"/>
          <w:lang w:eastAsia="sl-SI"/>
        </w:rPr>
      </w:pPr>
      <w:r w:rsidRPr="00072BB0">
        <w:rPr>
          <w:rFonts w:ascii="Arial" w:eastAsia="Times New Roman" w:hAnsi="Arial" w:cs="Arial"/>
          <w:sz w:val="18"/>
          <w:szCs w:val="18"/>
          <w:lang w:eastAsia="sl-SI"/>
        </w:rPr>
        <w:t>Obrazec se lahko fotokopira.</w:t>
      </w:r>
    </w:p>
    <w:p w14:paraId="121F3471" w14:textId="77777777" w:rsidR="00AF0D3C" w:rsidRPr="00590863" w:rsidRDefault="00723EE1" w:rsidP="00AF0D3C">
      <w:pPr>
        <w:spacing w:after="0"/>
        <w:jc w:val="right"/>
        <w:rPr>
          <w:rFonts w:ascii="Arial" w:hAnsi="Arial" w:cs="Arial"/>
          <w:sz w:val="18"/>
          <w:szCs w:val="18"/>
        </w:rPr>
      </w:pPr>
      <w:r>
        <w:rPr>
          <w:rFonts w:ascii="Arial" w:hAnsi="Arial" w:cs="Arial"/>
          <w:sz w:val="18"/>
          <w:szCs w:val="18"/>
        </w:rPr>
        <w:t>Obrazec št: 6</w:t>
      </w:r>
    </w:p>
    <w:p w14:paraId="522B7F55" w14:textId="77777777" w:rsidR="00AF0D3C" w:rsidRPr="00252358" w:rsidRDefault="00AF0D3C" w:rsidP="00AF0D3C"/>
    <w:p w14:paraId="69C0C721" w14:textId="77777777" w:rsidR="00AF0D3C" w:rsidRDefault="00AF0D3C" w:rsidP="00AF0D3C">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14:paraId="23A4225E" w14:textId="77777777" w:rsidR="00AF0D3C" w:rsidRDefault="00AF0D3C" w:rsidP="00AF0D3C">
      <w:pPr>
        <w:spacing w:after="120"/>
        <w:rPr>
          <w:rFonts w:ascii="Arial" w:hAnsi="Arial" w:cs="Arial"/>
        </w:rPr>
      </w:pPr>
    </w:p>
    <w:p w14:paraId="6AC740C5" w14:textId="77777777" w:rsidR="00CF731C" w:rsidRDefault="00AF0D3C">
      <w:pPr>
        <w:spacing w:before="225" w:after="225" w:line="240" w:lineRule="auto"/>
        <w:jc w:val="both"/>
      </w:pPr>
      <w:r>
        <w:rPr>
          <w:rFonts w:ascii="Arial" w:hAnsi="Arial" w:cs="Arial"/>
          <w:color w:val="000000"/>
          <w:sz w:val="18"/>
          <w:szCs w:val="18"/>
        </w:rPr>
        <w:t>Naziv gospodarskega subjekta: _________________________</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09"/>
        <w:gridCol w:w="1035"/>
        <w:gridCol w:w="1723"/>
        <w:gridCol w:w="1368"/>
        <w:gridCol w:w="1462"/>
        <w:gridCol w:w="1231"/>
        <w:gridCol w:w="1317"/>
      </w:tblGrid>
      <w:tr w:rsidR="005A3FB1" w14:paraId="25A959BA" w14:textId="77777777">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90CB07C" w14:textId="77777777" w:rsidR="00CF731C" w:rsidRDefault="00AF0D3C">
            <w:pPr>
              <w:jc w:val="center"/>
            </w:pPr>
            <w:r>
              <w:rPr>
                <w:rFonts w:ascii="Arial" w:hAnsi="Arial" w:cs="Arial"/>
                <w:b/>
                <w:bCs/>
                <w:color w:val="000000"/>
                <w:position w:val="-2"/>
                <w:sz w:val="18"/>
                <w:szCs w:val="18"/>
                <w:shd w:val="clear" w:color="auto" w:fill="CCCCCC"/>
              </w:rPr>
              <w:t>Zap.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6DB8D0A" w14:textId="77777777" w:rsidR="00CF731C" w:rsidRDefault="00AF0D3C" w:rsidP="005A3FB1">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FBEAC8C" w14:textId="77777777" w:rsidR="00CF731C" w:rsidRDefault="00AF0D3C" w:rsidP="00810B51">
            <w:pPr>
              <w:shd w:val="clear" w:color="auto" w:fill="CCCCCC"/>
              <w:jc w:val="center"/>
              <w:textAlignment w:val="center"/>
            </w:pPr>
            <w:r>
              <w:rPr>
                <w:rFonts w:ascii="Arial" w:hAnsi="Arial" w:cs="Arial"/>
                <w:b/>
                <w:bCs/>
                <w:color w:val="000000"/>
                <w:position w:val="-2"/>
                <w:sz w:val="18"/>
                <w:szCs w:val="18"/>
                <w:shd w:val="clear" w:color="auto" w:fill="CCCCCC"/>
              </w:rPr>
              <w:t>Predmet</w:t>
            </w:r>
          </w:p>
          <w:p w14:paraId="30EE50B3" w14:textId="77777777" w:rsidR="00CF731C" w:rsidRDefault="005A3FB1" w:rsidP="00810B51">
            <w:pPr>
              <w:shd w:val="clear" w:color="auto" w:fill="CCCCCC"/>
              <w:jc w:val="center"/>
              <w:textAlignment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P</w:t>
            </w:r>
            <w:r w:rsidR="00AF0D3C">
              <w:rPr>
                <w:rFonts w:ascii="Arial" w:hAnsi="Arial" w:cs="Arial"/>
                <w:b/>
                <w:bCs/>
                <w:color w:val="000000"/>
                <w:position w:val="-2"/>
                <w:sz w:val="18"/>
                <w:szCs w:val="18"/>
                <w:shd w:val="clear" w:color="auto" w:fill="CCCCCC"/>
              </w:rPr>
              <w:t>ogodbe</w:t>
            </w:r>
          </w:p>
          <w:p w14:paraId="419AB4B3" w14:textId="77777777" w:rsidR="005A3FB1" w:rsidRDefault="005A3FB1" w:rsidP="00810B51">
            <w:pPr>
              <w:shd w:val="clear" w:color="auto" w:fill="CCCCCC"/>
              <w:jc w:val="center"/>
              <w:textAlignment w:val="center"/>
            </w:pPr>
            <w:r>
              <w:rPr>
                <w:rFonts w:ascii="Arial" w:hAnsi="Arial" w:cs="Arial"/>
                <w:b/>
                <w:bCs/>
                <w:color w:val="000000"/>
                <w:position w:val="-2"/>
                <w:sz w:val="18"/>
                <w:szCs w:val="18"/>
                <w:shd w:val="clear" w:color="auto" w:fill="CCCCCC"/>
              </w:rPr>
              <w:t>(ponudnik navede, ali je izvajal istovrstno storitev najmanj za obdobje 12 mesecev)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713106A" w14:textId="77777777" w:rsidR="00CF731C" w:rsidRDefault="00AF0D3C" w:rsidP="005A254D">
            <w:pPr>
              <w:jc w:val="center"/>
            </w:pPr>
            <w:r>
              <w:rPr>
                <w:rFonts w:ascii="Arial" w:hAnsi="Arial" w:cs="Arial"/>
                <w:b/>
                <w:bCs/>
                <w:color w:val="000000"/>
                <w:position w:val="-2"/>
                <w:sz w:val="18"/>
                <w:szCs w:val="18"/>
                <w:shd w:val="clear" w:color="auto" w:fill="CCCCCC"/>
              </w:rPr>
              <w:t xml:space="preserve">Čas </w:t>
            </w:r>
            <w:r w:rsidR="005A254D">
              <w:rPr>
                <w:rFonts w:ascii="Arial" w:hAnsi="Arial" w:cs="Arial"/>
                <w:b/>
                <w:bCs/>
                <w:color w:val="000000"/>
                <w:position w:val="-2"/>
                <w:sz w:val="18"/>
                <w:szCs w:val="18"/>
                <w:shd w:val="clear" w:color="auto" w:fill="CCCCCC"/>
              </w:rPr>
              <w:t>izvajanja storitev</w:t>
            </w:r>
            <w:r>
              <w:rPr>
                <w:rFonts w:ascii="Arial" w:hAnsi="Arial" w:cs="Arial"/>
                <w:b/>
                <w:bCs/>
                <w:color w:val="000000"/>
                <w:position w:val="-2"/>
                <w:sz w:val="18"/>
                <w:szCs w:val="18"/>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169A718" w14:textId="77777777" w:rsidR="00CF731C" w:rsidRDefault="00AF0D3C">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(brez DDV), ki se nanaša na referenčne storitve</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D3C35D6" w14:textId="77777777" w:rsidR="00CF731C" w:rsidRDefault="00AF0D3C">
            <w:pPr>
              <w:jc w:val="center"/>
            </w:pPr>
            <w:r>
              <w:rPr>
                <w:rFonts w:ascii="Arial" w:hAnsi="Arial" w:cs="Arial"/>
                <w:b/>
                <w:bCs/>
                <w:color w:val="000000"/>
                <w:position w:val="-2"/>
                <w:sz w:val="18"/>
                <w:szCs w:val="18"/>
                <w:shd w:val="clear" w:color="auto" w:fill="CCCCCC"/>
              </w:rPr>
              <w:t>Celotna vrednost pogodbe (brez DDV)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9EA1EB7" w14:textId="77777777" w:rsidR="00CF731C" w:rsidRDefault="00AF0D3C">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5A3FB1" w14:paraId="1CD2A8A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E40929" w14:textId="77777777" w:rsidR="00CF731C" w:rsidRDefault="00AF0D3C">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406CE0" w14:textId="77777777" w:rsidR="00CF731C" w:rsidRDefault="00AF0D3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9D6DF8" w14:textId="77777777" w:rsidR="00CF731C" w:rsidRDefault="00AF0D3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909D77" w14:textId="77777777" w:rsidR="00CF731C" w:rsidRDefault="00AF0D3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F58498" w14:textId="77777777" w:rsidR="00CF731C" w:rsidRDefault="00AF0D3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EC950F" w14:textId="77777777" w:rsidR="00CF731C" w:rsidRDefault="00AF0D3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1F321F" w14:textId="77777777" w:rsidR="00CF731C" w:rsidRDefault="00AF0D3C">
            <w:r>
              <w:rPr>
                <w:rFonts w:ascii="Arial" w:hAnsi="Arial" w:cs="Arial"/>
                <w:color w:val="000000"/>
                <w:position w:val="-2"/>
                <w:sz w:val="18"/>
                <w:szCs w:val="18"/>
              </w:rPr>
              <w:t> </w:t>
            </w:r>
          </w:p>
        </w:tc>
      </w:tr>
      <w:tr w:rsidR="005A3FB1" w14:paraId="2E5DFB3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9CDCE4" w14:textId="77777777" w:rsidR="00CF731C" w:rsidRDefault="00AF0D3C">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D308F2" w14:textId="77777777" w:rsidR="00CF731C" w:rsidRDefault="00AF0D3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0AF7E3" w14:textId="77777777" w:rsidR="00CF731C" w:rsidRDefault="00AF0D3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D4C6B5" w14:textId="77777777" w:rsidR="00CF731C" w:rsidRDefault="00AF0D3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D808B7" w14:textId="77777777" w:rsidR="00CF731C" w:rsidRDefault="00AF0D3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D30ABA" w14:textId="77777777" w:rsidR="00CF731C" w:rsidRDefault="00AF0D3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4F6EE5" w14:textId="77777777" w:rsidR="00CF731C" w:rsidRDefault="00AF0D3C">
            <w:r>
              <w:rPr>
                <w:rFonts w:ascii="Arial" w:hAnsi="Arial" w:cs="Arial"/>
                <w:color w:val="000000"/>
                <w:position w:val="-2"/>
                <w:sz w:val="18"/>
                <w:szCs w:val="18"/>
              </w:rPr>
              <w:t> </w:t>
            </w:r>
          </w:p>
        </w:tc>
      </w:tr>
      <w:tr w:rsidR="005A3FB1" w14:paraId="60DF218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7A62E3" w14:textId="77777777" w:rsidR="00CF731C" w:rsidRDefault="00AF0D3C">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308160" w14:textId="77777777" w:rsidR="00CF731C" w:rsidRDefault="00AF0D3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DFEA5C" w14:textId="77777777" w:rsidR="00CF731C" w:rsidRDefault="00AF0D3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2EA4E4" w14:textId="77777777" w:rsidR="00CF731C" w:rsidRDefault="00AF0D3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787C0C" w14:textId="77777777" w:rsidR="00CF731C" w:rsidRDefault="00AF0D3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3B9B31" w14:textId="77777777" w:rsidR="00CF731C" w:rsidRDefault="00AF0D3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BDA7E8" w14:textId="77777777" w:rsidR="00CF731C" w:rsidRDefault="00AF0D3C">
            <w:r>
              <w:rPr>
                <w:rFonts w:ascii="Arial" w:hAnsi="Arial" w:cs="Arial"/>
                <w:color w:val="000000"/>
                <w:position w:val="-2"/>
                <w:sz w:val="18"/>
                <w:szCs w:val="18"/>
              </w:rPr>
              <w:t> </w:t>
            </w:r>
          </w:p>
        </w:tc>
      </w:tr>
      <w:tr w:rsidR="005A3FB1" w14:paraId="7C5E0DF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174037" w14:textId="77777777" w:rsidR="00CF731C" w:rsidRDefault="00AF0D3C">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0772F1" w14:textId="77777777" w:rsidR="00CF731C" w:rsidRDefault="00AF0D3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D17639" w14:textId="77777777" w:rsidR="00CF731C" w:rsidRDefault="00AF0D3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B1271E" w14:textId="77777777" w:rsidR="00CF731C" w:rsidRDefault="00AF0D3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36B5DE" w14:textId="77777777" w:rsidR="00CF731C" w:rsidRDefault="00AF0D3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EBC4D0" w14:textId="77777777" w:rsidR="00CF731C" w:rsidRDefault="00AF0D3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EA3E1F" w14:textId="77777777" w:rsidR="00CF731C" w:rsidRDefault="00AF0D3C">
            <w:r>
              <w:rPr>
                <w:rFonts w:ascii="Arial" w:hAnsi="Arial" w:cs="Arial"/>
                <w:color w:val="000000"/>
                <w:position w:val="-2"/>
                <w:sz w:val="18"/>
                <w:szCs w:val="18"/>
              </w:rPr>
              <w:t> </w:t>
            </w:r>
          </w:p>
        </w:tc>
      </w:tr>
      <w:tr w:rsidR="005A3FB1" w14:paraId="667A42F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49B8EF" w14:textId="77777777" w:rsidR="00CF731C" w:rsidRDefault="00AF0D3C">
            <w:r>
              <w:rPr>
                <w:rFonts w:ascii="Arial" w:hAnsi="Arial" w:cs="Arial"/>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486F56" w14:textId="77777777" w:rsidR="00CF731C" w:rsidRDefault="00AF0D3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E3E6CC" w14:textId="77777777" w:rsidR="00CF731C" w:rsidRDefault="00AF0D3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19EE90" w14:textId="77777777" w:rsidR="00CF731C" w:rsidRDefault="00AF0D3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E1C49C" w14:textId="77777777" w:rsidR="00CF731C" w:rsidRDefault="00AF0D3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40544A" w14:textId="77777777" w:rsidR="00CF731C" w:rsidRDefault="00AF0D3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EE5687" w14:textId="77777777" w:rsidR="00CF731C" w:rsidRDefault="00AF0D3C">
            <w:r>
              <w:rPr>
                <w:rFonts w:ascii="Arial" w:hAnsi="Arial" w:cs="Arial"/>
                <w:color w:val="000000"/>
                <w:position w:val="-2"/>
                <w:sz w:val="18"/>
                <w:szCs w:val="18"/>
              </w:rPr>
              <w:t> </w:t>
            </w:r>
          </w:p>
        </w:tc>
      </w:tr>
    </w:tbl>
    <w:p w14:paraId="7B691530" w14:textId="77777777" w:rsidR="00CF731C" w:rsidRDefault="00AF0D3C">
      <w:pPr>
        <w:spacing w:before="225" w:after="225" w:line="240" w:lineRule="auto"/>
        <w:jc w:val="both"/>
      </w:pPr>
      <w:r>
        <w:rPr>
          <w:rFonts w:ascii="Arial" w:hAnsi="Arial" w:cs="Arial"/>
          <w:color w:val="000000"/>
          <w:sz w:val="18"/>
          <w:szCs w:val="18"/>
        </w:rPr>
        <w:t> </w:t>
      </w:r>
    </w:p>
    <w:p w14:paraId="095EC981" w14:textId="77777777" w:rsidR="00CF731C" w:rsidRDefault="00AF0D3C">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14:paraId="1464FF1B" w14:textId="77777777" w:rsidR="00CF731C" w:rsidRDefault="00AF0D3C">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CF731C" w14:paraId="4EA3EFC6" w14:textId="77777777">
        <w:tc>
          <w:tcPr>
            <w:tcW w:w="4080" w:type="dxa"/>
            <w:tcMar>
              <w:top w:w="75" w:type="dxa"/>
              <w:bottom w:w="75" w:type="dxa"/>
            </w:tcMar>
            <w:vAlign w:val="center"/>
          </w:tcPr>
          <w:p w14:paraId="019B6CDA" w14:textId="77777777" w:rsidR="00CF731C" w:rsidRDefault="00AF0D3C">
            <w:r>
              <w:rPr>
                <w:rFonts w:ascii="Arial" w:hAnsi="Arial" w:cs="Arial"/>
                <w:color w:val="000000"/>
                <w:position w:val="-2"/>
                <w:sz w:val="18"/>
                <w:szCs w:val="18"/>
              </w:rPr>
              <w:t>Kraj in datum:</w:t>
            </w:r>
          </w:p>
        </w:tc>
        <w:tc>
          <w:tcPr>
            <w:tcW w:w="0" w:type="auto"/>
            <w:tcMar>
              <w:top w:w="75" w:type="dxa"/>
              <w:bottom w:w="75" w:type="dxa"/>
            </w:tcMar>
            <w:vAlign w:val="center"/>
          </w:tcPr>
          <w:p w14:paraId="42ABA9F5" w14:textId="77777777" w:rsidR="00CF731C" w:rsidRDefault="00AF0D3C">
            <w:r>
              <w:rPr>
                <w:rFonts w:ascii="Arial" w:hAnsi="Arial" w:cs="Arial"/>
                <w:color w:val="000000"/>
                <w:position w:val="-2"/>
                <w:sz w:val="18"/>
                <w:szCs w:val="18"/>
              </w:rPr>
              <w:t>Ime in priimek: _____________________</w:t>
            </w:r>
          </w:p>
        </w:tc>
      </w:tr>
      <w:tr w:rsidR="00CF731C" w14:paraId="1569B1AC" w14:textId="77777777">
        <w:tc>
          <w:tcPr>
            <w:tcW w:w="4080" w:type="dxa"/>
            <w:tcMar>
              <w:top w:w="75" w:type="dxa"/>
              <w:bottom w:w="75" w:type="dxa"/>
            </w:tcMar>
            <w:vAlign w:val="center"/>
          </w:tcPr>
          <w:p w14:paraId="02326716" w14:textId="77777777" w:rsidR="00CF731C" w:rsidRDefault="00AF0D3C">
            <w:r>
              <w:rPr>
                <w:rFonts w:ascii="Arial" w:hAnsi="Arial" w:cs="Arial"/>
                <w:color w:val="000000"/>
                <w:position w:val="-2"/>
                <w:sz w:val="18"/>
                <w:szCs w:val="18"/>
              </w:rPr>
              <w:t> </w:t>
            </w:r>
          </w:p>
        </w:tc>
        <w:tc>
          <w:tcPr>
            <w:tcW w:w="0" w:type="auto"/>
            <w:tcMar>
              <w:top w:w="75" w:type="dxa"/>
              <w:bottom w:w="75" w:type="dxa"/>
            </w:tcMar>
            <w:vAlign w:val="center"/>
          </w:tcPr>
          <w:p w14:paraId="62A95689" w14:textId="77777777" w:rsidR="00CF731C" w:rsidRDefault="00AF0D3C">
            <w:pPr>
              <w:jc w:val="center"/>
            </w:pPr>
            <w:r>
              <w:rPr>
                <w:rFonts w:ascii="Arial" w:hAnsi="Arial" w:cs="Arial"/>
                <w:color w:val="000000"/>
                <w:position w:val="-2"/>
                <w:sz w:val="18"/>
                <w:szCs w:val="18"/>
              </w:rPr>
              <w:t>(žig in podpis)</w:t>
            </w:r>
          </w:p>
        </w:tc>
      </w:tr>
    </w:tbl>
    <w:p w14:paraId="12D1CD2F" w14:textId="77777777" w:rsidR="00CF731C" w:rsidRDefault="00CF731C">
      <w:pPr>
        <w:sectPr w:rsidR="00CF731C" w:rsidSect="00AF0D3C">
          <w:footerReference w:type="default" r:id="rId13"/>
          <w:pgSz w:w="11906" w:h="16838"/>
          <w:pgMar w:top="1418" w:right="1418" w:bottom="1418" w:left="1418" w:header="567" w:footer="596" w:gutter="0"/>
          <w:cols w:space="708"/>
          <w:docGrid w:linePitch="360"/>
        </w:sectPr>
      </w:pPr>
    </w:p>
    <w:p w14:paraId="15B9324F" w14:textId="77777777" w:rsidR="00AF0D3C" w:rsidRPr="00590863" w:rsidRDefault="00723EE1" w:rsidP="00AF0D3C">
      <w:pPr>
        <w:spacing w:after="0"/>
        <w:jc w:val="right"/>
        <w:rPr>
          <w:rFonts w:ascii="Arial" w:hAnsi="Arial" w:cs="Arial"/>
          <w:sz w:val="18"/>
          <w:szCs w:val="18"/>
        </w:rPr>
      </w:pPr>
      <w:r>
        <w:rPr>
          <w:rFonts w:ascii="Arial" w:hAnsi="Arial" w:cs="Arial"/>
          <w:sz w:val="18"/>
          <w:szCs w:val="18"/>
        </w:rPr>
        <w:lastRenderedPageBreak/>
        <w:t>Obrazec št: 7</w:t>
      </w:r>
    </w:p>
    <w:p w14:paraId="7CCBB6F2" w14:textId="77777777" w:rsidR="00AF0D3C" w:rsidRPr="00252358" w:rsidRDefault="00AF0D3C" w:rsidP="00AF0D3C"/>
    <w:p w14:paraId="2E364F3C" w14:textId="77777777" w:rsidR="00AF0D3C" w:rsidRDefault="00AF0D3C" w:rsidP="00AF0D3C">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p>
    <w:p w14:paraId="748A8B3C" w14:textId="77777777" w:rsidR="00AF0D3C" w:rsidRDefault="00AF0D3C" w:rsidP="00AF0D3C">
      <w:pPr>
        <w:spacing w:after="120"/>
        <w:rPr>
          <w:rFonts w:ascii="Arial" w:hAnsi="Arial" w:cs="Arial"/>
        </w:rPr>
      </w:pPr>
    </w:p>
    <w:p w14:paraId="020C5FDB" w14:textId="77777777" w:rsidR="00CF731C" w:rsidRDefault="00AF0D3C">
      <w:pPr>
        <w:shd w:val="clear" w:color="auto" w:fill="FFFFFF"/>
        <w:spacing w:before="225" w:after="375" w:line="333" w:lineRule="auto"/>
        <w:jc w:val="both"/>
      </w:pPr>
      <w:r>
        <w:rPr>
          <w:rFonts w:ascii="Arial" w:hAnsi="Arial" w:cs="Arial"/>
          <w:b/>
          <w:bCs/>
          <w:color w:val="444444"/>
          <w:sz w:val="18"/>
          <w:szCs w:val="18"/>
          <w:shd w:val="clear" w:color="auto" w:fill="FFFFFF"/>
        </w:rPr>
        <w:t>Naziv in naslov potrjevalca reference: </w:t>
      </w:r>
      <w:r>
        <w:rPr>
          <w:rFonts w:ascii="Arial" w:hAnsi="Arial" w:cs="Arial"/>
          <w:color w:val="444444"/>
          <w:sz w:val="18"/>
          <w:szCs w:val="18"/>
          <w:u w:val="single"/>
          <w:shd w:val="clear" w:color="auto" w:fill="FFFFFF"/>
        </w:rPr>
        <w:t>____________________________</w:t>
      </w:r>
    </w:p>
    <w:p w14:paraId="2FC60D21" w14:textId="77777777" w:rsidR="00CF731C" w:rsidRDefault="00AF0D3C">
      <w:pPr>
        <w:shd w:val="clear" w:color="auto" w:fill="FFFFFF"/>
        <w:spacing w:before="225" w:after="375" w:line="333" w:lineRule="auto"/>
        <w:jc w:val="center"/>
      </w:pPr>
      <w:r>
        <w:rPr>
          <w:rFonts w:ascii="Arial" w:hAnsi="Arial" w:cs="Arial"/>
          <w:b/>
          <w:bCs/>
          <w:color w:val="444444"/>
          <w:sz w:val="21"/>
          <w:szCs w:val="21"/>
          <w:shd w:val="clear" w:color="auto" w:fill="FFFFFF"/>
        </w:rPr>
        <w:t>IZJAVA - POTRDILO REFERENCE</w:t>
      </w:r>
    </w:p>
    <w:p w14:paraId="5BF28A26" w14:textId="77777777" w:rsidR="00CF731C" w:rsidRDefault="00AF0D3C">
      <w:pPr>
        <w:shd w:val="clear" w:color="auto" w:fill="FFFFFF"/>
        <w:spacing w:before="225" w:after="375" w:line="333" w:lineRule="auto"/>
        <w:jc w:val="both"/>
      </w:pPr>
      <w:r>
        <w:rPr>
          <w:rFonts w:ascii="Arial" w:hAnsi="Arial" w:cs="Arial"/>
          <w:color w:val="444444"/>
          <w:sz w:val="18"/>
          <w:szCs w:val="18"/>
          <w:shd w:val="clear" w:color="auto" w:fill="FFFFFF"/>
        </w:rPr>
        <w:t>Pod kazensko in materialno odgovornostjo izjavljamo, da je</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4171"/>
      </w:tblGrid>
      <w:tr w:rsidR="00CF731C" w14:paraId="2D06AE93" w14:textId="77777777" w:rsidTr="005A254D">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2AAB883" w14:textId="77777777" w:rsidR="00CF731C" w:rsidRDefault="00AF0D3C">
            <w:pPr>
              <w:jc w:val="right"/>
            </w:pPr>
            <w:r>
              <w:rPr>
                <w:rFonts w:ascii="Arial" w:hAnsi="Arial" w:cs="Arial"/>
                <w:color w:val="000000"/>
                <w:position w:val="-2"/>
                <w:sz w:val="18"/>
                <w:szCs w:val="18"/>
                <w:shd w:val="clear" w:color="auto" w:fill="FFFFFF"/>
              </w:rPr>
              <w:t>gospodarski subjekt</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A7531DC" w14:textId="77777777" w:rsidR="00CF731C" w:rsidRDefault="00AF0D3C">
            <w:r>
              <w:rPr>
                <w:rFonts w:ascii="Arial" w:hAnsi="Arial" w:cs="Arial"/>
                <w:color w:val="000000"/>
                <w:position w:val="-2"/>
                <w:sz w:val="18"/>
                <w:szCs w:val="18"/>
                <w:shd w:val="clear" w:color="auto" w:fill="FFFFFF"/>
              </w:rPr>
              <w:t> </w:t>
            </w:r>
          </w:p>
        </w:tc>
      </w:tr>
      <w:tr w:rsidR="00CF731C" w14:paraId="5866C4B3"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4640C39" w14:textId="77777777" w:rsidR="00CF731C" w:rsidRDefault="005A254D" w:rsidP="005A254D">
            <w:pPr>
              <w:jc w:val="right"/>
            </w:pPr>
            <w:r>
              <w:rPr>
                <w:rFonts w:ascii="Arial" w:hAnsi="Arial" w:cs="Arial"/>
                <w:color w:val="000000"/>
                <w:position w:val="-2"/>
                <w:sz w:val="18"/>
                <w:szCs w:val="18"/>
                <w:shd w:val="clear" w:color="auto" w:fill="FFFFFF"/>
              </w:rPr>
              <w:t>je izvajal naslednje</w:t>
            </w:r>
            <w:r w:rsidR="00AF0D3C">
              <w:rPr>
                <w:rFonts w:ascii="Arial" w:hAnsi="Arial" w:cs="Arial"/>
                <w:color w:val="000000"/>
                <w:position w:val="-2"/>
                <w:sz w:val="18"/>
                <w:szCs w:val="18"/>
                <w:shd w:val="clear" w:color="auto" w:fill="FFFFFF"/>
              </w:rPr>
              <w:t xml:space="preserve"> </w:t>
            </w:r>
            <w:r>
              <w:rPr>
                <w:rFonts w:ascii="Arial" w:hAnsi="Arial" w:cs="Arial"/>
                <w:color w:val="000000"/>
                <w:position w:val="-2"/>
                <w:sz w:val="18"/>
                <w:szCs w:val="18"/>
                <w:shd w:val="clear" w:color="auto" w:fill="FFFFFF"/>
              </w:rPr>
              <w:t>storitve</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D35EA35" w14:textId="77777777" w:rsidR="00CF731C" w:rsidRDefault="00AF0D3C">
            <w:r>
              <w:rPr>
                <w:rFonts w:ascii="Arial" w:hAnsi="Arial" w:cs="Arial"/>
                <w:color w:val="000000"/>
                <w:position w:val="-2"/>
                <w:sz w:val="18"/>
                <w:szCs w:val="18"/>
                <w:shd w:val="clear" w:color="auto" w:fill="FFFFFF"/>
              </w:rPr>
              <w:t> </w:t>
            </w:r>
          </w:p>
        </w:tc>
      </w:tr>
      <w:tr w:rsidR="00CF731C" w14:paraId="19CEE670" w14:textId="77777777" w:rsidTr="005A254D">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994F1DF" w14:textId="77777777" w:rsidR="00CF731C" w:rsidRDefault="00AF0D3C">
            <w:pPr>
              <w:jc w:val="right"/>
            </w:pPr>
            <w:r>
              <w:rPr>
                <w:rFonts w:ascii="Arial" w:hAnsi="Arial" w:cs="Arial"/>
                <w:color w:val="000000"/>
                <w:position w:val="-2"/>
                <w:sz w:val="18"/>
                <w:szCs w:val="18"/>
                <w:shd w:val="clear" w:color="auto" w:fill="FFFFFF"/>
              </w:rPr>
              <w:t>po pogodbi z nazivom in številko</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20FF8F6" w14:textId="77777777" w:rsidR="00CF731C" w:rsidRDefault="00AF0D3C">
            <w:r>
              <w:rPr>
                <w:rFonts w:ascii="Arial" w:hAnsi="Arial" w:cs="Arial"/>
                <w:color w:val="000000"/>
                <w:position w:val="-2"/>
                <w:sz w:val="18"/>
                <w:szCs w:val="18"/>
                <w:shd w:val="clear" w:color="auto" w:fill="FFFFFF"/>
              </w:rPr>
              <w:t> </w:t>
            </w:r>
          </w:p>
        </w:tc>
      </w:tr>
      <w:tr w:rsidR="00CF731C" w14:paraId="2C30CE7F" w14:textId="77777777" w:rsidTr="005A254D">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16B0DD6" w14:textId="77777777" w:rsidR="00CF731C" w:rsidRDefault="00AF0D3C">
            <w:pPr>
              <w:jc w:val="right"/>
            </w:pPr>
            <w:r>
              <w:rPr>
                <w:rFonts w:ascii="Arial" w:hAnsi="Arial" w:cs="Arial"/>
                <w:color w:val="000000"/>
                <w:position w:val="-2"/>
                <w:sz w:val="18"/>
                <w:szCs w:val="18"/>
                <w:shd w:val="clear" w:color="auto" w:fill="FFFFFF"/>
              </w:rPr>
              <w:t>z dne</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2FE9897" w14:textId="77777777" w:rsidR="00CF731C" w:rsidRDefault="00AF0D3C">
            <w:r>
              <w:rPr>
                <w:rFonts w:ascii="Arial" w:hAnsi="Arial" w:cs="Arial"/>
                <w:color w:val="000000"/>
                <w:position w:val="-2"/>
                <w:sz w:val="18"/>
                <w:szCs w:val="18"/>
                <w:shd w:val="clear" w:color="auto" w:fill="FFFFFF"/>
              </w:rPr>
              <w:t> </w:t>
            </w:r>
          </w:p>
        </w:tc>
      </w:tr>
      <w:tr w:rsidR="00CF731C" w14:paraId="0396D817" w14:textId="77777777" w:rsidTr="005A254D">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76E9881" w14:textId="77777777" w:rsidR="00CF731C" w:rsidRDefault="00AF0D3C">
            <w:pPr>
              <w:jc w:val="right"/>
            </w:pPr>
            <w:r>
              <w:rPr>
                <w:rFonts w:ascii="Arial" w:hAnsi="Arial" w:cs="Arial"/>
                <w:color w:val="000000"/>
                <w:position w:val="-2"/>
                <w:sz w:val="18"/>
                <w:szCs w:val="18"/>
                <w:shd w:val="clear" w:color="auto" w:fill="FFFFFF"/>
              </w:rPr>
              <w:t>v vrednosti (vrednost del, ki jih je izvedel ponudnik brez DDV)</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8DD79D0" w14:textId="77777777" w:rsidR="00CF731C" w:rsidRDefault="00AF0D3C">
            <w:r>
              <w:rPr>
                <w:rFonts w:ascii="Arial" w:hAnsi="Arial" w:cs="Arial"/>
                <w:color w:val="000000"/>
                <w:position w:val="-2"/>
                <w:sz w:val="18"/>
                <w:szCs w:val="18"/>
                <w:shd w:val="clear" w:color="auto" w:fill="FFFFFF"/>
              </w:rPr>
              <w:t> </w:t>
            </w:r>
          </w:p>
        </w:tc>
      </w:tr>
      <w:tr w:rsidR="00CF731C" w14:paraId="2C1E1ABF" w14:textId="77777777" w:rsidTr="005A254D">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CEC8E52" w14:textId="77777777" w:rsidR="00CF731C" w:rsidRDefault="00AF0D3C">
            <w:pPr>
              <w:jc w:val="right"/>
            </w:pPr>
            <w:r>
              <w:rPr>
                <w:rFonts w:ascii="Arial" w:hAnsi="Arial" w:cs="Arial"/>
                <w:color w:val="000000"/>
                <w:position w:val="-2"/>
                <w:sz w:val="18"/>
                <w:szCs w:val="18"/>
                <w:shd w:val="clear" w:color="auto" w:fill="FFFFFF"/>
              </w:rPr>
              <w:t>v obdobju od</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A1CC0D3" w14:textId="77777777" w:rsidR="00CF731C" w:rsidRDefault="00AF0D3C">
            <w:r>
              <w:rPr>
                <w:rFonts w:ascii="Arial" w:hAnsi="Arial" w:cs="Arial"/>
                <w:color w:val="000000"/>
                <w:position w:val="-2"/>
                <w:sz w:val="18"/>
                <w:szCs w:val="18"/>
                <w:shd w:val="clear" w:color="auto" w:fill="FFFFFF"/>
              </w:rPr>
              <w:t> </w:t>
            </w:r>
          </w:p>
        </w:tc>
      </w:tr>
      <w:tr w:rsidR="00CF731C" w14:paraId="29686591" w14:textId="77777777" w:rsidTr="005A254D">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9F4DECA" w14:textId="77777777" w:rsidR="00CF731C" w:rsidRDefault="00AF0D3C">
            <w:pPr>
              <w:jc w:val="right"/>
            </w:pPr>
            <w:r>
              <w:rPr>
                <w:rFonts w:ascii="Arial" w:hAnsi="Arial" w:cs="Arial"/>
                <w:color w:val="000000"/>
                <w:position w:val="-2"/>
                <w:sz w:val="18"/>
                <w:szCs w:val="18"/>
                <w:shd w:val="clear" w:color="auto" w:fill="FFFFFF"/>
              </w:rPr>
              <w:t>do</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213B735" w14:textId="77777777" w:rsidR="00CF731C" w:rsidRDefault="00AF0D3C">
            <w:r>
              <w:rPr>
                <w:rFonts w:ascii="Arial" w:hAnsi="Arial" w:cs="Arial"/>
                <w:color w:val="000000"/>
                <w:position w:val="-2"/>
                <w:sz w:val="18"/>
                <w:szCs w:val="18"/>
                <w:shd w:val="clear" w:color="auto" w:fill="FFFFFF"/>
              </w:rPr>
              <w:t> </w:t>
            </w:r>
          </w:p>
        </w:tc>
      </w:tr>
    </w:tbl>
    <w:p w14:paraId="250D2213" w14:textId="77777777" w:rsidR="00CF731C" w:rsidRDefault="00AF0D3C">
      <w:pPr>
        <w:shd w:val="clear" w:color="auto" w:fill="FFFFFF"/>
        <w:spacing w:before="225" w:after="375" w:line="333" w:lineRule="auto"/>
        <w:jc w:val="both"/>
      </w:pPr>
      <w:r>
        <w:rPr>
          <w:rFonts w:ascii="Arial" w:hAnsi="Arial" w:cs="Arial"/>
          <w:color w:val="444444"/>
          <w:sz w:val="18"/>
          <w:szCs w:val="18"/>
          <w:shd w:val="clear" w:color="auto" w:fill="FFFFFF"/>
        </w:rPr>
        <w:t> Posel je zaključen ter je bil izvedenem pravočasno, strokovno,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CF731C" w14:paraId="4A743E01" w14:textId="77777777">
        <w:tc>
          <w:tcPr>
            <w:tcW w:w="3195" w:type="dxa"/>
            <w:shd w:val="clear" w:color="auto" w:fill="FFFFFF"/>
            <w:tcMar>
              <w:top w:w="75" w:type="dxa"/>
              <w:bottom w:w="75" w:type="dxa"/>
            </w:tcMar>
            <w:vAlign w:val="center"/>
          </w:tcPr>
          <w:p w14:paraId="03E107CD" w14:textId="77777777" w:rsidR="00CF731C" w:rsidRDefault="00AF0D3C">
            <w:pPr>
              <w:jc w:val="right"/>
            </w:pPr>
            <w:r>
              <w:rPr>
                <w:rFonts w:ascii="Arial" w:hAnsi="Arial" w:cs="Arial"/>
                <w:color w:val="000000"/>
                <w:position w:val="-2"/>
                <w:sz w:val="18"/>
                <w:szCs w:val="18"/>
                <w:shd w:val="clear" w:color="auto" w:fill="FFFFFF"/>
              </w:rPr>
              <w:t>Kraj in datum:</w:t>
            </w:r>
          </w:p>
        </w:tc>
        <w:tc>
          <w:tcPr>
            <w:tcW w:w="2340" w:type="dxa"/>
            <w:shd w:val="clear" w:color="auto" w:fill="FFFFFF"/>
            <w:tcMar>
              <w:top w:w="75" w:type="dxa"/>
              <w:bottom w:w="75" w:type="dxa"/>
            </w:tcMar>
            <w:vAlign w:val="center"/>
          </w:tcPr>
          <w:p w14:paraId="6AF4EF3A" w14:textId="77777777" w:rsidR="00CF731C" w:rsidRDefault="00AF0D3C">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518A8745" w14:textId="77777777" w:rsidR="00CF731C" w:rsidRDefault="00AF0D3C">
            <w:r>
              <w:rPr>
                <w:rFonts w:ascii="Arial" w:hAnsi="Arial" w:cs="Arial"/>
                <w:color w:val="000000"/>
                <w:position w:val="-2"/>
                <w:sz w:val="18"/>
                <w:szCs w:val="18"/>
                <w:shd w:val="clear" w:color="auto" w:fill="FFFFFF"/>
              </w:rPr>
              <w:t> </w:t>
            </w:r>
          </w:p>
        </w:tc>
      </w:tr>
      <w:tr w:rsidR="00CF731C" w14:paraId="31D51C2B" w14:textId="77777777">
        <w:tc>
          <w:tcPr>
            <w:tcW w:w="3195" w:type="dxa"/>
            <w:shd w:val="clear" w:color="auto" w:fill="FFFFFF"/>
            <w:tcMar>
              <w:top w:w="75" w:type="dxa"/>
              <w:bottom w:w="75" w:type="dxa"/>
            </w:tcMar>
            <w:vAlign w:val="center"/>
          </w:tcPr>
          <w:p w14:paraId="687B8154" w14:textId="77777777" w:rsidR="00CF731C" w:rsidRDefault="00AF0D3C">
            <w:pPr>
              <w:jc w:val="right"/>
            </w:pPr>
            <w:r>
              <w:rPr>
                <w:rFonts w:ascii="Arial" w:hAnsi="Arial" w:cs="Arial"/>
                <w:color w:val="000000"/>
                <w:position w:val="-2"/>
                <w:sz w:val="18"/>
                <w:szCs w:val="18"/>
                <w:shd w:val="clear" w:color="auto" w:fill="FFFFFF"/>
              </w:rPr>
              <w:t>Ime in priimek odgovorne osebe potrjevalca reference:</w:t>
            </w:r>
          </w:p>
        </w:tc>
        <w:tc>
          <w:tcPr>
            <w:tcW w:w="2340" w:type="dxa"/>
            <w:shd w:val="clear" w:color="auto" w:fill="FFFFFF"/>
            <w:tcMar>
              <w:top w:w="75" w:type="dxa"/>
              <w:bottom w:w="75" w:type="dxa"/>
            </w:tcMar>
            <w:vAlign w:val="center"/>
          </w:tcPr>
          <w:p w14:paraId="651D72F7" w14:textId="77777777" w:rsidR="00CF731C" w:rsidRDefault="00AF0D3C">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35D06CCF" w14:textId="77777777" w:rsidR="00CF731C" w:rsidRDefault="00CF731C"/>
          <w:p w14:paraId="17EB1D70" w14:textId="77777777" w:rsidR="00CF731C" w:rsidRDefault="00AF0D3C">
            <w:pPr>
              <w:jc w:val="center"/>
            </w:pPr>
            <w:r>
              <w:rPr>
                <w:rFonts w:ascii="Arial" w:hAnsi="Arial" w:cs="Arial"/>
                <w:color w:val="A9A9A9"/>
                <w:position w:val="-2"/>
                <w:sz w:val="18"/>
                <w:szCs w:val="18"/>
                <w:shd w:val="clear" w:color="auto" w:fill="FFFFFF"/>
              </w:rPr>
              <w:t>(žig in podpis)</w:t>
            </w:r>
          </w:p>
        </w:tc>
      </w:tr>
    </w:tbl>
    <w:p w14:paraId="57A6663A" w14:textId="77777777" w:rsidR="00CF731C" w:rsidRDefault="00AF0D3C">
      <w:pPr>
        <w:shd w:val="clear" w:color="auto" w:fill="FFFFFF"/>
        <w:spacing w:before="225" w:after="375" w:line="333" w:lineRule="auto"/>
        <w:jc w:val="both"/>
      </w:pPr>
      <w:r>
        <w:rPr>
          <w:rFonts w:ascii="Arial" w:hAnsi="Arial" w:cs="Arial"/>
          <w:b/>
          <w:bCs/>
          <w:color w:val="444444"/>
          <w:sz w:val="18"/>
          <w:szCs w:val="18"/>
          <w:u w:val="single"/>
          <w:shd w:val="clear" w:color="auto" w:fill="FFFFFF"/>
        </w:rPr>
        <w:t>OPOMBE:</w:t>
      </w:r>
    </w:p>
    <w:tbl>
      <w:tblPr>
        <w:tblStyle w:val="NormalTablePHPDOCX"/>
        <w:tblW w:w="0" w:type="auto"/>
        <w:tblInd w:w="108" w:type="dxa"/>
        <w:shd w:val="clear" w:color="auto" w:fill="FFFFFF"/>
        <w:tblLook w:val="04A0" w:firstRow="1" w:lastRow="0" w:firstColumn="1" w:lastColumn="0" w:noHBand="0" w:noVBand="1"/>
      </w:tblPr>
      <w:tblGrid>
        <w:gridCol w:w="9178"/>
      </w:tblGrid>
      <w:tr w:rsidR="00CF731C" w14:paraId="6E8AD12A" w14:textId="77777777">
        <w:tc>
          <w:tcPr>
            <w:tcW w:w="0" w:type="auto"/>
            <w:tcMar>
              <w:top w:w="0" w:type="auto"/>
              <w:bottom w:w="0" w:type="auto"/>
            </w:tcMar>
          </w:tcPr>
          <w:p w14:paraId="25AC9949" w14:textId="77777777" w:rsidR="00CF731C" w:rsidRDefault="00AF0D3C" w:rsidP="00AB47E7">
            <w:pPr>
              <w:numPr>
                <w:ilvl w:val="0"/>
                <w:numId w:val="12"/>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Naročnik bo upošteval izključno že zaključene posle.</w:t>
            </w:r>
          </w:p>
          <w:p w14:paraId="698153AB" w14:textId="77777777" w:rsidR="00CF731C" w:rsidRDefault="00AF0D3C" w:rsidP="00AB47E7">
            <w:pPr>
              <w:numPr>
                <w:ilvl w:val="0"/>
                <w:numId w:val="12"/>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2173B245" w14:textId="77777777" w:rsidR="00CF731C" w:rsidRDefault="00AF0D3C" w:rsidP="00AB47E7">
            <w:pPr>
              <w:numPr>
                <w:ilvl w:val="0"/>
                <w:numId w:val="12"/>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V primeru več referenčnih potrdil se obrazec fotokopira.</w:t>
            </w:r>
          </w:p>
        </w:tc>
      </w:tr>
    </w:tbl>
    <w:p w14:paraId="5E8718C4" w14:textId="77777777" w:rsidR="00723EE1" w:rsidRPr="00590863" w:rsidRDefault="00723EE1" w:rsidP="00723EE1">
      <w:pPr>
        <w:spacing w:after="0"/>
        <w:jc w:val="right"/>
        <w:rPr>
          <w:rFonts w:ascii="Arial" w:hAnsi="Arial" w:cs="Arial"/>
          <w:sz w:val="18"/>
          <w:szCs w:val="18"/>
        </w:rPr>
      </w:pPr>
      <w:r>
        <w:rPr>
          <w:rFonts w:ascii="Arial" w:hAnsi="Arial" w:cs="Arial"/>
          <w:sz w:val="18"/>
          <w:szCs w:val="18"/>
        </w:rPr>
        <w:br w:type="page"/>
      </w:r>
      <w:r>
        <w:rPr>
          <w:rFonts w:ascii="Arial" w:hAnsi="Arial" w:cs="Arial"/>
          <w:sz w:val="18"/>
          <w:szCs w:val="18"/>
        </w:rPr>
        <w:lastRenderedPageBreak/>
        <w:t>Obrazec št: 8</w:t>
      </w:r>
    </w:p>
    <w:p w14:paraId="7FCDEF3E" w14:textId="77777777" w:rsidR="00723EE1" w:rsidRPr="00252358" w:rsidRDefault="00723EE1" w:rsidP="00723EE1"/>
    <w:p w14:paraId="1A6007C6" w14:textId="77777777" w:rsidR="00723EE1" w:rsidRDefault="00723EE1" w:rsidP="00723EE1">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resnost ponudbe</w:t>
      </w:r>
    </w:p>
    <w:p w14:paraId="71170048" w14:textId="77777777" w:rsidR="00723EE1" w:rsidRDefault="00723EE1" w:rsidP="00723EE1">
      <w:pPr>
        <w:spacing w:after="120"/>
        <w:rPr>
          <w:rFonts w:ascii="Arial" w:hAnsi="Arial" w:cs="Arial"/>
        </w:rPr>
      </w:pPr>
    </w:p>
    <w:p w14:paraId="1A72C3B1" w14:textId="77777777" w:rsidR="00723EE1" w:rsidRDefault="00723EE1" w:rsidP="00723EE1">
      <w:pPr>
        <w:spacing w:before="225" w:after="225" w:line="240" w:lineRule="auto"/>
        <w:jc w:val="center"/>
      </w:pPr>
      <w:r>
        <w:rPr>
          <w:rFonts w:ascii="Arial" w:hAnsi="Arial" w:cs="Arial"/>
          <w:b/>
          <w:bCs/>
          <w:color w:val="000000"/>
          <w:sz w:val="24"/>
          <w:szCs w:val="24"/>
        </w:rPr>
        <w:t>MENIČNA IZJAVA</w:t>
      </w:r>
    </w:p>
    <w:p w14:paraId="3FCA28C1" w14:textId="77777777" w:rsidR="00723EE1" w:rsidRDefault="00723EE1" w:rsidP="00723EE1">
      <w:pPr>
        <w:spacing w:before="225" w:after="225" w:line="240" w:lineRule="auto"/>
        <w:jc w:val="center"/>
      </w:pPr>
      <w:r>
        <w:rPr>
          <w:rFonts w:ascii="Arial" w:hAnsi="Arial" w:cs="Arial"/>
          <w:color w:val="000000"/>
          <w:sz w:val="21"/>
          <w:szCs w:val="21"/>
        </w:rPr>
        <w:t>s pooblastilom za izpolnitev in unovčenje menice</w:t>
      </w:r>
    </w:p>
    <w:p w14:paraId="498A4A95" w14:textId="77777777" w:rsidR="00723EE1" w:rsidRDefault="00723EE1" w:rsidP="00723EE1">
      <w:pPr>
        <w:spacing w:before="225" w:after="225" w:line="240" w:lineRule="auto"/>
        <w:jc w:val="both"/>
      </w:pPr>
      <w:r>
        <w:rPr>
          <w:rFonts w:ascii="Arial" w:hAnsi="Arial" w:cs="Arial"/>
          <w:color w:val="000000"/>
          <w:sz w:val="18"/>
          <w:szCs w:val="18"/>
        </w:rPr>
        <w:t> </w:t>
      </w:r>
    </w:p>
    <w:p w14:paraId="595C0122" w14:textId="77777777" w:rsidR="00723EE1" w:rsidRDefault="00723EE1" w:rsidP="00723EE1">
      <w:pPr>
        <w:spacing w:before="225" w:after="225" w:line="240" w:lineRule="auto"/>
        <w:jc w:val="both"/>
      </w:pPr>
      <w:r>
        <w:rPr>
          <w:rFonts w:ascii="Arial" w:hAnsi="Arial" w:cs="Arial"/>
          <w:color w:val="000000"/>
          <w:sz w:val="18"/>
          <w:szCs w:val="18"/>
        </w:rPr>
        <w:t xml:space="preserve">Naročniku </w:t>
      </w:r>
      <w:r w:rsidR="00334897">
        <w:rPr>
          <w:rFonts w:ascii="Arial" w:hAnsi="Arial" w:cs="Arial"/>
          <w:color w:val="000000"/>
          <w:sz w:val="18"/>
          <w:szCs w:val="18"/>
        </w:rPr>
        <w:t>Zavod za gradbeništvo Slovenije, Dimičeva ulica 12, 1000 Ljubljana</w:t>
      </w:r>
      <w:r>
        <w:rPr>
          <w:rFonts w:ascii="Arial" w:hAnsi="Arial" w:cs="Arial"/>
          <w:color w:val="000000"/>
          <w:sz w:val="18"/>
          <w:szCs w:val="18"/>
        </w:rPr>
        <w:t>, kot zavarovanje za </w:t>
      </w:r>
      <w:r>
        <w:rPr>
          <w:rFonts w:ascii="Arial" w:hAnsi="Arial" w:cs="Arial"/>
          <w:b/>
          <w:bCs/>
          <w:color w:val="000000"/>
          <w:sz w:val="18"/>
          <w:szCs w:val="18"/>
        </w:rPr>
        <w:t>resnost naše ponudbe</w:t>
      </w:r>
      <w:r>
        <w:rPr>
          <w:rFonts w:ascii="Arial" w:hAnsi="Arial" w:cs="Arial"/>
          <w:color w:val="000000"/>
          <w:sz w:val="18"/>
          <w:szCs w:val="18"/>
        </w:rPr>
        <w:t> za pridobitev javnega naročila</w:t>
      </w:r>
    </w:p>
    <w:p w14:paraId="39A4485F" w14:textId="4D16E195" w:rsidR="00723EE1" w:rsidRDefault="00334897" w:rsidP="00723EE1">
      <w:pPr>
        <w:spacing w:before="225" w:after="225" w:line="240" w:lineRule="auto"/>
        <w:jc w:val="center"/>
      </w:pPr>
      <w:r w:rsidRPr="004E73F0">
        <w:rPr>
          <w:rFonts w:ascii="Arial" w:hAnsi="Arial" w:cs="Arial"/>
          <w:b/>
          <w:bCs/>
          <w:sz w:val="18"/>
          <w:szCs w:val="18"/>
        </w:rPr>
        <w:t xml:space="preserve">Storitve </w:t>
      </w:r>
      <w:r w:rsidRPr="004E73F0">
        <w:rPr>
          <w:rFonts w:ascii="Arial" w:hAnsi="Arial" w:cs="Arial" w:hint="eastAsia"/>
          <w:b/>
          <w:bCs/>
          <w:sz w:val="18"/>
          <w:szCs w:val="18"/>
        </w:rPr>
        <w:t>č</w:t>
      </w:r>
      <w:r w:rsidRPr="004E73F0">
        <w:rPr>
          <w:rFonts w:ascii="Arial" w:hAnsi="Arial" w:cs="Arial"/>
          <w:b/>
          <w:bCs/>
          <w:sz w:val="18"/>
          <w:szCs w:val="18"/>
        </w:rPr>
        <w:t>iš</w:t>
      </w:r>
      <w:r w:rsidRPr="004E73F0">
        <w:rPr>
          <w:rFonts w:ascii="Arial" w:hAnsi="Arial" w:cs="Arial" w:hint="eastAsia"/>
          <w:b/>
          <w:bCs/>
          <w:sz w:val="18"/>
          <w:szCs w:val="18"/>
        </w:rPr>
        <w:t>č</w:t>
      </w:r>
      <w:r w:rsidRPr="004E73F0">
        <w:rPr>
          <w:rFonts w:ascii="Arial" w:hAnsi="Arial" w:cs="Arial"/>
          <w:b/>
          <w:bCs/>
          <w:sz w:val="18"/>
          <w:szCs w:val="18"/>
        </w:rPr>
        <w:t>enja poslovnih prostorov Zavoda za gradbeništvo</w:t>
      </w:r>
      <w:r w:rsidR="00810B51">
        <w:rPr>
          <w:rFonts w:ascii="Arial" w:hAnsi="Arial" w:cs="Arial"/>
          <w:b/>
          <w:bCs/>
          <w:sz w:val="18"/>
          <w:szCs w:val="18"/>
        </w:rPr>
        <w:t xml:space="preserve"> Slovenije</w:t>
      </w:r>
      <w:r w:rsidR="00245CC4">
        <w:rPr>
          <w:rFonts w:ascii="Arial" w:hAnsi="Arial" w:cs="Arial"/>
          <w:b/>
          <w:bCs/>
          <w:sz w:val="18"/>
          <w:szCs w:val="18"/>
        </w:rPr>
        <w:t xml:space="preserve"> z dobavo</w:t>
      </w:r>
      <w:r w:rsidRPr="004E73F0">
        <w:rPr>
          <w:rFonts w:ascii="Arial" w:hAnsi="Arial" w:cs="Arial"/>
          <w:b/>
          <w:bCs/>
          <w:sz w:val="18"/>
          <w:szCs w:val="18"/>
        </w:rPr>
        <w:t xml:space="preserve"> </w:t>
      </w:r>
      <w:r w:rsidRPr="004E73F0">
        <w:rPr>
          <w:rFonts w:ascii="Arial" w:hAnsi="Arial" w:cs="Arial" w:hint="eastAsia"/>
          <w:b/>
          <w:bCs/>
          <w:sz w:val="18"/>
          <w:szCs w:val="18"/>
        </w:rPr>
        <w:t>č</w:t>
      </w:r>
      <w:r w:rsidRPr="004E73F0">
        <w:rPr>
          <w:rFonts w:ascii="Arial" w:hAnsi="Arial" w:cs="Arial"/>
          <w:b/>
          <w:bCs/>
          <w:sz w:val="18"/>
          <w:szCs w:val="18"/>
        </w:rPr>
        <w:t>istil</w:t>
      </w:r>
    </w:p>
    <w:p w14:paraId="6E79483D" w14:textId="77777777" w:rsidR="00723EE1" w:rsidRDefault="00723EE1" w:rsidP="00723EE1">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3DD5434C" w14:textId="77777777" w:rsidR="00723EE1" w:rsidRDefault="00723EE1" w:rsidP="00723EE1">
      <w:pPr>
        <w:spacing w:before="225" w:after="225" w:line="240" w:lineRule="auto"/>
        <w:jc w:val="both"/>
      </w:pPr>
      <w:r>
        <w:rPr>
          <w:rFonts w:ascii="Arial" w:hAnsi="Arial" w:cs="Arial"/>
          <w:color w:val="000000"/>
          <w:sz w:val="18"/>
          <w:szCs w:val="18"/>
        </w:rPr>
        <w:t> </w:t>
      </w:r>
    </w:p>
    <w:p w14:paraId="39838D42" w14:textId="77777777" w:rsidR="00723EE1" w:rsidRDefault="00723EE1" w:rsidP="00723EE1">
      <w:pPr>
        <w:spacing w:before="225" w:after="225" w:line="240" w:lineRule="auto"/>
        <w:jc w:val="both"/>
      </w:pPr>
      <w:r>
        <w:rPr>
          <w:rFonts w:ascii="Arial" w:hAnsi="Arial" w:cs="Arial"/>
          <w:color w:val="000000"/>
          <w:sz w:val="18"/>
          <w:szCs w:val="18"/>
        </w:rPr>
        <w:t xml:space="preserve">Naročnika </w:t>
      </w:r>
      <w:r w:rsidR="00334897">
        <w:rPr>
          <w:rFonts w:ascii="Arial" w:hAnsi="Arial" w:cs="Arial"/>
          <w:color w:val="000000"/>
          <w:sz w:val="18"/>
          <w:szCs w:val="18"/>
        </w:rPr>
        <w:t>Zavod za gradbeništvo Slovenije</w:t>
      </w:r>
      <w:r>
        <w:rPr>
          <w:rFonts w:ascii="Arial" w:hAnsi="Arial" w:cs="Arial"/>
          <w:color w:val="000000"/>
          <w:sz w:val="18"/>
          <w:szCs w:val="18"/>
        </w:rPr>
        <w:t xml:space="preserve"> pooblaščamo, da izpolni priloženo menico z zneskom v višini </w:t>
      </w:r>
      <w:r>
        <w:rPr>
          <w:rFonts w:ascii="Arial" w:hAnsi="Arial" w:cs="Arial"/>
          <w:b/>
          <w:bCs/>
          <w:color w:val="000000"/>
          <w:sz w:val="18"/>
          <w:szCs w:val="18"/>
        </w:rPr>
        <w:t xml:space="preserve">najmanj 2,00 % ponudbene vrednosti z DDV, kar znaša </w:t>
      </w:r>
      <w:r>
        <w:rPr>
          <w:rFonts w:ascii="Arial" w:hAnsi="Arial" w:cs="Arial"/>
          <w:b/>
          <w:bCs/>
          <w:color w:val="000000"/>
          <w:sz w:val="18"/>
          <w:szCs w:val="18"/>
          <w:u w:val="single"/>
        </w:rPr>
        <w:t>__________</w:t>
      </w:r>
    </w:p>
    <w:p w14:paraId="06CEDDDE" w14:textId="77777777" w:rsidR="00723EE1" w:rsidRDefault="00723EE1" w:rsidP="00723EE1">
      <w:pPr>
        <w:spacing w:before="225" w:after="225" w:line="240" w:lineRule="auto"/>
        <w:jc w:val="both"/>
      </w:pPr>
      <w:r>
        <w:rPr>
          <w:rFonts w:ascii="Arial" w:hAnsi="Arial" w:cs="Arial"/>
          <w:color w:val="000000"/>
          <w:sz w:val="18"/>
          <w:szCs w:val="18"/>
        </w:rPr>
        <w:t>in z vsemi ostalimi potrebnimi podatki ter jo na naš račun unovči v primeru, če:</w:t>
      </w:r>
    </w:p>
    <w:tbl>
      <w:tblPr>
        <w:tblStyle w:val="NormalTablePHPDOCX"/>
        <w:tblW w:w="0" w:type="auto"/>
        <w:tblInd w:w="108" w:type="dxa"/>
        <w:tblLook w:val="04A0" w:firstRow="1" w:lastRow="0" w:firstColumn="1" w:lastColumn="0" w:noHBand="0" w:noVBand="1"/>
      </w:tblPr>
      <w:tblGrid>
        <w:gridCol w:w="9178"/>
      </w:tblGrid>
      <w:tr w:rsidR="00723EE1" w14:paraId="2B29FF39" w14:textId="77777777" w:rsidTr="00BB3396">
        <w:tc>
          <w:tcPr>
            <w:tcW w:w="0" w:type="auto"/>
            <w:tcMar>
              <w:top w:w="0" w:type="auto"/>
              <w:bottom w:w="0" w:type="auto"/>
            </w:tcMar>
          </w:tcPr>
          <w:p w14:paraId="49224CAA" w14:textId="77777777" w:rsidR="00723EE1" w:rsidRDefault="00723EE1" w:rsidP="00AB47E7">
            <w:pPr>
              <w:numPr>
                <w:ilvl w:val="0"/>
                <w:numId w:val="43"/>
              </w:numPr>
              <w:rPr>
                <w:rFonts w:ascii="Arial" w:hAnsi="Arial" w:cs="Arial"/>
                <w:color w:val="000000"/>
                <w:sz w:val="18"/>
                <w:szCs w:val="18"/>
              </w:rPr>
            </w:pPr>
            <w:r>
              <w:rPr>
                <w:rFonts w:ascii="Arial" w:hAnsi="Arial" w:cs="Arial"/>
                <w:color w:val="000000"/>
                <w:sz w:val="18"/>
                <w:szCs w:val="18"/>
              </w:rPr>
              <w:t>ponudbo umaknemo po roku za oddajo ponudb oziroma odstopimo od ponudbe ali</w:t>
            </w:r>
          </w:p>
          <w:p w14:paraId="43E3E661" w14:textId="77777777" w:rsidR="00723EE1" w:rsidRDefault="00723EE1" w:rsidP="00AB47E7">
            <w:pPr>
              <w:numPr>
                <w:ilvl w:val="0"/>
                <w:numId w:val="43"/>
              </w:numPr>
              <w:rPr>
                <w:rFonts w:ascii="Arial" w:hAnsi="Arial" w:cs="Arial"/>
                <w:color w:val="000000"/>
                <w:sz w:val="18"/>
                <w:szCs w:val="18"/>
              </w:rPr>
            </w:pPr>
            <w:r>
              <w:rPr>
                <w:rFonts w:ascii="Arial" w:hAnsi="Arial" w:cs="Arial"/>
                <w:color w:val="000000"/>
                <w:sz w:val="18"/>
                <w:szCs w:val="18"/>
              </w:rPr>
              <w:t>ne predložimo zahtevanih dokazil ali pojasnil za navedbe v ponudbi v določenem roku ali</w:t>
            </w:r>
          </w:p>
          <w:p w14:paraId="190A022A" w14:textId="77777777" w:rsidR="00723EE1" w:rsidRDefault="00723EE1" w:rsidP="00AB47E7">
            <w:pPr>
              <w:numPr>
                <w:ilvl w:val="0"/>
                <w:numId w:val="43"/>
              </w:numPr>
              <w:rPr>
                <w:rFonts w:ascii="Arial" w:hAnsi="Arial" w:cs="Arial"/>
                <w:color w:val="000000"/>
                <w:sz w:val="18"/>
                <w:szCs w:val="18"/>
              </w:rPr>
            </w:pPr>
            <w:r>
              <w:rPr>
                <w:rFonts w:ascii="Arial" w:hAnsi="Arial" w:cs="Arial"/>
                <w:color w:val="000000"/>
                <w:sz w:val="18"/>
                <w:szCs w:val="18"/>
              </w:rPr>
              <w:t>ne soglašamo z odpravo napak v ponudbi ali</w:t>
            </w:r>
          </w:p>
          <w:p w14:paraId="3001C074" w14:textId="77777777" w:rsidR="00723EE1" w:rsidRDefault="00723EE1" w:rsidP="00AB47E7">
            <w:pPr>
              <w:numPr>
                <w:ilvl w:val="0"/>
                <w:numId w:val="43"/>
              </w:numPr>
              <w:rPr>
                <w:rFonts w:ascii="Arial" w:hAnsi="Arial" w:cs="Arial"/>
                <w:color w:val="000000"/>
                <w:sz w:val="18"/>
                <w:szCs w:val="18"/>
              </w:rPr>
            </w:pPr>
            <w:r>
              <w:rPr>
                <w:rFonts w:ascii="Arial" w:hAnsi="Arial" w:cs="Arial"/>
                <w:color w:val="000000"/>
                <w:sz w:val="18"/>
                <w:szCs w:val="18"/>
              </w:rPr>
              <w:t>ne sklenemo pogodbe v določenem roku ali</w:t>
            </w:r>
          </w:p>
          <w:p w14:paraId="4E40E8A6" w14:textId="77777777" w:rsidR="00723EE1" w:rsidRDefault="00723EE1" w:rsidP="00AB47E7">
            <w:pPr>
              <w:numPr>
                <w:ilvl w:val="0"/>
                <w:numId w:val="43"/>
              </w:numPr>
              <w:rPr>
                <w:rFonts w:ascii="Arial" w:hAnsi="Arial" w:cs="Arial"/>
                <w:color w:val="000000"/>
                <w:sz w:val="18"/>
                <w:szCs w:val="18"/>
              </w:rPr>
            </w:pPr>
            <w:r>
              <w:rPr>
                <w:rFonts w:ascii="Arial" w:hAnsi="Arial" w:cs="Arial"/>
                <w:color w:val="000000"/>
                <w:sz w:val="18"/>
                <w:szCs w:val="18"/>
              </w:rPr>
              <w:t>po sklenitvi pogodbe v določenem roku ne predložimo zavarovanja za dobro izvedbo pogodbenih obveznosti.</w:t>
            </w:r>
          </w:p>
        </w:tc>
      </w:tr>
    </w:tbl>
    <w:p w14:paraId="0530FC29" w14:textId="77777777" w:rsidR="00723EE1" w:rsidRDefault="00723EE1" w:rsidP="00723EE1">
      <w:pPr>
        <w:spacing w:before="225" w:after="225" w:line="240" w:lineRule="auto"/>
        <w:jc w:val="both"/>
      </w:pPr>
      <w:r>
        <w:rPr>
          <w:rFonts w:ascii="Arial" w:hAnsi="Arial" w:cs="Arial"/>
          <w:color w:val="000000"/>
          <w:sz w:val="18"/>
          <w:szCs w:val="18"/>
        </w:rPr>
        <w:t>Menična izjava je veljavna od njenega podpisa do izteka roka veljavnosti zavarovanja za resnost ponudbe po predmetnem naročilu, t.j. najkasneje do ____________.</w:t>
      </w:r>
    </w:p>
    <w:p w14:paraId="43466B30" w14:textId="77777777" w:rsidR="00723EE1" w:rsidRDefault="00723EE1" w:rsidP="00723EE1">
      <w:pPr>
        <w:spacing w:before="225" w:after="225" w:line="240" w:lineRule="auto"/>
        <w:jc w:val="both"/>
      </w:pPr>
      <w:r>
        <w:rPr>
          <w:rFonts w:ascii="Arial" w:hAnsi="Arial" w:cs="Arial"/>
          <w:color w:val="000000"/>
          <w:sz w:val="18"/>
          <w:szCs w:val="18"/>
        </w:rPr>
        <w:t>Menica je unovčljiva pri: </w:t>
      </w:r>
      <w:r>
        <w:rPr>
          <w:rFonts w:ascii="Arial" w:hAnsi="Arial" w:cs="Arial"/>
          <w:color w:val="000000"/>
          <w:sz w:val="18"/>
          <w:szCs w:val="18"/>
          <w:u w:val="single"/>
        </w:rPr>
        <w:t>_______________</w:t>
      </w:r>
    </w:p>
    <w:p w14:paraId="7F8AF669" w14:textId="77777777" w:rsidR="00723EE1" w:rsidRDefault="00723EE1" w:rsidP="00723EE1">
      <w:pPr>
        <w:spacing w:before="225" w:after="225" w:line="240" w:lineRule="auto"/>
        <w:jc w:val="both"/>
      </w:pPr>
      <w:r>
        <w:rPr>
          <w:rFonts w:ascii="Arial" w:hAnsi="Arial" w:cs="Arial"/>
          <w:color w:val="000000"/>
          <w:sz w:val="18"/>
          <w:szCs w:val="18"/>
        </w:rPr>
        <w:t>s transakcijskega računa (TRR): </w:t>
      </w:r>
      <w:r>
        <w:rPr>
          <w:rFonts w:ascii="Arial" w:hAnsi="Arial" w:cs="Arial"/>
          <w:color w:val="000000"/>
          <w:sz w:val="18"/>
          <w:szCs w:val="18"/>
          <w:u w:val="single"/>
        </w:rPr>
        <w:t>_______________</w:t>
      </w:r>
    </w:p>
    <w:p w14:paraId="111C2284" w14:textId="77777777" w:rsidR="00723EE1" w:rsidRDefault="00723EE1" w:rsidP="00723EE1">
      <w:pPr>
        <w:spacing w:before="225" w:after="225" w:line="240" w:lineRule="auto"/>
        <w:jc w:val="both"/>
      </w:pPr>
      <w:r>
        <w:rPr>
          <w:rFonts w:ascii="Arial" w:hAnsi="Arial" w:cs="Arial"/>
          <w:color w:val="000000"/>
          <w:sz w:val="18"/>
          <w:szCs w:val="18"/>
        </w:rPr>
        <w:t>Priloga: </w:t>
      </w:r>
    </w:p>
    <w:p w14:paraId="7F64EBE7" w14:textId="77777777" w:rsidR="00723EE1" w:rsidRDefault="00723EE1" w:rsidP="00723EE1">
      <w:pPr>
        <w:spacing w:before="225" w:after="225" w:line="240" w:lineRule="auto"/>
        <w:jc w:val="both"/>
      </w:pPr>
      <w:r>
        <w:rPr>
          <w:rFonts w:ascii="Arial" w:hAnsi="Arial" w:cs="Arial"/>
          <w:color w:val="000000"/>
          <w:sz w:val="18"/>
          <w:szCs w:val="18"/>
        </w:rPr>
        <w:t>- bianco menica, podpisana in žigosana</w:t>
      </w:r>
    </w:p>
    <w:tbl>
      <w:tblPr>
        <w:tblStyle w:val="NormalTablePHPDOCX"/>
        <w:tblW w:w="8745" w:type="dxa"/>
        <w:tblInd w:w="108" w:type="dxa"/>
        <w:tblLook w:val="04A0" w:firstRow="1" w:lastRow="0" w:firstColumn="1" w:lastColumn="0" w:noHBand="0" w:noVBand="1"/>
      </w:tblPr>
      <w:tblGrid>
        <w:gridCol w:w="4080"/>
        <w:gridCol w:w="4665"/>
      </w:tblGrid>
      <w:tr w:rsidR="00723EE1" w14:paraId="09011353" w14:textId="77777777" w:rsidTr="00BB3396">
        <w:tc>
          <w:tcPr>
            <w:tcW w:w="4080" w:type="dxa"/>
            <w:tcMar>
              <w:top w:w="75" w:type="dxa"/>
              <w:bottom w:w="75" w:type="dxa"/>
            </w:tcMar>
            <w:vAlign w:val="center"/>
          </w:tcPr>
          <w:p w14:paraId="5DBB07D5" w14:textId="77777777" w:rsidR="00723EE1" w:rsidRDefault="00723EE1" w:rsidP="00BB3396">
            <w:r>
              <w:rPr>
                <w:rFonts w:ascii="Arial" w:hAnsi="Arial" w:cs="Arial"/>
                <w:color w:val="000000"/>
                <w:position w:val="-2"/>
                <w:sz w:val="18"/>
                <w:szCs w:val="18"/>
              </w:rPr>
              <w:t>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6B286D96" w14:textId="77777777" w:rsidR="00723EE1" w:rsidRDefault="00723EE1" w:rsidP="00BB3396">
            <w:pPr>
              <w:jc w:val="center"/>
            </w:pPr>
            <w:r>
              <w:rPr>
                <w:rFonts w:ascii="Arial" w:hAnsi="Arial" w:cs="Arial"/>
                <w:color w:val="000000"/>
                <w:position w:val="-2"/>
                <w:sz w:val="18"/>
                <w:szCs w:val="18"/>
              </w:rPr>
              <w:t>Izdajatelj menice: </w:t>
            </w:r>
            <w:r>
              <w:rPr>
                <w:rFonts w:ascii="Arial" w:hAnsi="Arial" w:cs="Arial"/>
                <w:color w:val="000000"/>
                <w:position w:val="-2"/>
                <w:sz w:val="18"/>
                <w:szCs w:val="18"/>
                <w:u w:val="single"/>
              </w:rPr>
              <w:t>_______________</w:t>
            </w:r>
          </w:p>
        </w:tc>
      </w:tr>
      <w:tr w:rsidR="00723EE1" w14:paraId="4DD66C94" w14:textId="77777777" w:rsidTr="00BB3396">
        <w:tc>
          <w:tcPr>
            <w:tcW w:w="4080" w:type="dxa"/>
            <w:tcMar>
              <w:top w:w="75" w:type="dxa"/>
              <w:bottom w:w="75" w:type="dxa"/>
            </w:tcMar>
            <w:vAlign w:val="center"/>
          </w:tcPr>
          <w:p w14:paraId="094F0623" w14:textId="77777777" w:rsidR="00723EE1" w:rsidRDefault="00723EE1" w:rsidP="00BB3396">
            <w:r>
              <w:rPr>
                <w:rFonts w:ascii="Arial" w:hAnsi="Arial" w:cs="Arial"/>
                <w:color w:val="000000"/>
                <w:position w:val="-2"/>
                <w:sz w:val="18"/>
                <w:szCs w:val="18"/>
              </w:rPr>
              <w:t>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37AB1BEC" w14:textId="77777777" w:rsidR="00723EE1" w:rsidRDefault="00723EE1" w:rsidP="00BB3396"/>
          <w:p w14:paraId="3A5AF0D8" w14:textId="77777777" w:rsidR="00723EE1" w:rsidRDefault="00723EE1" w:rsidP="00BB3396">
            <w:pPr>
              <w:jc w:val="center"/>
            </w:pPr>
            <w:r>
              <w:rPr>
                <w:rFonts w:ascii="Arial" w:hAnsi="Arial" w:cs="Arial"/>
                <w:color w:val="A9A9A9"/>
                <w:position w:val="-2"/>
                <w:sz w:val="18"/>
                <w:szCs w:val="18"/>
              </w:rPr>
              <w:t>(žig in podpis)</w:t>
            </w:r>
          </w:p>
        </w:tc>
      </w:tr>
    </w:tbl>
    <w:p w14:paraId="36104900" w14:textId="77777777" w:rsidR="00723EE1" w:rsidRDefault="00723EE1" w:rsidP="00723EE1">
      <w:pPr>
        <w:spacing w:before="225" w:after="225" w:line="240" w:lineRule="auto"/>
        <w:jc w:val="both"/>
      </w:pPr>
      <w:r>
        <w:rPr>
          <w:rFonts w:ascii="Arial" w:hAnsi="Arial" w:cs="Arial"/>
          <w:color w:val="000000"/>
          <w:sz w:val="18"/>
          <w:szCs w:val="18"/>
        </w:rPr>
        <w:t> </w:t>
      </w:r>
    </w:p>
    <w:p w14:paraId="29CD59AC" w14:textId="77777777" w:rsidR="00723EE1" w:rsidRDefault="00723EE1" w:rsidP="00723EE1">
      <w:pPr>
        <w:spacing w:before="225" w:after="225" w:line="240" w:lineRule="auto"/>
        <w:jc w:val="both"/>
      </w:pPr>
      <w:r>
        <w:rPr>
          <w:rFonts w:ascii="Arial" w:hAnsi="Arial" w:cs="Arial"/>
          <w:color w:val="000000"/>
          <w:sz w:val="18"/>
          <w:szCs w:val="18"/>
        </w:rPr>
        <w:t> </w:t>
      </w:r>
    </w:p>
    <w:p w14:paraId="45F5D8B3" w14:textId="77777777" w:rsidR="00723EE1" w:rsidRDefault="00723EE1" w:rsidP="00723EE1">
      <w:pPr>
        <w:sectPr w:rsidR="00723EE1" w:rsidSect="00BB3396">
          <w:footerReference w:type="default" r:id="rId14"/>
          <w:pgSz w:w="11906" w:h="16838"/>
          <w:pgMar w:top="1418" w:right="1418" w:bottom="1418" w:left="1418" w:header="567" w:footer="596" w:gutter="0"/>
          <w:cols w:space="708"/>
          <w:docGrid w:linePitch="360"/>
        </w:sectPr>
      </w:pPr>
    </w:p>
    <w:p w14:paraId="0387343B" w14:textId="77777777" w:rsidR="00723EE1" w:rsidRPr="00590863" w:rsidRDefault="00723EE1" w:rsidP="00723EE1">
      <w:pPr>
        <w:spacing w:after="0"/>
        <w:jc w:val="right"/>
        <w:rPr>
          <w:rFonts w:ascii="Arial" w:hAnsi="Arial" w:cs="Arial"/>
          <w:sz w:val="18"/>
          <w:szCs w:val="18"/>
        </w:rPr>
      </w:pPr>
      <w:r>
        <w:rPr>
          <w:rFonts w:ascii="Arial" w:hAnsi="Arial" w:cs="Arial"/>
          <w:sz w:val="18"/>
          <w:szCs w:val="18"/>
        </w:rPr>
        <w:lastRenderedPageBreak/>
        <w:t>Obrazec št: 9</w:t>
      </w:r>
    </w:p>
    <w:p w14:paraId="74EB6FCE" w14:textId="77777777" w:rsidR="00723EE1" w:rsidRPr="00252358" w:rsidRDefault="00723EE1" w:rsidP="00723EE1"/>
    <w:p w14:paraId="072D30C5" w14:textId="77777777" w:rsidR="00723EE1" w:rsidRDefault="00723EE1" w:rsidP="00723EE1">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p>
    <w:p w14:paraId="6BB49DA7" w14:textId="77777777" w:rsidR="00723EE1" w:rsidRDefault="00723EE1" w:rsidP="00723EE1">
      <w:pPr>
        <w:spacing w:after="120"/>
        <w:rPr>
          <w:rFonts w:ascii="Arial" w:hAnsi="Arial" w:cs="Arial"/>
        </w:rPr>
      </w:pPr>
    </w:p>
    <w:p w14:paraId="0B10F054" w14:textId="77777777" w:rsidR="00723EE1" w:rsidRDefault="00723EE1" w:rsidP="00723EE1">
      <w:pPr>
        <w:spacing w:before="225" w:after="225" w:line="240" w:lineRule="auto"/>
        <w:jc w:val="both"/>
      </w:pPr>
      <w:r>
        <w:rPr>
          <w:rFonts w:ascii="Arial" w:hAnsi="Arial" w:cs="Arial"/>
          <w:i/>
          <w:iCs/>
          <w:color w:val="000000"/>
          <w:sz w:val="18"/>
          <w:szCs w:val="18"/>
        </w:rPr>
        <w:t>Glava s podatki o garantu (zavarovalnici/banki) ali SWIFT ključ</w:t>
      </w:r>
    </w:p>
    <w:p w14:paraId="23E08648" w14:textId="77777777" w:rsidR="00723EE1" w:rsidRDefault="00723EE1" w:rsidP="00723EE1">
      <w:pPr>
        <w:spacing w:before="225" w:after="225" w:line="240" w:lineRule="auto"/>
        <w:jc w:val="both"/>
      </w:pPr>
      <w:r>
        <w:rPr>
          <w:rFonts w:ascii="Arial" w:hAnsi="Arial" w:cs="Arial"/>
          <w:color w:val="000000"/>
          <w:sz w:val="18"/>
          <w:szCs w:val="18"/>
        </w:rPr>
        <w:t xml:space="preserve">Za: </w:t>
      </w:r>
      <w:r w:rsidR="00CC0569">
        <w:rPr>
          <w:rFonts w:ascii="Arial" w:hAnsi="Arial" w:cs="Arial"/>
          <w:color w:val="000000"/>
          <w:sz w:val="18"/>
          <w:szCs w:val="18"/>
        </w:rPr>
        <w:t>Zavod za gradbeništvo Slovenije, Dimičeva ulica 12, 1000 Ljubljana</w:t>
      </w:r>
    </w:p>
    <w:p w14:paraId="778C41BC" w14:textId="77777777" w:rsidR="00723EE1" w:rsidRDefault="00723EE1" w:rsidP="00723EE1">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5AC2B15F" w14:textId="77777777" w:rsidR="00723EE1" w:rsidRDefault="00723EE1" w:rsidP="00723EE1">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7A1B6EE3" w14:textId="77777777" w:rsidR="00723EE1" w:rsidRDefault="00723EE1" w:rsidP="00723EE1">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0979F174" w14:textId="77777777" w:rsidR="00723EE1" w:rsidRDefault="00723EE1" w:rsidP="00723EE1">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2630B3B4" w14:textId="78BD1A21" w:rsidR="00723EE1" w:rsidRDefault="00723EE1" w:rsidP="00723EE1">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 xml:space="preserve">(vpiše se ime in naslov naročnika zavarovanja, tj. </w:t>
      </w:r>
      <w:r w:rsidR="00810B51">
        <w:rPr>
          <w:rFonts w:ascii="Arial" w:hAnsi="Arial" w:cs="Arial"/>
          <w:i/>
          <w:iCs/>
          <w:color w:val="000000"/>
          <w:sz w:val="18"/>
          <w:szCs w:val="18"/>
        </w:rPr>
        <w:t>V</w:t>
      </w:r>
      <w:r>
        <w:rPr>
          <w:rFonts w:ascii="Arial" w:hAnsi="Arial" w:cs="Arial"/>
          <w:i/>
          <w:iCs/>
          <w:color w:val="000000"/>
          <w:sz w:val="18"/>
          <w:szCs w:val="18"/>
        </w:rPr>
        <w:t xml:space="preserve"> postopku javnega naročanja izbranega ponudnika)</w:t>
      </w:r>
    </w:p>
    <w:p w14:paraId="356ABB96" w14:textId="77777777" w:rsidR="00723EE1" w:rsidRDefault="00723EE1" w:rsidP="00723EE1">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w:t>
      </w:r>
      <w:r w:rsidR="00CC0569" w:rsidRPr="00CC0569">
        <w:rPr>
          <w:rFonts w:ascii="Arial" w:hAnsi="Arial" w:cs="Arial"/>
          <w:color w:val="000000"/>
          <w:sz w:val="18"/>
          <w:szCs w:val="18"/>
        </w:rPr>
        <w:t>Zavod za gradbeništvo Slovenije, Dimi</w:t>
      </w:r>
      <w:r w:rsidR="00CC0569" w:rsidRPr="00CC0569">
        <w:rPr>
          <w:rFonts w:ascii="Arial" w:hAnsi="Arial" w:cs="Arial" w:hint="eastAsia"/>
          <w:color w:val="000000"/>
          <w:sz w:val="18"/>
          <w:szCs w:val="18"/>
        </w:rPr>
        <w:t>č</w:t>
      </w:r>
      <w:r w:rsidR="00CC0569" w:rsidRPr="00CC0569">
        <w:rPr>
          <w:rFonts w:ascii="Arial" w:hAnsi="Arial" w:cs="Arial"/>
          <w:color w:val="000000"/>
          <w:sz w:val="18"/>
          <w:szCs w:val="18"/>
        </w:rPr>
        <w:t>eva ulica 12, 1000 Ljubljana</w:t>
      </w:r>
    </w:p>
    <w:p w14:paraId="5AAB3000" w14:textId="01D8EBDF" w:rsidR="00723EE1" w:rsidRDefault="00723EE1" w:rsidP="00723EE1">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w:t>
      </w:r>
      <w:r w:rsidR="00810B51">
        <w:rPr>
          <w:rFonts w:ascii="Arial" w:hAnsi="Arial" w:cs="Arial"/>
          <w:color w:val="000000"/>
          <w:sz w:val="18"/>
          <w:szCs w:val="18"/>
        </w:rPr>
        <w:t>Z</w:t>
      </w:r>
      <w:r>
        <w:rPr>
          <w:rFonts w:ascii="Arial" w:hAnsi="Arial" w:cs="Arial"/>
          <w:color w:val="000000"/>
          <w:sz w:val="18"/>
          <w:szCs w:val="18"/>
        </w:rPr>
        <w:t xml:space="preserve">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sidR="00CC0569" w:rsidRPr="00CC0569">
        <w:rPr>
          <w:rFonts w:ascii="Arial" w:hAnsi="Arial" w:cs="Arial"/>
          <w:b/>
          <w:bCs/>
          <w:color w:val="000000"/>
          <w:sz w:val="18"/>
          <w:szCs w:val="18"/>
        </w:rPr>
        <w:t xml:space="preserve">Storitve </w:t>
      </w:r>
      <w:r w:rsidR="00CC0569" w:rsidRPr="00CC0569">
        <w:rPr>
          <w:rFonts w:ascii="Arial" w:hAnsi="Arial" w:cs="Arial" w:hint="eastAsia"/>
          <w:b/>
          <w:bCs/>
          <w:color w:val="000000"/>
          <w:sz w:val="18"/>
          <w:szCs w:val="18"/>
        </w:rPr>
        <w:t>č</w:t>
      </w:r>
      <w:r w:rsidR="00CC0569" w:rsidRPr="00CC0569">
        <w:rPr>
          <w:rFonts w:ascii="Arial" w:hAnsi="Arial" w:cs="Arial"/>
          <w:b/>
          <w:bCs/>
          <w:color w:val="000000"/>
          <w:sz w:val="18"/>
          <w:szCs w:val="18"/>
        </w:rPr>
        <w:t>iš</w:t>
      </w:r>
      <w:r w:rsidR="00CC0569" w:rsidRPr="00CC0569">
        <w:rPr>
          <w:rFonts w:ascii="Arial" w:hAnsi="Arial" w:cs="Arial" w:hint="eastAsia"/>
          <w:b/>
          <w:bCs/>
          <w:color w:val="000000"/>
          <w:sz w:val="18"/>
          <w:szCs w:val="18"/>
        </w:rPr>
        <w:t>č</w:t>
      </w:r>
      <w:r w:rsidR="00CC0569" w:rsidRPr="00CC0569">
        <w:rPr>
          <w:rFonts w:ascii="Arial" w:hAnsi="Arial" w:cs="Arial"/>
          <w:b/>
          <w:bCs/>
          <w:color w:val="000000"/>
          <w:sz w:val="18"/>
          <w:szCs w:val="18"/>
        </w:rPr>
        <w:t xml:space="preserve">enja poslovnih prostorov Zavoda za gradbeništvo </w:t>
      </w:r>
      <w:r w:rsidR="00810B51">
        <w:rPr>
          <w:rFonts w:ascii="Arial" w:hAnsi="Arial" w:cs="Arial"/>
          <w:b/>
          <w:bCs/>
          <w:color w:val="000000"/>
          <w:sz w:val="18"/>
          <w:szCs w:val="18"/>
        </w:rPr>
        <w:t xml:space="preserve">Slovenije </w:t>
      </w:r>
      <w:r w:rsidR="00CC0569" w:rsidRPr="00CC0569">
        <w:rPr>
          <w:rFonts w:ascii="Arial" w:hAnsi="Arial" w:cs="Arial"/>
          <w:b/>
          <w:bCs/>
          <w:color w:val="000000"/>
          <w:sz w:val="18"/>
          <w:szCs w:val="18"/>
        </w:rPr>
        <w:t xml:space="preserve">z dobavo </w:t>
      </w:r>
      <w:r w:rsidR="00CC0569" w:rsidRPr="00CC0569">
        <w:rPr>
          <w:rFonts w:ascii="Arial" w:hAnsi="Arial" w:cs="Arial" w:hint="eastAsia"/>
          <w:b/>
          <w:bCs/>
          <w:color w:val="000000"/>
          <w:sz w:val="18"/>
          <w:szCs w:val="18"/>
        </w:rPr>
        <w:t>č</w:t>
      </w:r>
      <w:r w:rsidR="00CC0569" w:rsidRPr="00CC0569">
        <w:rPr>
          <w:rFonts w:ascii="Arial" w:hAnsi="Arial" w:cs="Arial"/>
          <w:b/>
          <w:bCs/>
          <w:color w:val="000000"/>
          <w:sz w:val="18"/>
          <w:szCs w:val="18"/>
        </w:rPr>
        <w:t>istil</w:t>
      </w:r>
    </w:p>
    <w:p w14:paraId="745D46EA" w14:textId="77777777" w:rsidR="00723EE1" w:rsidRDefault="00723EE1" w:rsidP="00723EE1">
      <w:pPr>
        <w:spacing w:before="225" w:after="225" w:line="240" w:lineRule="auto"/>
        <w:jc w:val="both"/>
      </w:pPr>
      <w:r>
        <w:rPr>
          <w:rFonts w:ascii="Arial" w:hAnsi="Arial" w:cs="Arial"/>
          <w:b/>
          <w:bCs/>
          <w:color w:val="000000"/>
          <w:sz w:val="18"/>
          <w:szCs w:val="18"/>
        </w:rPr>
        <w:t xml:space="preserve">ZNESEK IN VALUTA: najmanj 10,00 % pogodbene vrednosti z DDV, kar znaša </w:t>
      </w:r>
      <w:r>
        <w:rPr>
          <w:rFonts w:ascii="Arial" w:hAnsi="Arial" w:cs="Arial"/>
          <w:b/>
          <w:bCs/>
          <w:color w:val="000000"/>
          <w:sz w:val="18"/>
          <w:szCs w:val="18"/>
          <w:u w:val="single"/>
        </w:rPr>
        <w:t>__________</w:t>
      </w:r>
    </w:p>
    <w:p w14:paraId="397673D2" w14:textId="77777777" w:rsidR="00723EE1" w:rsidRDefault="00723EE1" w:rsidP="00723EE1">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10462006" w14:textId="77777777" w:rsidR="00723EE1" w:rsidRDefault="00723EE1" w:rsidP="00723EE1">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6D474CC2" w14:textId="77777777" w:rsidR="00723EE1" w:rsidRDefault="00723EE1" w:rsidP="00723EE1">
      <w:pPr>
        <w:spacing w:before="225" w:after="225" w:line="240" w:lineRule="auto"/>
        <w:jc w:val="both"/>
      </w:pPr>
      <w:r>
        <w:rPr>
          <w:rFonts w:ascii="Arial" w:hAnsi="Arial" w:cs="Arial"/>
          <w:color w:val="000000"/>
          <w:sz w:val="18"/>
          <w:szCs w:val="18"/>
        </w:rPr>
        <w:t>2. Original garancije št. ______________</w:t>
      </w:r>
    </w:p>
    <w:p w14:paraId="6358B2B9" w14:textId="77777777" w:rsidR="00723EE1" w:rsidRDefault="00723EE1" w:rsidP="00723EE1">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5CCD53F9" w14:textId="77777777" w:rsidR="00723EE1" w:rsidRDefault="00723EE1" w:rsidP="00723EE1">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4C1B5F75" w14:textId="77777777" w:rsidR="00723EE1" w:rsidRDefault="00723EE1" w:rsidP="00723EE1">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5129E9D7" w14:textId="77777777" w:rsidR="00723EE1" w:rsidRDefault="00723EE1" w:rsidP="00723EE1">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4FFCAAE1" w14:textId="77777777" w:rsidR="00723EE1" w:rsidRDefault="00723EE1" w:rsidP="00723EE1">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2B346869" w14:textId="77777777" w:rsidR="00723EE1" w:rsidRDefault="00723EE1" w:rsidP="00723EE1">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496427D" w14:textId="77777777" w:rsidR="00723EE1" w:rsidRDefault="00723EE1" w:rsidP="00723EE1">
      <w:pPr>
        <w:spacing w:before="225" w:after="225" w:line="240" w:lineRule="auto"/>
        <w:jc w:val="both"/>
      </w:pPr>
      <w:r>
        <w:rPr>
          <w:rFonts w:ascii="Arial" w:hAnsi="Arial" w:cs="Arial"/>
          <w:color w:val="000000"/>
          <w:sz w:val="18"/>
          <w:szCs w:val="18"/>
        </w:rPr>
        <w:lastRenderedPageBreak/>
        <w:t>Katerokoli zahtevo za plačilo po tem zavarovanju moramo prejeti na datum veljavnosti zavarovanja ali pred njim v zgoraj navedenem kraju predložitve.</w:t>
      </w:r>
    </w:p>
    <w:p w14:paraId="63816DAE" w14:textId="77777777" w:rsidR="00723EE1" w:rsidRDefault="00723EE1" w:rsidP="00723EE1">
      <w:pPr>
        <w:spacing w:before="225" w:after="225" w:line="240" w:lineRule="auto"/>
        <w:jc w:val="both"/>
      </w:pPr>
      <w:r>
        <w:rPr>
          <w:rFonts w:ascii="Arial" w:hAnsi="Arial" w:cs="Arial"/>
          <w:color w:val="000000"/>
          <w:sz w:val="18"/>
          <w:szCs w:val="18"/>
        </w:rPr>
        <w:t>Morebitne spore v zvezi s tem zavarovanjem rešuje stvarno pristojno sodišče po sedežu upravičenca po slovenskem pravu.</w:t>
      </w:r>
    </w:p>
    <w:p w14:paraId="775995DB" w14:textId="77777777" w:rsidR="00723EE1" w:rsidRDefault="00723EE1" w:rsidP="00723EE1">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42D6F71B" w14:textId="77777777" w:rsidR="00723EE1" w:rsidRDefault="00723EE1" w:rsidP="00723EE1">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723EE1" w14:paraId="7A51E70E" w14:textId="77777777" w:rsidTr="00BB3396">
        <w:tc>
          <w:tcPr>
            <w:tcW w:w="4080" w:type="dxa"/>
            <w:tcMar>
              <w:top w:w="75" w:type="dxa"/>
              <w:bottom w:w="75" w:type="dxa"/>
            </w:tcMar>
            <w:vAlign w:val="center"/>
          </w:tcPr>
          <w:p w14:paraId="4BD2AD16" w14:textId="77777777" w:rsidR="00723EE1" w:rsidRDefault="00723EE1" w:rsidP="00BB3396">
            <w:r>
              <w:rPr>
                <w:rFonts w:ascii="Arial" w:hAnsi="Arial" w:cs="Arial"/>
                <w:color w:val="000000"/>
                <w:position w:val="-2"/>
                <w:sz w:val="18"/>
                <w:szCs w:val="18"/>
              </w:rPr>
              <w:t> </w:t>
            </w:r>
          </w:p>
        </w:tc>
        <w:tc>
          <w:tcPr>
            <w:tcW w:w="0" w:type="auto"/>
            <w:tcMar>
              <w:top w:w="75" w:type="dxa"/>
              <w:bottom w:w="75" w:type="dxa"/>
            </w:tcMar>
            <w:vAlign w:val="center"/>
          </w:tcPr>
          <w:p w14:paraId="6C46FC82" w14:textId="77777777" w:rsidR="00723EE1" w:rsidRDefault="00723EE1" w:rsidP="00BB3396">
            <w:pPr>
              <w:jc w:val="center"/>
            </w:pPr>
            <w:r>
              <w:rPr>
                <w:rFonts w:ascii="Arial" w:hAnsi="Arial" w:cs="Arial"/>
                <w:color w:val="000000"/>
                <w:position w:val="-2"/>
                <w:sz w:val="18"/>
                <w:szCs w:val="18"/>
              </w:rPr>
              <w:t>Garant</w:t>
            </w:r>
          </w:p>
        </w:tc>
      </w:tr>
      <w:tr w:rsidR="00723EE1" w14:paraId="3530EC31" w14:textId="77777777" w:rsidTr="00BB3396">
        <w:tc>
          <w:tcPr>
            <w:tcW w:w="4080" w:type="dxa"/>
            <w:tcMar>
              <w:top w:w="75" w:type="dxa"/>
              <w:bottom w:w="75" w:type="dxa"/>
            </w:tcMar>
            <w:vAlign w:val="center"/>
          </w:tcPr>
          <w:p w14:paraId="331A1094" w14:textId="77777777" w:rsidR="00723EE1" w:rsidRDefault="00723EE1" w:rsidP="00BB3396">
            <w:r>
              <w:rPr>
                <w:rFonts w:ascii="Arial" w:hAnsi="Arial" w:cs="Arial"/>
                <w:color w:val="000000"/>
                <w:position w:val="-2"/>
                <w:sz w:val="18"/>
                <w:szCs w:val="18"/>
              </w:rPr>
              <w:t> </w:t>
            </w:r>
          </w:p>
        </w:tc>
        <w:tc>
          <w:tcPr>
            <w:tcW w:w="0" w:type="auto"/>
            <w:tcMar>
              <w:top w:w="75" w:type="dxa"/>
              <w:bottom w:w="75" w:type="dxa"/>
            </w:tcMar>
            <w:vAlign w:val="center"/>
          </w:tcPr>
          <w:p w14:paraId="09FAC76C" w14:textId="77777777" w:rsidR="00723EE1" w:rsidRDefault="00723EE1" w:rsidP="00BB3396"/>
          <w:p w14:paraId="74C142E9" w14:textId="77777777" w:rsidR="00723EE1" w:rsidRDefault="00723EE1" w:rsidP="00BB3396">
            <w:pPr>
              <w:jc w:val="center"/>
            </w:pPr>
            <w:r>
              <w:rPr>
                <w:rFonts w:ascii="Arial" w:hAnsi="Arial" w:cs="Arial"/>
                <w:color w:val="A9A9A9"/>
                <w:position w:val="-2"/>
                <w:sz w:val="18"/>
                <w:szCs w:val="18"/>
              </w:rPr>
              <w:t>(žig in podpis)</w:t>
            </w:r>
          </w:p>
        </w:tc>
      </w:tr>
    </w:tbl>
    <w:p w14:paraId="30E1DDE8" w14:textId="77777777" w:rsidR="00CF731C" w:rsidRDefault="00CF731C" w:rsidP="00723EE1">
      <w:pPr>
        <w:sectPr w:rsidR="00CF731C" w:rsidSect="00AF0D3C">
          <w:footerReference w:type="default" r:id="rId15"/>
          <w:pgSz w:w="11906" w:h="16838"/>
          <w:pgMar w:top="1418" w:right="1418" w:bottom="1418" w:left="1418" w:header="567" w:footer="596" w:gutter="0"/>
          <w:cols w:space="708"/>
          <w:docGrid w:linePitch="360"/>
        </w:sectPr>
      </w:pPr>
    </w:p>
    <w:p w14:paraId="640AD968" w14:textId="77777777" w:rsidR="00AF0D3C" w:rsidRPr="00590863" w:rsidRDefault="00723EE1" w:rsidP="00AF0D3C">
      <w:pPr>
        <w:spacing w:after="0"/>
        <w:jc w:val="right"/>
        <w:rPr>
          <w:rFonts w:ascii="Arial" w:hAnsi="Arial" w:cs="Arial"/>
          <w:sz w:val="18"/>
          <w:szCs w:val="18"/>
        </w:rPr>
      </w:pPr>
      <w:r>
        <w:rPr>
          <w:rFonts w:ascii="Arial" w:hAnsi="Arial" w:cs="Arial"/>
          <w:sz w:val="18"/>
          <w:szCs w:val="18"/>
        </w:rPr>
        <w:lastRenderedPageBreak/>
        <w:t>Obrazec št: 10</w:t>
      </w:r>
    </w:p>
    <w:p w14:paraId="0F43599A" w14:textId="77777777" w:rsidR="00AF0D3C" w:rsidRPr="00252358" w:rsidRDefault="00AF0D3C" w:rsidP="00AF0D3C"/>
    <w:p w14:paraId="25D13539" w14:textId="77777777" w:rsidR="00AF0D3C" w:rsidRDefault="00AF0D3C" w:rsidP="00AF0D3C">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65F3A219" w14:textId="77777777" w:rsidR="00AF0D3C" w:rsidRDefault="00AF0D3C" w:rsidP="00AF0D3C">
      <w:pPr>
        <w:spacing w:after="120"/>
        <w:rPr>
          <w:rFonts w:ascii="Arial" w:hAnsi="Arial" w:cs="Arial"/>
        </w:rPr>
      </w:pPr>
    </w:p>
    <w:p w14:paraId="4E9E837B" w14:textId="77777777" w:rsidR="00CF731C" w:rsidRDefault="00AF0D3C">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3226DCD4" w14:textId="77777777" w:rsidR="00CF731C" w:rsidRDefault="00AF0D3C">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9178"/>
      </w:tblGrid>
      <w:tr w:rsidR="00CF731C" w14:paraId="479C16FA" w14:textId="77777777">
        <w:tc>
          <w:tcPr>
            <w:tcW w:w="0" w:type="auto"/>
            <w:tcMar>
              <w:top w:w="0" w:type="auto"/>
              <w:bottom w:w="0" w:type="auto"/>
            </w:tcMar>
          </w:tcPr>
          <w:p w14:paraId="17F26E03" w14:textId="77777777" w:rsidR="00CF731C" w:rsidRDefault="00AF0D3C" w:rsidP="00AB47E7">
            <w:pPr>
              <w:numPr>
                <w:ilvl w:val="0"/>
                <w:numId w:val="13"/>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4A731705" w14:textId="77777777" w:rsidR="00CF731C" w:rsidRDefault="00AF0D3C" w:rsidP="00AB47E7">
            <w:pPr>
              <w:numPr>
                <w:ilvl w:val="0"/>
                <w:numId w:val="13"/>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3C4701EB" w14:textId="77777777" w:rsidR="00CF731C" w:rsidRDefault="00AF0D3C" w:rsidP="00AB47E7">
            <w:pPr>
              <w:numPr>
                <w:ilvl w:val="0"/>
                <w:numId w:val="13"/>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0B216BD1" w14:textId="77777777" w:rsidR="00CF731C" w:rsidRDefault="00AF0D3C" w:rsidP="00AB47E7">
            <w:pPr>
              <w:numPr>
                <w:ilvl w:val="0"/>
                <w:numId w:val="13"/>
              </w:numPr>
              <w:jc w:val="both"/>
              <w:rPr>
                <w:rFonts w:ascii="Arial" w:hAnsi="Arial" w:cs="Arial"/>
                <w:color w:val="000000"/>
                <w:sz w:val="18"/>
                <w:szCs w:val="18"/>
              </w:rPr>
            </w:pPr>
            <w:r>
              <w:rPr>
                <w:rFonts w:ascii="Arial" w:hAnsi="Arial" w:cs="Arial"/>
                <w:color w:val="000000"/>
                <w:sz w:val="18"/>
                <w:szCs w:val="18"/>
              </w:rPr>
              <w:t>nam v zadnjih treh letih pred potekom roka za oddajo ponudb oziroma prijav s pravnomočno odločbo pristojnega organa Republike Slovenije ali druge države članice ali tretje države ni bila dvakrat izrečena globa zaradi prekrška v zvezi s plačilom za delo,</w:t>
            </w:r>
          </w:p>
          <w:p w14:paraId="1C31E36E" w14:textId="77777777" w:rsidR="00CF731C" w:rsidRDefault="00AF0D3C" w:rsidP="00AB47E7">
            <w:pPr>
              <w:numPr>
                <w:ilvl w:val="0"/>
                <w:numId w:val="13"/>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40EEB6C5" w14:textId="77777777" w:rsidR="00CF731C" w:rsidRDefault="00AF0D3C" w:rsidP="00AB47E7">
            <w:pPr>
              <w:numPr>
                <w:ilvl w:val="0"/>
                <w:numId w:val="13"/>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20E68C2B" w14:textId="77777777" w:rsidR="00CF731C" w:rsidRDefault="00AF0D3C" w:rsidP="00AB47E7">
            <w:pPr>
              <w:numPr>
                <w:ilvl w:val="0"/>
                <w:numId w:val="13"/>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4A2A47FE" w14:textId="77777777" w:rsidR="00CF731C" w:rsidRDefault="00AF0D3C">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5318A693" w14:textId="77777777" w:rsidR="00CF731C" w:rsidRDefault="00AF0D3C">
      <w:pPr>
        <w:spacing w:before="225" w:after="225" w:line="240" w:lineRule="auto"/>
        <w:jc w:val="center"/>
      </w:pPr>
      <w:r>
        <w:rPr>
          <w:rFonts w:ascii="Arial" w:hAnsi="Arial" w:cs="Arial"/>
          <w:b/>
          <w:bCs/>
          <w:color w:val="000000"/>
          <w:sz w:val="21"/>
          <w:szCs w:val="21"/>
        </w:rPr>
        <w:t>in</w:t>
      </w:r>
    </w:p>
    <w:p w14:paraId="73BB444B" w14:textId="77777777" w:rsidR="00CF731C" w:rsidRDefault="00AF0D3C">
      <w:pPr>
        <w:spacing w:before="225" w:after="225" w:line="240" w:lineRule="auto"/>
        <w:jc w:val="center"/>
      </w:pPr>
      <w:r>
        <w:rPr>
          <w:rFonts w:ascii="Arial" w:hAnsi="Arial" w:cs="Arial"/>
          <w:b/>
          <w:bCs/>
          <w:color w:val="000000"/>
          <w:sz w:val="21"/>
          <w:szCs w:val="21"/>
        </w:rPr>
        <w:t>POOBLASTILO</w:t>
      </w:r>
    </w:p>
    <w:p w14:paraId="7237EADA" w14:textId="77777777" w:rsidR="00CF731C" w:rsidRDefault="00AF0D3C">
      <w:pPr>
        <w:spacing w:before="225" w:after="225" w:line="240" w:lineRule="auto"/>
        <w:jc w:val="both"/>
      </w:pPr>
      <w:r>
        <w:rPr>
          <w:rFonts w:ascii="Arial" w:hAnsi="Arial" w:cs="Arial"/>
          <w:color w:val="000000"/>
          <w:sz w:val="18"/>
          <w:szCs w:val="18"/>
        </w:rPr>
        <w:t>Pooblaščamo naročnika ZAVOD ZA GRADBENIŠTVO SLOVENIJE firma v angleškem jeziku: SLOVENIAN NATIONAL BUILDING AND CIVIL ENGINEERING INSTITUTE,DIMIČEVA ULICA 12, 1000 LJUBLJANA, da za potrebe preverjanja izpolnjevanja pogojev v postopku javnega naročila od pristojnih organov pridobi potrdila o izpolnjevanju zgoraj navedenih pogojev.</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25"/>
        <w:gridCol w:w="6420"/>
      </w:tblGrid>
      <w:tr w:rsidR="00CF731C" w14:paraId="77BD82C3"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39A5E7" w14:textId="77777777" w:rsidR="00CF731C" w:rsidRDefault="00AF0D3C">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9E80BC" w14:textId="77777777" w:rsidR="00CF731C" w:rsidRDefault="00AF0D3C">
            <w:r>
              <w:rPr>
                <w:rFonts w:ascii="Arial" w:hAnsi="Arial" w:cs="Arial"/>
                <w:color w:val="000000"/>
                <w:position w:val="-2"/>
                <w:sz w:val="18"/>
                <w:szCs w:val="18"/>
              </w:rPr>
              <w:t> </w:t>
            </w:r>
          </w:p>
        </w:tc>
      </w:tr>
      <w:tr w:rsidR="00CF731C" w14:paraId="5C1DF907"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4E6435" w14:textId="77777777" w:rsidR="00CF731C" w:rsidRDefault="00AF0D3C">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67185A" w14:textId="77777777" w:rsidR="00CF731C" w:rsidRDefault="00AF0D3C">
            <w:r>
              <w:rPr>
                <w:rFonts w:ascii="Arial" w:hAnsi="Arial" w:cs="Arial"/>
                <w:color w:val="000000"/>
                <w:position w:val="-2"/>
                <w:sz w:val="18"/>
                <w:szCs w:val="18"/>
              </w:rPr>
              <w:t> </w:t>
            </w:r>
          </w:p>
        </w:tc>
      </w:tr>
      <w:tr w:rsidR="00CF731C" w14:paraId="527BA215"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E77490" w14:textId="77777777" w:rsidR="00CF731C" w:rsidRDefault="00AF0D3C">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6F64D2" w14:textId="77777777" w:rsidR="00CF731C" w:rsidRDefault="00AF0D3C">
            <w:r>
              <w:rPr>
                <w:rFonts w:ascii="Arial" w:hAnsi="Arial" w:cs="Arial"/>
                <w:color w:val="000000"/>
                <w:position w:val="-2"/>
                <w:sz w:val="18"/>
                <w:szCs w:val="18"/>
              </w:rPr>
              <w:t> </w:t>
            </w:r>
          </w:p>
        </w:tc>
      </w:tr>
      <w:tr w:rsidR="00CF731C" w14:paraId="537B575F"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05D8A4" w14:textId="77777777" w:rsidR="00CF731C" w:rsidRDefault="00AF0D3C">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5503B0" w14:textId="77777777" w:rsidR="00CF731C" w:rsidRDefault="00AF0D3C">
            <w:r>
              <w:rPr>
                <w:rFonts w:ascii="Arial" w:hAnsi="Arial" w:cs="Arial"/>
                <w:color w:val="000000"/>
                <w:position w:val="-2"/>
                <w:sz w:val="18"/>
                <w:szCs w:val="18"/>
              </w:rPr>
              <w:t> </w:t>
            </w:r>
          </w:p>
        </w:tc>
      </w:tr>
      <w:tr w:rsidR="00CF731C" w14:paraId="58F1D954"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D3A896" w14:textId="77777777" w:rsidR="00CF731C" w:rsidRDefault="00AF0D3C">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F74A7F" w14:textId="77777777" w:rsidR="00CF731C" w:rsidRDefault="00AF0D3C">
            <w:r>
              <w:rPr>
                <w:rFonts w:ascii="Arial" w:hAnsi="Arial" w:cs="Arial"/>
                <w:color w:val="000000"/>
                <w:position w:val="-2"/>
                <w:sz w:val="18"/>
                <w:szCs w:val="18"/>
              </w:rPr>
              <w:t> </w:t>
            </w:r>
          </w:p>
        </w:tc>
      </w:tr>
    </w:tbl>
    <w:p w14:paraId="512B5AA2" w14:textId="77777777" w:rsidR="00CF731C" w:rsidRDefault="00AF0D3C">
      <w:pPr>
        <w:spacing w:before="225" w:after="225" w:line="240" w:lineRule="auto"/>
        <w:jc w:val="both"/>
      </w:pPr>
      <w:r>
        <w:rPr>
          <w:rFonts w:ascii="Arial" w:hAnsi="Arial" w:cs="Arial"/>
          <w:color w:val="000000"/>
          <w:sz w:val="18"/>
          <w:szCs w:val="18"/>
        </w:rPr>
        <w:lastRenderedPageBreak/>
        <w:t> </w:t>
      </w:r>
    </w:p>
    <w:tbl>
      <w:tblPr>
        <w:tblStyle w:val="NormalTablePHPDOCX"/>
        <w:tblW w:w="8745" w:type="dxa"/>
        <w:tblInd w:w="108" w:type="dxa"/>
        <w:tblLook w:val="04A0" w:firstRow="1" w:lastRow="0" w:firstColumn="1" w:lastColumn="0" w:noHBand="0" w:noVBand="1"/>
      </w:tblPr>
      <w:tblGrid>
        <w:gridCol w:w="4080"/>
        <w:gridCol w:w="4665"/>
      </w:tblGrid>
      <w:tr w:rsidR="00CF731C" w14:paraId="50DEA7F6" w14:textId="77777777">
        <w:tc>
          <w:tcPr>
            <w:tcW w:w="4080" w:type="dxa"/>
            <w:tcMar>
              <w:top w:w="75" w:type="dxa"/>
              <w:bottom w:w="75" w:type="dxa"/>
            </w:tcMar>
            <w:vAlign w:val="center"/>
          </w:tcPr>
          <w:p w14:paraId="0740E101" w14:textId="77777777" w:rsidR="00CF731C" w:rsidRDefault="00AF0D3C">
            <w:r>
              <w:rPr>
                <w:rFonts w:ascii="Arial" w:hAnsi="Arial" w:cs="Arial"/>
                <w:color w:val="000000"/>
                <w:position w:val="-2"/>
                <w:sz w:val="18"/>
                <w:szCs w:val="18"/>
              </w:rPr>
              <w:t>Kraj in datum:</w:t>
            </w:r>
          </w:p>
        </w:tc>
        <w:tc>
          <w:tcPr>
            <w:tcW w:w="0" w:type="auto"/>
            <w:tcMar>
              <w:top w:w="75" w:type="dxa"/>
              <w:bottom w:w="75" w:type="dxa"/>
            </w:tcMar>
            <w:vAlign w:val="center"/>
          </w:tcPr>
          <w:p w14:paraId="5F04A945" w14:textId="77777777" w:rsidR="00CF731C" w:rsidRDefault="00AF0D3C">
            <w:r>
              <w:rPr>
                <w:rFonts w:ascii="Arial" w:hAnsi="Arial" w:cs="Arial"/>
                <w:color w:val="000000"/>
                <w:position w:val="-2"/>
                <w:sz w:val="18"/>
                <w:szCs w:val="18"/>
              </w:rPr>
              <w:t>Ime in priimek: _____________________</w:t>
            </w:r>
          </w:p>
        </w:tc>
      </w:tr>
      <w:tr w:rsidR="00CF731C" w14:paraId="62C7C908" w14:textId="77777777">
        <w:tc>
          <w:tcPr>
            <w:tcW w:w="4080" w:type="dxa"/>
            <w:tcMar>
              <w:top w:w="75" w:type="dxa"/>
              <w:bottom w:w="75" w:type="dxa"/>
            </w:tcMar>
            <w:vAlign w:val="center"/>
          </w:tcPr>
          <w:p w14:paraId="08DE77CA" w14:textId="77777777" w:rsidR="00CF731C" w:rsidRDefault="00AF0D3C">
            <w:r>
              <w:rPr>
                <w:rFonts w:ascii="Arial" w:hAnsi="Arial" w:cs="Arial"/>
                <w:color w:val="000000"/>
                <w:position w:val="-2"/>
                <w:sz w:val="18"/>
                <w:szCs w:val="18"/>
              </w:rPr>
              <w:t> </w:t>
            </w:r>
          </w:p>
        </w:tc>
        <w:tc>
          <w:tcPr>
            <w:tcW w:w="0" w:type="auto"/>
            <w:tcMar>
              <w:top w:w="75" w:type="dxa"/>
              <w:bottom w:w="75" w:type="dxa"/>
            </w:tcMar>
            <w:vAlign w:val="center"/>
          </w:tcPr>
          <w:p w14:paraId="59A637AE" w14:textId="77777777" w:rsidR="00CF731C" w:rsidRDefault="00CF731C"/>
          <w:p w14:paraId="58B2E9FF" w14:textId="77777777" w:rsidR="00CF731C" w:rsidRDefault="00AF0D3C">
            <w:pPr>
              <w:jc w:val="center"/>
            </w:pPr>
            <w:r>
              <w:rPr>
                <w:rFonts w:ascii="Arial" w:hAnsi="Arial" w:cs="Arial"/>
                <w:color w:val="A9A9A9"/>
                <w:position w:val="-2"/>
                <w:sz w:val="18"/>
                <w:szCs w:val="18"/>
              </w:rPr>
              <w:t>(žig in podpis)</w:t>
            </w:r>
          </w:p>
        </w:tc>
      </w:tr>
    </w:tbl>
    <w:p w14:paraId="2578193D" w14:textId="77777777" w:rsidR="00CF731C" w:rsidRDefault="00AF0D3C">
      <w:pPr>
        <w:spacing w:before="225" w:after="225" w:line="240" w:lineRule="auto"/>
        <w:jc w:val="both"/>
      </w:pPr>
      <w:r>
        <w:rPr>
          <w:rFonts w:ascii="Arial" w:hAnsi="Arial" w:cs="Arial"/>
          <w:color w:val="000000"/>
          <w:sz w:val="18"/>
          <w:szCs w:val="18"/>
        </w:rPr>
        <w:t> </w:t>
      </w:r>
    </w:p>
    <w:p w14:paraId="0B6D1121" w14:textId="77777777" w:rsidR="00CF731C" w:rsidRDefault="00AF0D3C">
      <w:pPr>
        <w:spacing w:before="525" w:after="225" w:line="240" w:lineRule="auto"/>
        <w:jc w:val="both"/>
      </w:pPr>
      <w:r>
        <w:rPr>
          <w:rFonts w:ascii="Arial" w:hAnsi="Arial" w:cs="Arial"/>
          <w:b/>
          <w:bCs/>
          <w:i/>
          <w:iCs/>
          <w:color w:val="000000"/>
          <w:sz w:val="18"/>
          <w:szCs w:val="18"/>
        </w:rPr>
        <w:t>NAVODILO: </w:t>
      </w:r>
      <w:r>
        <w:rPr>
          <w:rFonts w:ascii="Arial" w:hAnsi="Arial" w:cs="Arial"/>
          <w:i/>
          <w:iCs/>
          <w:color w:val="000000"/>
          <w:sz w:val="18"/>
          <w:szCs w:val="18"/>
        </w:rPr>
        <w:t>Obrazec se (za vsakega podizvajalca) izda </w:t>
      </w:r>
      <w:r>
        <w:rPr>
          <w:rFonts w:ascii="Arial" w:hAnsi="Arial" w:cs="Arial"/>
          <w:b/>
          <w:bCs/>
          <w:i/>
          <w:iCs/>
          <w:color w:val="000000"/>
          <w:sz w:val="18"/>
          <w:szCs w:val="18"/>
        </w:rPr>
        <w:t>v 2 originalnih izvodih</w:t>
      </w:r>
      <w:r>
        <w:rPr>
          <w:rFonts w:ascii="Arial" w:hAnsi="Arial" w:cs="Arial"/>
          <w:i/>
          <w:iCs/>
          <w:color w:val="000000"/>
          <w:sz w:val="18"/>
          <w:szCs w:val="18"/>
        </w:rPr>
        <w:t>, od katerih se enega vpne v z vrvico zvezano prijavo/ponudbo, drugega pa zgolj priloži ponudbi/prijavi in se ne vpenja vanjo. Slednjega lahko naročnik uporabi za preverjanje v uradnih evidencah.</w:t>
      </w:r>
    </w:p>
    <w:p w14:paraId="7236DBE7" w14:textId="77777777" w:rsidR="00CF731C" w:rsidRDefault="00CF731C">
      <w:pPr>
        <w:sectPr w:rsidR="00CF731C" w:rsidSect="00AF0D3C">
          <w:footerReference w:type="default" r:id="rId16"/>
          <w:pgSz w:w="11906" w:h="16838"/>
          <w:pgMar w:top="1418" w:right="1418" w:bottom="1418" w:left="1418" w:header="567" w:footer="596" w:gutter="0"/>
          <w:cols w:space="708"/>
          <w:docGrid w:linePitch="360"/>
        </w:sectPr>
      </w:pPr>
    </w:p>
    <w:p w14:paraId="3D9F209C" w14:textId="77777777" w:rsidR="00AF0D3C" w:rsidRPr="00590863" w:rsidRDefault="00723EE1" w:rsidP="00AF0D3C">
      <w:pPr>
        <w:spacing w:after="0"/>
        <w:jc w:val="right"/>
        <w:rPr>
          <w:rFonts w:ascii="Arial" w:hAnsi="Arial" w:cs="Arial"/>
          <w:sz w:val="18"/>
          <w:szCs w:val="18"/>
        </w:rPr>
      </w:pPr>
      <w:r>
        <w:rPr>
          <w:rFonts w:ascii="Arial" w:hAnsi="Arial" w:cs="Arial"/>
          <w:sz w:val="18"/>
          <w:szCs w:val="18"/>
        </w:rPr>
        <w:lastRenderedPageBreak/>
        <w:t>Obrazec št: 11</w:t>
      </w:r>
    </w:p>
    <w:p w14:paraId="1CB2C589" w14:textId="77777777" w:rsidR="00AF0D3C" w:rsidRPr="00252358" w:rsidRDefault="00AF0D3C" w:rsidP="00AF0D3C"/>
    <w:p w14:paraId="1150C97A" w14:textId="77777777" w:rsidR="00AF0D3C" w:rsidRDefault="00AF0D3C" w:rsidP="00AF0D3C">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634E0357" w14:textId="77777777" w:rsidR="00AF0D3C" w:rsidRDefault="00AF0D3C" w:rsidP="00AF0D3C">
      <w:pPr>
        <w:spacing w:after="120"/>
        <w:rPr>
          <w:rFonts w:ascii="Arial" w:hAnsi="Arial" w:cs="Arial"/>
        </w:rPr>
      </w:pPr>
    </w:p>
    <w:p w14:paraId="42E31F62" w14:textId="48F76BE1" w:rsidR="00CF731C" w:rsidRDefault="00AF0D3C">
      <w:pPr>
        <w:spacing w:before="225" w:after="225" w:line="240" w:lineRule="auto"/>
        <w:jc w:val="both"/>
      </w:pPr>
      <w:r>
        <w:rPr>
          <w:rFonts w:ascii="Arial" w:hAnsi="Arial" w:cs="Arial"/>
          <w:color w:val="000000"/>
          <w:sz w:val="18"/>
          <w:szCs w:val="18"/>
        </w:rPr>
        <w:t>V zvezi z javnim naročilom »</w:t>
      </w:r>
      <w:r w:rsidR="00923DD9">
        <w:rPr>
          <w:rFonts w:ascii="Arial" w:hAnsi="Arial" w:cs="Arial"/>
          <w:color w:val="000000"/>
          <w:sz w:val="18"/>
          <w:szCs w:val="18"/>
        </w:rPr>
        <w:t xml:space="preserve">Storitve čiščenja poslovnih prostorov Zavoda za gradbeništvo </w:t>
      </w:r>
      <w:r w:rsidR="00810B51">
        <w:rPr>
          <w:rFonts w:ascii="Arial" w:hAnsi="Arial" w:cs="Arial"/>
          <w:color w:val="000000"/>
          <w:sz w:val="18"/>
          <w:szCs w:val="18"/>
        </w:rPr>
        <w:t xml:space="preserve">Slovenije </w:t>
      </w:r>
      <w:r w:rsidR="00923DD9">
        <w:rPr>
          <w:rFonts w:ascii="Arial" w:hAnsi="Arial" w:cs="Arial"/>
          <w:color w:val="000000"/>
          <w:sz w:val="18"/>
          <w:szCs w:val="18"/>
        </w:rPr>
        <w:t>z dobavo čistil</w:t>
      </w:r>
      <w:r>
        <w:rPr>
          <w:rFonts w:ascii="Arial" w:hAnsi="Arial" w:cs="Arial"/>
          <w:color w:val="000000"/>
          <w:sz w:val="18"/>
          <w:szCs w:val="18"/>
        </w:rPr>
        <w:t>«,</w:t>
      </w:r>
    </w:p>
    <w:p w14:paraId="1E37D955" w14:textId="77777777" w:rsidR="00CF731C" w:rsidRDefault="00AF0D3C">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5F99467A" w14:textId="77777777" w:rsidR="00CF731C" w:rsidRDefault="00AF0D3C">
      <w:pPr>
        <w:spacing w:before="225" w:after="225" w:line="240" w:lineRule="auto"/>
        <w:jc w:val="both"/>
      </w:pPr>
      <w:r>
        <w:rPr>
          <w:rFonts w:ascii="Arial" w:hAnsi="Arial" w:cs="Arial"/>
          <w:color w:val="000000"/>
          <w:sz w:val="18"/>
          <w:szCs w:val="18"/>
        </w:rPr>
        <w:t>Izjavljamo (ustrezno označi):</w:t>
      </w:r>
    </w:p>
    <w:p w14:paraId="1631A3CB" w14:textId="77777777" w:rsidR="00CF731C" w:rsidRDefault="00AF0D3C">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096564B0" w14:textId="77777777" w:rsidR="00CF731C" w:rsidRDefault="00AF0D3C">
      <w:pPr>
        <w:spacing w:before="225" w:after="225" w:line="240" w:lineRule="auto"/>
        <w:jc w:val="both"/>
      </w:pPr>
      <w:r>
        <w:rPr>
          <w:rFonts w:ascii="Arial" w:hAnsi="Arial" w:cs="Arial"/>
          <w:color w:val="000000"/>
          <w:sz w:val="18"/>
          <w:szCs w:val="18"/>
        </w:rPr>
        <w:t>[   ] NE zahtevamo izvedbe neposrednih plačil.</w:t>
      </w:r>
    </w:p>
    <w:p w14:paraId="11D4616C" w14:textId="77777777" w:rsidR="00CF731C" w:rsidRDefault="00AF0D3C">
      <w:pPr>
        <w:spacing w:before="225" w:after="225" w:line="240" w:lineRule="auto"/>
        <w:jc w:val="both"/>
      </w:pPr>
      <w:r>
        <w:rPr>
          <w:rFonts w:ascii="Arial" w:hAnsi="Arial" w:cs="Arial"/>
          <w:color w:val="000000"/>
          <w:sz w:val="18"/>
          <w:szCs w:val="18"/>
        </w:rPr>
        <w:t> </w:t>
      </w:r>
    </w:p>
    <w:p w14:paraId="1BAA2987" w14:textId="77777777" w:rsidR="00CF731C" w:rsidRDefault="00AF0D3C">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CF731C" w14:paraId="245514B8" w14:textId="77777777">
        <w:tc>
          <w:tcPr>
            <w:tcW w:w="4080" w:type="dxa"/>
            <w:tcMar>
              <w:top w:w="75" w:type="dxa"/>
              <w:bottom w:w="75" w:type="dxa"/>
            </w:tcMar>
            <w:vAlign w:val="center"/>
          </w:tcPr>
          <w:p w14:paraId="6A07E9D8" w14:textId="77777777" w:rsidR="00CF731C" w:rsidRDefault="00AF0D3C">
            <w:r>
              <w:rPr>
                <w:rFonts w:ascii="Arial" w:hAnsi="Arial" w:cs="Arial"/>
                <w:color w:val="000000"/>
                <w:position w:val="-2"/>
                <w:sz w:val="18"/>
                <w:szCs w:val="18"/>
              </w:rPr>
              <w:t>Kraj in datum:</w:t>
            </w:r>
          </w:p>
        </w:tc>
        <w:tc>
          <w:tcPr>
            <w:tcW w:w="0" w:type="auto"/>
            <w:tcMar>
              <w:top w:w="75" w:type="dxa"/>
              <w:bottom w:w="75" w:type="dxa"/>
            </w:tcMar>
            <w:vAlign w:val="center"/>
          </w:tcPr>
          <w:p w14:paraId="4CA30073" w14:textId="77777777" w:rsidR="00CF731C" w:rsidRDefault="00AF0D3C">
            <w:r>
              <w:rPr>
                <w:rFonts w:ascii="Arial" w:hAnsi="Arial" w:cs="Arial"/>
                <w:color w:val="000000"/>
                <w:position w:val="-2"/>
                <w:sz w:val="18"/>
                <w:szCs w:val="18"/>
              </w:rPr>
              <w:t>Ime in priimek: _____________________</w:t>
            </w:r>
          </w:p>
        </w:tc>
      </w:tr>
      <w:tr w:rsidR="00CF731C" w14:paraId="08B64E23" w14:textId="77777777">
        <w:tc>
          <w:tcPr>
            <w:tcW w:w="4080" w:type="dxa"/>
            <w:tcMar>
              <w:top w:w="75" w:type="dxa"/>
              <w:bottom w:w="75" w:type="dxa"/>
            </w:tcMar>
            <w:vAlign w:val="center"/>
          </w:tcPr>
          <w:p w14:paraId="6F08A19F" w14:textId="77777777" w:rsidR="00CF731C" w:rsidRDefault="00AF0D3C">
            <w:r>
              <w:rPr>
                <w:rFonts w:ascii="Arial" w:hAnsi="Arial" w:cs="Arial"/>
                <w:color w:val="000000"/>
                <w:position w:val="-2"/>
                <w:sz w:val="18"/>
                <w:szCs w:val="18"/>
              </w:rPr>
              <w:t> </w:t>
            </w:r>
          </w:p>
        </w:tc>
        <w:tc>
          <w:tcPr>
            <w:tcW w:w="0" w:type="auto"/>
            <w:tcMar>
              <w:top w:w="75" w:type="dxa"/>
              <w:bottom w:w="75" w:type="dxa"/>
            </w:tcMar>
            <w:vAlign w:val="center"/>
          </w:tcPr>
          <w:p w14:paraId="392D353E" w14:textId="77777777" w:rsidR="00CF731C" w:rsidRDefault="00CF731C"/>
          <w:p w14:paraId="16605555" w14:textId="77777777" w:rsidR="00CF731C" w:rsidRDefault="00AF0D3C">
            <w:pPr>
              <w:jc w:val="center"/>
            </w:pPr>
            <w:r>
              <w:rPr>
                <w:rFonts w:ascii="Arial" w:hAnsi="Arial" w:cs="Arial"/>
                <w:color w:val="A9A9A9"/>
                <w:position w:val="-2"/>
                <w:sz w:val="18"/>
                <w:szCs w:val="18"/>
              </w:rPr>
              <w:t>(žig in podpis)</w:t>
            </w:r>
          </w:p>
        </w:tc>
      </w:tr>
    </w:tbl>
    <w:p w14:paraId="54E0474A" w14:textId="77777777" w:rsidR="00CF731C" w:rsidRDefault="00AF0D3C">
      <w:pPr>
        <w:spacing w:before="225" w:after="225" w:line="240" w:lineRule="auto"/>
        <w:jc w:val="both"/>
      </w:pPr>
      <w:r>
        <w:rPr>
          <w:rFonts w:ascii="Arial" w:hAnsi="Arial" w:cs="Arial"/>
          <w:color w:val="000000"/>
          <w:sz w:val="18"/>
          <w:szCs w:val="18"/>
        </w:rPr>
        <w:t> </w:t>
      </w:r>
    </w:p>
    <w:p w14:paraId="3B1BD306" w14:textId="77777777" w:rsidR="00CF731C" w:rsidRDefault="00AF0D3C">
      <w:pPr>
        <w:spacing w:before="225" w:after="225" w:line="240" w:lineRule="auto"/>
        <w:jc w:val="both"/>
      </w:pPr>
      <w:r>
        <w:rPr>
          <w:rFonts w:ascii="Arial" w:hAnsi="Arial" w:cs="Arial"/>
          <w:color w:val="000000"/>
          <w:sz w:val="18"/>
          <w:szCs w:val="18"/>
        </w:rPr>
        <w:t> </w:t>
      </w:r>
    </w:p>
    <w:p w14:paraId="357B71A9" w14:textId="77777777" w:rsidR="00CF731C" w:rsidRDefault="00AF0D3C">
      <w:pPr>
        <w:spacing w:before="225" w:after="225" w:line="240" w:lineRule="auto"/>
        <w:jc w:val="both"/>
      </w:pPr>
      <w:r>
        <w:rPr>
          <w:rFonts w:ascii="Arial" w:hAnsi="Arial" w:cs="Arial"/>
          <w:color w:val="000000"/>
          <w:sz w:val="18"/>
          <w:szCs w:val="18"/>
        </w:rPr>
        <w:t> </w:t>
      </w:r>
    </w:p>
    <w:p w14:paraId="5BC42A1F" w14:textId="77777777" w:rsidR="00CF731C" w:rsidRDefault="00AF0D3C">
      <w:pPr>
        <w:spacing w:before="225" w:after="225" w:line="240" w:lineRule="auto"/>
        <w:jc w:val="both"/>
      </w:pPr>
      <w:r>
        <w:rPr>
          <w:rFonts w:ascii="Arial" w:hAnsi="Arial" w:cs="Arial"/>
          <w:b/>
          <w:bCs/>
          <w:i/>
          <w:iCs/>
          <w:color w:val="000000"/>
          <w:sz w:val="18"/>
          <w:szCs w:val="18"/>
          <w:u w:val="single"/>
        </w:rPr>
        <w:t>Opomba:</w:t>
      </w:r>
    </w:p>
    <w:p w14:paraId="0F90DD47" w14:textId="77777777" w:rsidR="00CF731C" w:rsidRDefault="00AF0D3C">
      <w:pPr>
        <w:spacing w:before="225" w:after="225" w:line="240" w:lineRule="auto"/>
        <w:jc w:val="both"/>
      </w:pPr>
      <w:r>
        <w:rPr>
          <w:rFonts w:ascii="Arial" w:hAnsi="Arial" w:cs="Arial"/>
          <w:i/>
          <w:iCs/>
          <w:color w:val="000000"/>
          <w:sz w:val="18"/>
          <w:szCs w:val="18"/>
        </w:rPr>
        <w:t>V primeru večjega števila podizvajalcev se obrazec fotokopira.</w:t>
      </w:r>
    </w:p>
    <w:p w14:paraId="4385A37E" w14:textId="77777777" w:rsidR="00CF731C" w:rsidRDefault="00CF731C">
      <w:pPr>
        <w:sectPr w:rsidR="00CF731C" w:rsidSect="00AF0D3C">
          <w:footerReference w:type="default" r:id="rId17"/>
          <w:pgSz w:w="11906" w:h="16838"/>
          <w:pgMar w:top="1418" w:right="1418" w:bottom="1418" w:left="1418" w:header="567" w:footer="596" w:gutter="0"/>
          <w:cols w:space="708"/>
          <w:docGrid w:linePitch="360"/>
        </w:sectPr>
      </w:pPr>
    </w:p>
    <w:p w14:paraId="78DDE32D" w14:textId="77777777" w:rsidR="00AF0D3C" w:rsidRPr="00590863" w:rsidRDefault="00723EE1" w:rsidP="00AF0D3C">
      <w:pPr>
        <w:spacing w:after="0"/>
        <w:jc w:val="right"/>
        <w:rPr>
          <w:rFonts w:ascii="Arial" w:hAnsi="Arial" w:cs="Arial"/>
          <w:sz w:val="18"/>
          <w:szCs w:val="18"/>
        </w:rPr>
      </w:pPr>
      <w:r>
        <w:rPr>
          <w:rFonts w:ascii="Arial" w:hAnsi="Arial" w:cs="Arial"/>
          <w:sz w:val="18"/>
          <w:szCs w:val="18"/>
        </w:rPr>
        <w:lastRenderedPageBreak/>
        <w:t>Obrazec št: 12</w:t>
      </w:r>
    </w:p>
    <w:p w14:paraId="73611D58" w14:textId="77777777" w:rsidR="00AF0D3C" w:rsidRPr="00252358" w:rsidRDefault="00AF0D3C" w:rsidP="00AF0D3C"/>
    <w:p w14:paraId="6FAFBDAA" w14:textId="77777777" w:rsidR="00AF0D3C" w:rsidRDefault="00AF0D3C" w:rsidP="00AF0D3C">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440C16F9" w14:textId="77777777" w:rsidR="00AF0D3C" w:rsidRDefault="00AF0D3C" w:rsidP="00AF0D3C">
      <w:pPr>
        <w:spacing w:after="120"/>
        <w:rPr>
          <w:rFonts w:ascii="Arial" w:hAnsi="Arial" w:cs="Arial"/>
        </w:rPr>
      </w:pPr>
    </w:p>
    <w:p w14:paraId="1EDA1DCF" w14:textId="56F27BE4" w:rsidR="00CF731C" w:rsidRDefault="00AF0D3C">
      <w:pPr>
        <w:spacing w:before="225" w:after="225" w:line="240" w:lineRule="auto"/>
        <w:jc w:val="both"/>
      </w:pPr>
      <w:r>
        <w:rPr>
          <w:rFonts w:ascii="Arial" w:hAnsi="Arial" w:cs="Arial"/>
          <w:color w:val="000000"/>
          <w:sz w:val="18"/>
          <w:szCs w:val="18"/>
        </w:rPr>
        <w:t>Pri izvedbi javnega naročila »</w:t>
      </w:r>
      <w:r w:rsidR="00923DD9">
        <w:rPr>
          <w:rFonts w:ascii="Arial" w:hAnsi="Arial" w:cs="Arial"/>
          <w:b/>
          <w:bCs/>
          <w:color w:val="000000"/>
          <w:sz w:val="18"/>
          <w:szCs w:val="18"/>
        </w:rPr>
        <w:t xml:space="preserve">Storitve čiščenja poslovnih prostorov Zavoda za gradbeništvo </w:t>
      </w:r>
      <w:r w:rsidR="00810B51">
        <w:rPr>
          <w:rFonts w:ascii="Arial" w:hAnsi="Arial" w:cs="Arial"/>
          <w:b/>
          <w:bCs/>
          <w:color w:val="000000"/>
          <w:sz w:val="18"/>
          <w:szCs w:val="18"/>
        </w:rPr>
        <w:t xml:space="preserve">Slovenije </w:t>
      </w:r>
      <w:r w:rsidR="00923DD9">
        <w:rPr>
          <w:rFonts w:ascii="Arial" w:hAnsi="Arial" w:cs="Arial"/>
          <w:b/>
          <w:bCs/>
          <w:color w:val="000000"/>
          <w:sz w:val="18"/>
          <w:szCs w:val="18"/>
        </w:rPr>
        <w:t>z dobavo čistil</w:t>
      </w:r>
      <w:r>
        <w:rPr>
          <w:rFonts w:ascii="Arial" w:hAnsi="Arial" w:cs="Arial"/>
          <w:color w:val="000000"/>
          <w:sz w:val="18"/>
          <w:szCs w:val="18"/>
        </w:rPr>
        <w:t xml:space="preserve"> «,</w:t>
      </w:r>
    </w:p>
    <w:p w14:paraId="30B64F63" w14:textId="77777777" w:rsidR="00CF731C" w:rsidRDefault="00AF0D3C">
      <w:pPr>
        <w:spacing w:before="225" w:after="225" w:line="240" w:lineRule="auto"/>
        <w:jc w:val="both"/>
      </w:pPr>
      <w:r>
        <w:rPr>
          <w:rFonts w:ascii="Arial" w:hAnsi="Arial" w:cs="Arial"/>
          <w:color w:val="000000"/>
          <w:sz w:val="18"/>
          <w:szCs w:val="18"/>
        </w:rPr>
        <w:t>izjavljamo, da (ustrezno označi in izpolni):</w:t>
      </w:r>
    </w:p>
    <w:p w14:paraId="5D1063DA" w14:textId="77777777" w:rsidR="00CF731C" w:rsidRDefault="00AF0D3C">
      <w:pPr>
        <w:spacing w:before="225" w:after="225" w:line="240" w:lineRule="auto"/>
        <w:jc w:val="both"/>
      </w:pPr>
      <w:r>
        <w:rPr>
          <w:rFonts w:ascii="Arial" w:hAnsi="Arial" w:cs="Arial"/>
          <w:b/>
          <w:bCs/>
          <w:color w:val="000000"/>
          <w:sz w:val="18"/>
          <w:szCs w:val="18"/>
        </w:rPr>
        <w:t>[   ] ne nastopamo s podizvajalci</w:t>
      </w:r>
    </w:p>
    <w:p w14:paraId="58D388B2" w14:textId="77777777" w:rsidR="00CF731C" w:rsidRDefault="00AF0D3C">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CF731C" w14:paraId="2001A20C"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6300116" w14:textId="77777777" w:rsidR="00CF731C" w:rsidRDefault="00AF0D3C">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AA67C77" w14:textId="77777777" w:rsidR="00CF731C" w:rsidRDefault="00AF0D3C">
            <w:r>
              <w:rPr>
                <w:rFonts w:ascii="Arial" w:hAnsi="Arial" w:cs="Arial"/>
                <w:color w:val="000000"/>
                <w:position w:val="-2"/>
                <w:sz w:val="18"/>
                <w:szCs w:val="18"/>
              </w:rPr>
              <w:t> </w:t>
            </w:r>
          </w:p>
        </w:tc>
      </w:tr>
      <w:tr w:rsidR="00CF731C" w14:paraId="756E7BCE"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9B25E67" w14:textId="77777777" w:rsidR="00CF731C" w:rsidRDefault="00AF0D3C">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ADC9086" w14:textId="77777777" w:rsidR="00CF731C" w:rsidRDefault="00AF0D3C">
            <w:pPr>
              <w:spacing w:before="135" w:after="135"/>
              <w:jc w:val="both"/>
              <w:textAlignment w:val="center"/>
            </w:pPr>
            <w:r>
              <w:rPr>
                <w:rFonts w:ascii="Arial" w:hAnsi="Arial" w:cs="Arial"/>
                <w:color w:val="000000"/>
                <w:position w:val="-2"/>
                <w:sz w:val="18"/>
                <w:szCs w:val="18"/>
              </w:rPr>
              <w:t>Opis del, ki jih bo izvedel podizvajalec:</w:t>
            </w:r>
          </w:p>
          <w:p w14:paraId="0AA14F4E" w14:textId="77777777" w:rsidR="00CF731C" w:rsidRDefault="00AF0D3C">
            <w:pPr>
              <w:spacing w:before="135" w:after="135"/>
              <w:jc w:val="both"/>
              <w:textAlignment w:val="center"/>
            </w:pPr>
            <w:r>
              <w:rPr>
                <w:rFonts w:ascii="Arial" w:hAnsi="Arial" w:cs="Arial"/>
                <w:color w:val="000000"/>
                <w:position w:val="-2"/>
                <w:sz w:val="18"/>
                <w:szCs w:val="18"/>
              </w:rPr>
              <w:t> </w:t>
            </w:r>
          </w:p>
          <w:p w14:paraId="696C2904" w14:textId="77777777" w:rsidR="00CF731C" w:rsidRDefault="00AF0D3C">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CF731C" w14:paraId="3B6D0D2D"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A90899E" w14:textId="77777777" w:rsidR="00CF731C" w:rsidRDefault="00AF0D3C">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5FC4EF0" w14:textId="77777777" w:rsidR="00CF731C" w:rsidRDefault="00AF0D3C">
            <w:r>
              <w:rPr>
                <w:rFonts w:ascii="Arial" w:hAnsi="Arial" w:cs="Arial"/>
                <w:color w:val="000000"/>
                <w:position w:val="-2"/>
                <w:sz w:val="18"/>
                <w:szCs w:val="18"/>
              </w:rPr>
              <w:t> </w:t>
            </w:r>
          </w:p>
        </w:tc>
      </w:tr>
      <w:tr w:rsidR="00CF731C" w14:paraId="24DD92A5"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19F55D5" w14:textId="77777777" w:rsidR="00CF731C" w:rsidRDefault="00AF0D3C">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8ACA818" w14:textId="77777777" w:rsidR="00CF731C" w:rsidRDefault="00AF0D3C">
            <w:pPr>
              <w:spacing w:before="135" w:after="135"/>
              <w:jc w:val="both"/>
              <w:textAlignment w:val="center"/>
            </w:pPr>
            <w:r>
              <w:rPr>
                <w:rFonts w:ascii="Arial" w:hAnsi="Arial" w:cs="Arial"/>
                <w:color w:val="000000"/>
                <w:position w:val="-2"/>
                <w:sz w:val="18"/>
                <w:szCs w:val="18"/>
              </w:rPr>
              <w:t>Opis del, ki jih bo izvedel podizvajalec:</w:t>
            </w:r>
          </w:p>
          <w:p w14:paraId="52B960C8" w14:textId="77777777" w:rsidR="00CF731C" w:rsidRDefault="00AF0D3C">
            <w:pPr>
              <w:spacing w:before="135" w:after="135"/>
              <w:jc w:val="both"/>
              <w:textAlignment w:val="center"/>
            </w:pPr>
            <w:r>
              <w:rPr>
                <w:rFonts w:ascii="Arial" w:hAnsi="Arial" w:cs="Arial"/>
                <w:color w:val="000000"/>
                <w:position w:val="-2"/>
                <w:sz w:val="18"/>
                <w:szCs w:val="18"/>
              </w:rPr>
              <w:t> </w:t>
            </w:r>
          </w:p>
          <w:p w14:paraId="2CC2BE1C" w14:textId="77777777" w:rsidR="00CF731C" w:rsidRDefault="00AF0D3C">
            <w:pPr>
              <w:spacing w:before="135" w:after="135"/>
              <w:jc w:val="both"/>
              <w:textAlignment w:val="center"/>
            </w:pPr>
            <w:r>
              <w:rPr>
                <w:rFonts w:ascii="Arial" w:hAnsi="Arial" w:cs="Arial"/>
                <w:color w:val="000000"/>
                <w:position w:val="-2"/>
                <w:sz w:val="18"/>
                <w:szCs w:val="18"/>
              </w:rPr>
              <w:t>% končne ponudbe vrednosti, ki jo bo izvedel podizvajalec: ____</w:t>
            </w:r>
          </w:p>
          <w:p w14:paraId="46040FC3" w14:textId="77777777" w:rsidR="00CF731C" w:rsidRDefault="00AF0D3C">
            <w:pPr>
              <w:spacing w:before="135" w:after="135"/>
              <w:jc w:val="both"/>
              <w:textAlignment w:val="center"/>
            </w:pPr>
            <w:r>
              <w:rPr>
                <w:rFonts w:ascii="Arial" w:hAnsi="Arial" w:cs="Arial"/>
                <w:color w:val="000000"/>
                <w:position w:val="-2"/>
                <w:sz w:val="18"/>
                <w:szCs w:val="18"/>
              </w:rPr>
              <w:t> </w:t>
            </w:r>
          </w:p>
        </w:tc>
      </w:tr>
    </w:tbl>
    <w:p w14:paraId="634F7F82" w14:textId="77777777" w:rsidR="00CF731C" w:rsidRDefault="00AF0D3C">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7BDB8793" w14:textId="77777777" w:rsidR="00CF731C" w:rsidRDefault="00AF0D3C">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CF731C" w14:paraId="23FE95C7" w14:textId="77777777">
        <w:tc>
          <w:tcPr>
            <w:tcW w:w="4080" w:type="dxa"/>
            <w:tcMar>
              <w:top w:w="135" w:type="dxa"/>
              <w:bottom w:w="135" w:type="dxa"/>
            </w:tcMar>
            <w:vAlign w:val="center"/>
          </w:tcPr>
          <w:p w14:paraId="2FECFB14" w14:textId="77777777" w:rsidR="00CF731C" w:rsidRDefault="00AF0D3C">
            <w:r>
              <w:rPr>
                <w:rFonts w:ascii="Arial" w:hAnsi="Arial" w:cs="Arial"/>
                <w:color w:val="000000"/>
                <w:position w:val="-2"/>
                <w:sz w:val="18"/>
                <w:szCs w:val="18"/>
              </w:rPr>
              <w:t>Kraj in datum:</w:t>
            </w:r>
          </w:p>
        </w:tc>
        <w:tc>
          <w:tcPr>
            <w:tcW w:w="0" w:type="auto"/>
            <w:tcMar>
              <w:top w:w="135" w:type="dxa"/>
              <w:bottom w:w="135" w:type="dxa"/>
            </w:tcMar>
            <w:vAlign w:val="center"/>
          </w:tcPr>
          <w:p w14:paraId="3168FEAA" w14:textId="77777777" w:rsidR="00CF731C" w:rsidRDefault="00AF0D3C">
            <w:r>
              <w:rPr>
                <w:rFonts w:ascii="Arial" w:hAnsi="Arial" w:cs="Arial"/>
                <w:color w:val="000000"/>
                <w:position w:val="-2"/>
                <w:sz w:val="18"/>
                <w:szCs w:val="18"/>
              </w:rPr>
              <w:t>Ime in priimek: _____________________</w:t>
            </w:r>
          </w:p>
        </w:tc>
      </w:tr>
      <w:tr w:rsidR="00CF731C" w14:paraId="78971B87" w14:textId="77777777">
        <w:tc>
          <w:tcPr>
            <w:tcW w:w="4080" w:type="dxa"/>
            <w:tcMar>
              <w:top w:w="135" w:type="dxa"/>
              <w:bottom w:w="135" w:type="dxa"/>
            </w:tcMar>
            <w:vAlign w:val="center"/>
          </w:tcPr>
          <w:p w14:paraId="78C4BAD9" w14:textId="77777777" w:rsidR="00CF731C" w:rsidRDefault="00AF0D3C">
            <w:r>
              <w:rPr>
                <w:rFonts w:ascii="Arial" w:hAnsi="Arial" w:cs="Arial"/>
                <w:color w:val="000000"/>
                <w:position w:val="-2"/>
                <w:sz w:val="18"/>
                <w:szCs w:val="18"/>
              </w:rPr>
              <w:t> </w:t>
            </w:r>
          </w:p>
        </w:tc>
        <w:tc>
          <w:tcPr>
            <w:tcW w:w="0" w:type="auto"/>
            <w:tcMar>
              <w:top w:w="135" w:type="dxa"/>
              <w:bottom w:w="135" w:type="dxa"/>
            </w:tcMar>
            <w:vAlign w:val="center"/>
          </w:tcPr>
          <w:p w14:paraId="2E410295" w14:textId="77777777" w:rsidR="00CF731C" w:rsidRDefault="00CF731C"/>
          <w:p w14:paraId="0F0CC967" w14:textId="77777777" w:rsidR="00CF731C" w:rsidRDefault="00AF0D3C">
            <w:pPr>
              <w:jc w:val="center"/>
            </w:pPr>
            <w:r>
              <w:rPr>
                <w:rFonts w:ascii="Arial" w:hAnsi="Arial" w:cs="Arial"/>
                <w:color w:val="A9A9A9"/>
                <w:position w:val="-2"/>
                <w:sz w:val="18"/>
                <w:szCs w:val="18"/>
              </w:rPr>
              <w:t>(žig in podpis)</w:t>
            </w:r>
          </w:p>
        </w:tc>
      </w:tr>
    </w:tbl>
    <w:p w14:paraId="58080333" w14:textId="77777777" w:rsidR="00CF731C" w:rsidRDefault="00AF0D3C">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466FB0CA" w14:textId="77777777" w:rsidR="00CF731C" w:rsidRDefault="00CF731C">
      <w:pPr>
        <w:sectPr w:rsidR="00CF731C" w:rsidSect="00AF0D3C">
          <w:footerReference w:type="default" r:id="rId18"/>
          <w:pgSz w:w="11906" w:h="16838"/>
          <w:pgMar w:top="1418" w:right="1418" w:bottom="1418" w:left="1418" w:header="567" w:footer="596" w:gutter="0"/>
          <w:cols w:space="708"/>
          <w:docGrid w:linePitch="360"/>
        </w:sectPr>
      </w:pPr>
    </w:p>
    <w:p w14:paraId="45DE197D" w14:textId="77777777" w:rsidR="00AF0D3C" w:rsidRPr="00590863" w:rsidRDefault="00723EE1" w:rsidP="00AF0D3C">
      <w:pPr>
        <w:spacing w:after="0"/>
        <w:jc w:val="right"/>
        <w:rPr>
          <w:rFonts w:ascii="Arial" w:hAnsi="Arial" w:cs="Arial"/>
          <w:sz w:val="18"/>
          <w:szCs w:val="18"/>
        </w:rPr>
      </w:pPr>
      <w:r>
        <w:rPr>
          <w:rFonts w:ascii="Arial" w:hAnsi="Arial" w:cs="Arial"/>
          <w:sz w:val="18"/>
          <w:szCs w:val="18"/>
        </w:rPr>
        <w:lastRenderedPageBreak/>
        <w:t>Obrazec št: 13</w:t>
      </w:r>
    </w:p>
    <w:p w14:paraId="74849DA9" w14:textId="77777777" w:rsidR="00AF0D3C" w:rsidRPr="00252358" w:rsidRDefault="00AF0D3C" w:rsidP="00AF0D3C"/>
    <w:p w14:paraId="1EA140A7" w14:textId="77777777" w:rsidR="00AF0D3C" w:rsidRDefault="00AF0D3C" w:rsidP="00AF0D3C">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2B39FBA5" w14:textId="77777777" w:rsidR="00AF0D3C" w:rsidRDefault="00AF0D3C" w:rsidP="00AF0D3C">
      <w:pPr>
        <w:spacing w:after="120"/>
        <w:rPr>
          <w:rFonts w:ascii="Arial" w:hAnsi="Arial" w:cs="Arial"/>
        </w:rPr>
      </w:pPr>
    </w:p>
    <w:p w14:paraId="6A77AC86" w14:textId="77777777" w:rsidR="00CF731C" w:rsidRDefault="00AF0D3C">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0C228ABE" w14:textId="77777777" w:rsidR="00CF731C" w:rsidRDefault="00AF0D3C">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96"/>
        <w:gridCol w:w="3095"/>
        <w:gridCol w:w="3095"/>
      </w:tblGrid>
      <w:tr w:rsidR="00CF731C" w14:paraId="2C14BB0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314A61" w14:textId="77777777" w:rsidR="00CF731C" w:rsidRDefault="00AF0D3C">
            <w:pPr>
              <w:spacing w:before="135" w:after="135"/>
              <w:jc w:val="both"/>
              <w:textAlignment w:val="center"/>
            </w:pPr>
            <w:r>
              <w:rPr>
                <w:rFonts w:ascii="Arial" w:hAnsi="Arial" w:cs="Arial"/>
                <w:b/>
                <w:bCs/>
                <w:color w:val="000000"/>
                <w:position w:val="-2"/>
                <w:sz w:val="18"/>
                <w:szCs w:val="18"/>
              </w:rPr>
              <w:t>Ime in priimek</w:t>
            </w:r>
          </w:p>
          <w:p w14:paraId="11FF3D4A" w14:textId="77777777" w:rsidR="00CF731C" w:rsidRDefault="00AF0D3C">
            <w:pPr>
              <w:spacing w:before="135" w:after="135"/>
              <w:jc w:val="both"/>
              <w:textAlignment w:val="center"/>
            </w:pPr>
            <w:r>
              <w:rPr>
                <w:rFonts w:ascii="Arial" w:hAnsi="Arial" w:cs="Arial"/>
                <w:b/>
                <w:bCs/>
                <w:color w:val="000000"/>
                <w:position w:val="-2"/>
                <w:sz w:val="18"/>
                <w:szCs w:val="18"/>
              </w:rPr>
              <w:t>ali</w:t>
            </w:r>
          </w:p>
          <w:p w14:paraId="07DEEF64" w14:textId="77777777" w:rsidR="00CF731C" w:rsidRDefault="00AF0D3C">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9288F4" w14:textId="77777777" w:rsidR="00CF731C" w:rsidRDefault="00AF0D3C">
            <w:pPr>
              <w:spacing w:before="135" w:after="135"/>
              <w:jc w:val="both"/>
              <w:textAlignment w:val="center"/>
            </w:pPr>
            <w:r>
              <w:rPr>
                <w:rFonts w:ascii="Arial" w:hAnsi="Arial" w:cs="Arial"/>
                <w:b/>
                <w:bCs/>
                <w:color w:val="000000"/>
                <w:position w:val="-2"/>
                <w:sz w:val="18"/>
                <w:szCs w:val="18"/>
              </w:rPr>
              <w:t>Naslov prebivališča</w:t>
            </w:r>
          </w:p>
          <w:p w14:paraId="269C9FE8" w14:textId="77777777" w:rsidR="00CF731C" w:rsidRDefault="00AF0D3C">
            <w:pPr>
              <w:spacing w:before="135" w:after="135"/>
              <w:jc w:val="both"/>
              <w:textAlignment w:val="center"/>
            </w:pPr>
            <w:r>
              <w:rPr>
                <w:rFonts w:ascii="Arial" w:hAnsi="Arial" w:cs="Arial"/>
                <w:b/>
                <w:bCs/>
                <w:color w:val="000000"/>
                <w:position w:val="-2"/>
                <w:sz w:val="18"/>
                <w:szCs w:val="18"/>
              </w:rPr>
              <w:t>ali</w:t>
            </w:r>
          </w:p>
          <w:p w14:paraId="61AF41A6" w14:textId="77777777" w:rsidR="00CF731C" w:rsidRDefault="00AF0D3C">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766A41" w14:textId="77777777" w:rsidR="00CF731C" w:rsidRDefault="00AF0D3C">
            <w:pPr>
              <w:spacing w:before="135" w:after="135"/>
              <w:jc w:val="both"/>
              <w:textAlignment w:val="center"/>
            </w:pPr>
            <w:r>
              <w:rPr>
                <w:rFonts w:ascii="Arial" w:hAnsi="Arial" w:cs="Arial"/>
                <w:b/>
                <w:bCs/>
                <w:color w:val="000000"/>
                <w:position w:val="-2"/>
                <w:sz w:val="18"/>
                <w:szCs w:val="18"/>
              </w:rPr>
              <w:t>Delež lastništva</w:t>
            </w:r>
          </w:p>
          <w:p w14:paraId="28D6F723" w14:textId="77777777" w:rsidR="00CF731C" w:rsidRDefault="00AF0D3C">
            <w:pPr>
              <w:spacing w:before="135" w:after="135"/>
              <w:jc w:val="both"/>
              <w:textAlignment w:val="center"/>
            </w:pPr>
            <w:r>
              <w:rPr>
                <w:rFonts w:ascii="Arial" w:hAnsi="Arial" w:cs="Arial"/>
                <w:b/>
                <w:bCs/>
                <w:color w:val="000000"/>
                <w:position w:val="-2"/>
                <w:sz w:val="18"/>
                <w:szCs w:val="18"/>
              </w:rPr>
              <w:t>ali</w:t>
            </w:r>
          </w:p>
          <w:p w14:paraId="59D3C40B" w14:textId="77777777" w:rsidR="00CF731C" w:rsidRDefault="00AF0D3C">
            <w:pPr>
              <w:spacing w:before="135" w:after="135"/>
              <w:jc w:val="both"/>
              <w:textAlignment w:val="center"/>
            </w:pPr>
            <w:r>
              <w:rPr>
                <w:rFonts w:ascii="Arial" w:hAnsi="Arial" w:cs="Arial"/>
                <w:b/>
                <w:bCs/>
                <w:color w:val="000000"/>
                <w:position w:val="-2"/>
                <w:sz w:val="18"/>
                <w:szCs w:val="18"/>
              </w:rPr>
              <w:t>Delež lastništva gospodarskega subjekta</w:t>
            </w:r>
          </w:p>
        </w:tc>
      </w:tr>
      <w:tr w:rsidR="00CF731C" w14:paraId="63A6FDD5"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57DE00" w14:textId="77777777" w:rsidR="00CF731C" w:rsidRDefault="00AF0D3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EC7366" w14:textId="77777777" w:rsidR="00CF731C" w:rsidRDefault="00AF0D3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14023E" w14:textId="77777777" w:rsidR="00CF731C" w:rsidRDefault="00AF0D3C">
            <w:pPr>
              <w:spacing w:before="135" w:after="135"/>
              <w:jc w:val="both"/>
              <w:textAlignment w:val="center"/>
            </w:pPr>
            <w:r>
              <w:rPr>
                <w:rFonts w:ascii="Arial" w:hAnsi="Arial" w:cs="Arial"/>
                <w:color w:val="000000"/>
                <w:position w:val="-2"/>
                <w:sz w:val="18"/>
                <w:szCs w:val="18"/>
              </w:rPr>
              <w:t> </w:t>
            </w:r>
          </w:p>
        </w:tc>
      </w:tr>
      <w:tr w:rsidR="00CF731C" w14:paraId="31089A9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64B125" w14:textId="77777777" w:rsidR="00CF731C" w:rsidRDefault="00AF0D3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EC86F8" w14:textId="77777777" w:rsidR="00CF731C" w:rsidRDefault="00AF0D3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02D094" w14:textId="77777777" w:rsidR="00CF731C" w:rsidRDefault="00AF0D3C">
            <w:pPr>
              <w:spacing w:before="135" w:after="135"/>
              <w:jc w:val="both"/>
              <w:textAlignment w:val="center"/>
            </w:pPr>
            <w:r>
              <w:rPr>
                <w:rFonts w:ascii="Arial" w:hAnsi="Arial" w:cs="Arial"/>
                <w:color w:val="000000"/>
                <w:position w:val="-2"/>
                <w:sz w:val="18"/>
                <w:szCs w:val="18"/>
              </w:rPr>
              <w:t> </w:t>
            </w:r>
          </w:p>
        </w:tc>
      </w:tr>
      <w:tr w:rsidR="00CF731C" w14:paraId="6F59180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1FE1CF" w14:textId="77777777" w:rsidR="00CF731C" w:rsidRDefault="00AF0D3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269034" w14:textId="77777777" w:rsidR="00CF731C" w:rsidRDefault="00AF0D3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76D1BD" w14:textId="77777777" w:rsidR="00CF731C" w:rsidRDefault="00AF0D3C">
            <w:pPr>
              <w:spacing w:before="135" w:after="135"/>
              <w:jc w:val="both"/>
              <w:textAlignment w:val="center"/>
            </w:pPr>
            <w:r>
              <w:rPr>
                <w:rFonts w:ascii="Arial" w:hAnsi="Arial" w:cs="Arial"/>
                <w:color w:val="000000"/>
                <w:position w:val="-2"/>
                <w:sz w:val="18"/>
                <w:szCs w:val="18"/>
              </w:rPr>
              <w:t> </w:t>
            </w:r>
          </w:p>
        </w:tc>
      </w:tr>
      <w:tr w:rsidR="00CF731C" w14:paraId="2950A0C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FA97C2" w14:textId="77777777" w:rsidR="00CF731C" w:rsidRDefault="00AF0D3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9CCCB5" w14:textId="77777777" w:rsidR="00CF731C" w:rsidRDefault="00AF0D3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6636C9" w14:textId="77777777" w:rsidR="00CF731C" w:rsidRDefault="00AF0D3C">
            <w:pPr>
              <w:spacing w:before="135" w:after="135"/>
              <w:jc w:val="both"/>
              <w:textAlignment w:val="center"/>
            </w:pPr>
            <w:r>
              <w:rPr>
                <w:rFonts w:ascii="Arial" w:hAnsi="Arial" w:cs="Arial"/>
                <w:color w:val="000000"/>
                <w:position w:val="-2"/>
                <w:sz w:val="18"/>
                <w:szCs w:val="18"/>
              </w:rPr>
              <w:t> </w:t>
            </w:r>
          </w:p>
        </w:tc>
      </w:tr>
    </w:tbl>
    <w:p w14:paraId="1533B687" w14:textId="77777777" w:rsidR="00CF731C" w:rsidRDefault="00AF0D3C">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96"/>
        <w:gridCol w:w="3095"/>
        <w:gridCol w:w="3095"/>
      </w:tblGrid>
      <w:tr w:rsidR="00CF731C" w14:paraId="0603AE6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EE052C" w14:textId="77777777" w:rsidR="00CF731C" w:rsidRDefault="00AF0D3C">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4968A9" w14:textId="77777777" w:rsidR="00CF731C" w:rsidRDefault="00AF0D3C">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410904" w14:textId="77777777" w:rsidR="00CF731C" w:rsidRDefault="00AF0D3C">
            <w:pPr>
              <w:spacing w:before="135" w:after="135"/>
              <w:jc w:val="both"/>
              <w:textAlignment w:val="center"/>
            </w:pPr>
            <w:r>
              <w:rPr>
                <w:rFonts w:ascii="Arial" w:hAnsi="Arial" w:cs="Arial"/>
                <w:b/>
                <w:bCs/>
                <w:color w:val="000000"/>
                <w:position w:val="-2"/>
                <w:sz w:val="18"/>
                <w:szCs w:val="18"/>
              </w:rPr>
              <w:t>Delež lastništva gospodarskega subjekta</w:t>
            </w:r>
          </w:p>
        </w:tc>
      </w:tr>
      <w:tr w:rsidR="00CF731C" w14:paraId="5474E43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4677FD" w14:textId="77777777" w:rsidR="00CF731C" w:rsidRDefault="00AF0D3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760531" w14:textId="77777777" w:rsidR="00CF731C" w:rsidRDefault="00AF0D3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B2124E" w14:textId="77777777" w:rsidR="00CF731C" w:rsidRDefault="00AF0D3C">
            <w:pPr>
              <w:spacing w:before="135" w:after="135"/>
              <w:jc w:val="both"/>
              <w:textAlignment w:val="center"/>
            </w:pPr>
            <w:r>
              <w:rPr>
                <w:rFonts w:ascii="Arial" w:hAnsi="Arial" w:cs="Arial"/>
                <w:color w:val="000000"/>
                <w:position w:val="-2"/>
                <w:sz w:val="18"/>
                <w:szCs w:val="18"/>
              </w:rPr>
              <w:t> </w:t>
            </w:r>
          </w:p>
        </w:tc>
      </w:tr>
      <w:tr w:rsidR="00CF731C" w14:paraId="710D764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6426CA" w14:textId="77777777" w:rsidR="00CF731C" w:rsidRDefault="00AF0D3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30E32E" w14:textId="77777777" w:rsidR="00CF731C" w:rsidRDefault="00AF0D3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8846B5" w14:textId="77777777" w:rsidR="00CF731C" w:rsidRDefault="00AF0D3C">
            <w:pPr>
              <w:spacing w:before="135" w:after="135"/>
              <w:jc w:val="both"/>
              <w:textAlignment w:val="center"/>
            </w:pPr>
            <w:r>
              <w:rPr>
                <w:rFonts w:ascii="Arial" w:hAnsi="Arial" w:cs="Arial"/>
                <w:color w:val="000000"/>
                <w:position w:val="-2"/>
                <w:sz w:val="18"/>
                <w:szCs w:val="18"/>
              </w:rPr>
              <w:t> </w:t>
            </w:r>
          </w:p>
        </w:tc>
      </w:tr>
      <w:tr w:rsidR="00CF731C" w14:paraId="54ABA835"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7F6A9F" w14:textId="77777777" w:rsidR="00CF731C" w:rsidRDefault="00AF0D3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2A0DBC" w14:textId="77777777" w:rsidR="00CF731C" w:rsidRDefault="00AF0D3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5DB312" w14:textId="77777777" w:rsidR="00CF731C" w:rsidRDefault="00AF0D3C">
            <w:pPr>
              <w:spacing w:before="135" w:after="135"/>
              <w:jc w:val="both"/>
              <w:textAlignment w:val="center"/>
            </w:pPr>
            <w:r>
              <w:rPr>
                <w:rFonts w:ascii="Arial" w:hAnsi="Arial" w:cs="Arial"/>
                <w:color w:val="000000"/>
                <w:position w:val="-2"/>
                <w:sz w:val="18"/>
                <w:szCs w:val="18"/>
              </w:rPr>
              <w:t> </w:t>
            </w:r>
          </w:p>
        </w:tc>
      </w:tr>
      <w:tr w:rsidR="00CF731C" w14:paraId="3349D8A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60DE08" w14:textId="77777777" w:rsidR="00CF731C" w:rsidRDefault="00AF0D3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32BE83" w14:textId="77777777" w:rsidR="00CF731C" w:rsidRDefault="00AF0D3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C366C2" w14:textId="77777777" w:rsidR="00CF731C" w:rsidRDefault="00AF0D3C">
            <w:pPr>
              <w:spacing w:before="135" w:after="135"/>
              <w:jc w:val="both"/>
              <w:textAlignment w:val="center"/>
            </w:pPr>
            <w:r>
              <w:rPr>
                <w:rFonts w:ascii="Arial" w:hAnsi="Arial" w:cs="Arial"/>
                <w:color w:val="000000"/>
                <w:position w:val="-2"/>
                <w:sz w:val="18"/>
                <w:szCs w:val="18"/>
              </w:rPr>
              <w:t> </w:t>
            </w:r>
          </w:p>
        </w:tc>
      </w:tr>
    </w:tbl>
    <w:p w14:paraId="330A212B" w14:textId="77777777" w:rsidR="00CF731C" w:rsidRDefault="00AF0D3C">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CF731C" w14:paraId="2DF68526" w14:textId="77777777">
        <w:tc>
          <w:tcPr>
            <w:tcW w:w="4080" w:type="dxa"/>
            <w:tcMar>
              <w:top w:w="75" w:type="dxa"/>
              <w:bottom w:w="75" w:type="dxa"/>
            </w:tcMar>
            <w:vAlign w:val="center"/>
          </w:tcPr>
          <w:p w14:paraId="26A72A91" w14:textId="77777777" w:rsidR="00CF731C" w:rsidRDefault="00AF0D3C">
            <w:r>
              <w:rPr>
                <w:rFonts w:ascii="Arial" w:hAnsi="Arial" w:cs="Arial"/>
                <w:color w:val="000000"/>
                <w:position w:val="-2"/>
                <w:sz w:val="18"/>
                <w:szCs w:val="18"/>
              </w:rPr>
              <w:t>Kraj in datum:</w:t>
            </w:r>
          </w:p>
        </w:tc>
        <w:tc>
          <w:tcPr>
            <w:tcW w:w="0" w:type="auto"/>
            <w:tcMar>
              <w:top w:w="75" w:type="dxa"/>
              <w:bottom w:w="75" w:type="dxa"/>
            </w:tcMar>
            <w:vAlign w:val="center"/>
          </w:tcPr>
          <w:p w14:paraId="7618BC23" w14:textId="77777777" w:rsidR="00CF731C" w:rsidRDefault="00AF0D3C">
            <w:r>
              <w:rPr>
                <w:rFonts w:ascii="Arial" w:hAnsi="Arial" w:cs="Arial"/>
                <w:color w:val="000000"/>
                <w:position w:val="-2"/>
                <w:sz w:val="18"/>
                <w:szCs w:val="18"/>
              </w:rPr>
              <w:t>Ime in priimek: _____________________</w:t>
            </w:r>
          </w:p>
        </w:tc>
      </w:tr>
      <w:tr w:rsidR="00CF731C" w14:paraId="3ACF3E5C" w14:textId="77777777">
        <w:tc>
          <w:tcPr>
            <w:tcW w:w="4080" w:type="dxa"/>
            <w:tcMar>
              <w:top w:w="75" w:type="dxa"/>
              <w:bottom w:w="75" w:type="dxa"/>
            </w:tcMar>
            <w:vAlign w:val="center"/>
          </w:tcPr>
          <w:p w14:paraId="655ED526" w14:textId="77777777" w:rsidR="00CF731C" w:rsidRDefault="00AF0D3C">
            <w:r>
              <w:rPr>
                <w:rFonts w:ascii="Arial" w:hAnsi="Arial" w:cs="Arial"/>
                <w:color w:val="000000"/>
                <w:position w:val="-2"/>
                <w:sz w:val="18"/>
                <w:szCs w:val="18"/>
              </w:rPr>
              <w:t> </w:t>
            </w:r>
          </w:p>
        </w:tc>
        <w:tc>
          <w:tcPr>
            <w:tcW w:w="0" w:type="auto"/>
            <w:tcMar>
              <w:top w:w="75" w:type="dxa"/>
              <w:bottom w:w="75" w:type="dxa"/>
            </w:tcMar>
            <w:vAlign w:val="center"/>
          </w:tcPr>
          <w:p w14:paraId="0224048D" w14:textId="77777777" w:rsidR="00CF731C" w:rsidRDefault="00AF0D3C">
            <w:pPr>
              <w:jc w:val="center"/>
            </w:pPr>
            <w:r>
              <w:rPr>
                <w:rFonts w:ascii="Arial" w:hAnsi="Arial" w:cs="Arial"/>
                <w:color w:val="000000"/>
                <w:position w:val="-2"/>
                <w:sz w:val="18"/>
                <w:szCs w:val="18"/>
              </w:rPr>
              <w:t>(žig in podpis)</w:t>
            </w:r>
          </w:p>
        </w:tc>
      </w:tr>
    </w:tbl>
    <w:p w14:paraId="3B981E8D" w14:textId="77777777" w:rsidR="00CF731C" w:rsidRDefault="00AF0D3C">
      <w:pPr>
        <w:spacing w:before="225" w:after="225" w:line="240" w:lineRule="auto"/>
        <w:jc w:val="both"/>
      </w:pPr>
      <w:r>
        <w:rPr>
          <w:rFonts w:ascii="Arial" w:hAnsi="Arial" w:cs="Arial"/>
          <w:color w:val="000000"/>
          <w:sz w:val="18"/>
          <w:szCs w:val="18"/>
        </w:rPr>
        <w:t> </w:t>
      </w:r>
    </w:p>
    <w:p w14:paraId="55D8CA82" w14:textId="77777777" w:rsidR="00CF731C" w:rsidRDefault="00AF0D3C">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78DDBB69" w14:textId="77777777" w:rsidR="00CF731C" w:rsidRDefault="00CF731C">
      <w:pPr>
        <w:sectPr w:rsidR="00CF731C" w:rsidSect="00AF0D3C">
          <w:footerReference w:type="default" r:id="rId19"/>
          <w:pgSz w:w="11906" w:h="16838"/>
          <w:pgMar w:top="1418" w:right="1418" w:bottom="1418" w:left="1418" w:header="567" w:footer="596" w:gutter="0"/>
          <w:cols w:space="708"/>
          <w:docGrid w:linePitch="360"/>
        </w:sectPr>
      </w:pPr>
    </w:p>
    <w:p w14:paraId="6D6B9158" w14:textId="77777777" w:rsidR="00AF0D3C" w:rsidRPr="00590863" w:rsidRDefault="00723EE1" w:rsidP="00AF0D3C">
      <w:pPr>
        <w:spacing w:after="0"/>
        <w:jc w:val="right"/>
        <w:rPr>
          <w:rFonts w:ascii="Arial" w:hAnsi="Arial" w:cs="Arial"/>
          <w:sz w:val="18"/>
          <w:szCs w:val="18"/>
        </w:rPr>
      </w:pPr>
      <w:r>
        <w:rPr>
          <w:rFonts w:ascii="Arial" w:hAnsi="Arial" w:cs="Arial"/>
          <w:sz w:val="18"/>
          <w:szCs w:val="18"/>
        </w:rPr>
        <w:lastRenderedPageBreak/>
        <w:t>Obrazec št: 14</w:t>
      </w:r>
    </w:p>
    <w:p w14:paraId="52B3D3E1" w14:textId="77777777" w:rsidR="00AF0D3C" w:rsidRPr="00252358" w:rsidRDefault="00AF0D3C" w:rsidP="00AF0D3C"/>
    <w:p w14:paraId="57D442C4" w14:textId="77777777" w:rsidR="00AF0D3C" w:rsidRDefault="00AF0D3C" w:rsidP="00AF0D3C">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Obrazec ovojnica</w:t>
      </w:r>
    </w:p>
    <w:p w14:paraId="051245DA" w14:textId="77777777" w:rsidR="00AF0D3C" w:rsidRDefault="00AF0D3C" w:rsidP="00AF0D3C">
      <w:pPr>
        <w:spacing w:after="120"/>
        <w:rPr>
          <w:rFonts w:ascii="Arial" w:hAnsi="Arial" w:cs="Arial"/>
        </w:rPr>
      </w:pPr>
    </w:p>
    <w:tbl>
      <w:tblPr>
        <w:tblStyle w:val="NormalTablePHPDOCX"/>
        <w:tblW w:w="0" w:type="auto"/>
        <w:tblInd w:w="108" w:type="dxa"/>
        <w:tblLook w:val="04A0" w:firstRow="1" w:lastRow="0" w:firstColumn="1" w:lastColumn="0" w:noHBand="0" w:noVBand="1"/>
      </w:tblPr>
      <w:tblGrid>
        <w:gridCol w:w="267"/>
      </w:tblGrid>
      <w:tr w:rsidR="00CF731C" w14:paraId="2C0C9212" w14:textId="77777777">
        <w:tc>
          <w:tcPr>
            <w:tcW w:w="0" w:type="auto"/>
            <w:tcMar>
              <w:top w:w="0" w:type="auto"/>
              <w:bottom w:w="0" w:type="auto"/>
            </w:tcMar>
          </w:tcPr>
          <w:p w14:paraId="290E7E35" w14:textId="77777777" w:rsidR="00CF731C" w:rsidRDefault="00AF0D3C">
            <w:r>
              <w:rPr>
                <w:rFonts w:ascii="Arial" w:hAnsi="Arial" w:cs="Arial"/>
                <w:color w:val="000000"/>
                <w:sz w:val="18"/>
                <w:szCs w:val="18"/>
              </w:rPr>
              <w:t> </w:t>
            </w:r>
          </w:p>
        </w:tc>
      </w:tr>
    </w:tbl>
    <w:p w14:paraId="794C75B5" w14:textId="77777777" w:rsidR="00CF731C" w:rsidRDefault="00CF731C"/>
    <w:tbl>
      <w:tblPr>
        <w:tblStyle w:val="NormalTablePHPDOCX"/>
        <w:tblW w:w="0" w:type="auto"/>
        <w:tblInd w:w="108" w:type="dxa"/>
        <w:tblLook w:val="04A0" w:firstRow="1" w:lastRow="0" w:firstColumn="1" w:lastColumn="0" w:noHBand="0" w:noVBand="1"/>
      </w:tblPr>
      <w:tblGrid>
        <w:gridCol w:w="7194"/>
      </w:tblGrid>
      <w:tr w:rsidR="00CF731C" w14:paraId="46481A35" w14:textId="77777777">
        <w:tc>
          <w:tcPr>
            <w:tcW w:w="0" w:type="auto"/>
            <w:tcMar>
              <w:top w:w="0" w:type="auto"/>
              <w:bottom w:w="0" w:type="auto"/>
            </w:tcMar>
          </w:tcPr>
          <w:p w14:paraId="054C914D" w14:textId="77777777" w:rsidR="00CF731C" w:rsidRDefault="00AF0D3C">
            <w:pPr>
              <w:spacing w:before="225" w:after="225"/>
              <w:jc w:val="both"/>
            </w:pPr>
            <w:r>
              <w:rPr>
                <w:rFonts w:ascii="Arial" w:hAnsi="Arial" w:cs="Arial"/>
                <w:color w:val="000000"/>
                <w:sz w:val="18"/>
                <w:szCs w:val="18"/>
              </w:rPr>
              <w:t>odreži</w:t>
            </w:r>
          </w:p>
          <w:p w14:paraId="656EE3DA" w14:textId="77777777" w:rsidR="00CF731C" w:rsidRDefault="00AF0D3C">
            <w:pPr>
              <w:spacing w:before="225" w:after="225"/>
              <w:jc w:val="both"/>
            </w:pPr>
            <w:r>
              <w:rPr>
                <w:rFonts w:ascii="Arial" w:hAnsi="Arial" w:cs="Arial"/>
                <w:color w:val="000000"/>
                <w:sz w:val="18"/>
                <w:szCs w:val="18"/>
              </w:rPr>
              <w:t>-------------------------------------------------------------------------------------</w:t>
            </w:r>
          </w:p>
          <w:p w14:paraId="6A281AD4" w14:textId="77777777" w:rsidR="00CF731C" w:rsidRDefault="00AF0D3C">
            <w:pPr>
              <w:spacing w:before="225" w:after="225"/>
              <w:jc w:val="both"/>
            </w:pPr>
            <w:r>
              <w:rPr>
                <w:rFonts w:ascii="Arial" w:hAnsi="Arial" w:cs="Arial"/>
                <w:color w:val="000000"/>
                <w:sz w:val="18"/>
                <w:szCs w:val="18"/>
              </w:rPr>
              <w:t> </w:t>
            </w:r>
          </w:p>
          <w:tbl>
            <w:tblPr>
              <w:tblStyle w:val="TableGridPHPDOCX"/>
              <w:tblW w:w="696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554"/>
              <w:gridCol w:w="3406"/>
            </w:tblGrid>
            <w:tr w:rsidR="00CF731C" w14:paraId="27101027" w14:textId="77777777">
              <w:tc>
                <w:tcPr>
                  <w:tcW w:w="39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9A21CA" w14:textId="77777777" w:rsidR="00CF731C" w:rsidRDefault="00AF0D3C">
                  <w:pPr>
                    <w:spacing w:before="135" w:after="135"/>
                    <w:jc w:val="both"/>
                    <w:textAlignment w:val="center"/>
                  </w:pPr>
                  <w:r>
                    <w:rPr>
                      <w:rFonts w:ascii="Arial" w:hAnsi="Arial" w:cs="Arial"/>
                      <w:color w:val="000000"/>
                      <w:position w:val="-2"/>
                      <w:sz w:val="18"/>
                      <w:szCs w:val="18"/>
                    </w:rPr>
                    <w:t> </w:t>
                  </w:r>
                </w:p>
                <w:p w14:paraId="770F1600" w14:textId="77777777" w:rsidR="00CF731C" w:rsidRDefault="00AF0D3C">
                  <w:pPr>
                    <w:spacing w:before="135" w:after="135"/>
                    <w:jc w:val="both"/>
                    <w:textAlignment w:val="center"/>
                  </w:pPr>
                  <w:r>
                    <w:rPr>
                      <w:rFonts w:ascii="Arial" w:hAnsi="Arial" w:cs="Arial"/>
                      <w:b/>
                      <w:bCs/>
                      <w:color w:val="000000"/>
                      <w:position w:val="-2"/>
                      <w:sz w:val="18"/>
                      <w:szCs w:val="18"/>
                    </w:rPr>
                    <w:t>NE ODPIRAJ – PONUDBA</w:t>
                  </w:r>
                </w:p>
                <w:p w14:paraId="18CBF31E" w14:textId="77777777" w:rsidR="00CF731C" w:rsidRDefault="00AF0D3C">
                  <w:pPr>
                    <w:spacing w:before="135" w:after="135"/>
                    <w:jc w:val="both"/>
                    <w:textAlignment w:val="center"/>
                  </w:pPr>
                  <w:r>
                    <w:rPr>
                      <w:rFonts w:ascii="Arial" w:hAnsi="Arial" w:cs="Arial"/>
                      <w:color w:val="000000"/>
                      <w:position w:val="-2"/>
                      <w:sz w:val="18"/>
                      <w:szCs w:val="18"/>
                    </w:rPr>
                    <w:t>Predmet javnega naročila:</w:t>
                  </w:r>
                </w:p>
                <w:p w14:paraId="633A75C7" w14:textId="2F87BBE9" w:rsidR="00CF731C" w:rsidRDefault="00923DD9">
                  <w:pPr>
                    <w:spacing w:before="135" w:after="135"/>
                    <w:jc w:val="both"/>
                    <w:textAlignment w:val="center"/>
                  </w:pPr>
                  <w:r>
                    <w:rPr>
                      <w:rFonts w:ascii="Arial" w:hAnsi="Arial" w:cs="Arial"/>
                      <w:b/>
                      <w:bCs/>
                      <w:color w:val="000000"/>
                      <w:position w:val="-2"/>
                      <w:sz w:val="18"/>
                      <w:szCs w:val="18"/>
                    </w:rPr>
                    <w:t xml:space="preserve">Storitve čiščenja poslovnih prostorov Zavoda za gradbeništvo </w:t>
                  </w:r>
                  <w:r w:rsidR="00810B51">
                    <w:rPr>
                      <w:rFonts w:ascii="Arial" w:hAnsi="Arial" w:cs="Arial"/>
                      <w:b/>
                      <w:bCs/>
                      <w:color w:val="000000"/>
                      <w:position w:val="-2"/>
                      <w:sz w:val="18"/>
                      <w:szCs w:val="18"/>
                    </w:rPr>
                    <w:t xml:space="preserve">Slovenije </w:t>
                  </w:r>
                  <w:r>
                    <w:rPr>
                      <w:rFonts w:ascii="Arial" w:hAnsi="Arial" w:cs="Arial"/>
                      <w:b/>
                      <w:bCs/>
                      <w:color w:val="000000"/>
                      <w:position w:val="-2"/>
                      <w:sz w:val="18"/>
                      <w:szCs w:val="18"/>
                    </w:rPr>
                    <w:t>z dobavo čistil</w:t>
                  </w:r>
                </w:p>
                <w:p w14:paraId="54C52FC1" w14:textId="77777777" w:rsidR="00CF731C" w:rsidRDefault="00AF0D3C">
                  <w:pPr>
                    <w:spacing w:before="135" w:after="135"/>
                    <w:jc w:val="both"/>
                    <w:textAlignment w:val="center"/>
                  </w:pPr>
                  <w:r>
                    <w:rPr>
                      <w:rFonts w:ascii="Arial" w:hAnsi="Arial" w:cs="Arial"/>
                      <w:color w:val="000000"/>
                      <w:position w:val="-2"/>
                      <w:sz w:val="18"/>
                      <w:szCs w:val="18"/>
                    </w:rPr>
                    <w:t> </w:t>
                  </w:r>
                </w:p>
                <w:p w14:paraId="2BC5DE80" w14:textId="77777777" w:rsidR="00CF731C" w:rsidRDefault="00AF0D3C">
                  <w:pPr>
                    <w:spacing w:before="135" w:after="135"/>
                    <w:jc w:val="both"/>
                    <w:textAlignment w:val="center"/>
                  </w:pPr>
                  <w:r>
                    <w:rPr>
                      <w:rFonts w:ascii="Arial" w:hAnsi="Arial" w:cs="Arial"/>
                      <w:color w:val="000000"/>
                      <w:position w:val="-2"/>
                      <w:sz w:val="18"/>
                      <w:szCs w:val="18"/>
                    </w:rPr>
                    <w:t> </w:t>
                  </w:r>
                </w:p>
                <w:p w14:paraId="60F590BE" w14:textId="77777777" w:rsidR="00CF731C" w:rsidRDefault="00AF0D3C">
                  <w:pPr>
                    <w:spacing w:before="135" w:after="135"/>
                    <w:jc w:val="both"/>
                    <w:textAlignment w:val="center"/>
                  </w:pPr>
                  <w:r>
                    <w:rPr>
                      <w:rFonts w:ascii="Arial" w:hAnsi="Arial" w:cs="Arial"/>
                      <w:b/>
                      <w:bCs/>
                      <w:color w:val="000000"/>
                      <w:position w:val="-2"/>
                      <w:sz w:val="18"/>
                      <w:szCs w:val="18"/>
                    </w:rPr>
                    <w:t>POŠILJATELJ:</w:t>
                  </w:r>
                </w:p>
                <w:p w14:paraId="47BEA45C" w14:textId="77777777" w:rsidR="00CF731C" w:rsidRDefault="00AF0D3C">
                  <w:pPr>
                    <w:spacing w:before="135" w:after="135"/>
                    <w:jc w:val="both"/>
                    <w:textAlignment w:val="center"/>
                  </w:pPr>
                  <w:r>
                    <w:rPr>
                      <w:rFonts w:ascii="Arial" w:hAnsi="Arial" w:cs="Arial"/>
                      <w:color w:val="000000"/>
                      <w:position w:val="-2"/>
                      <w:sz w:val="18"/>
                      <w:szCs w:val="18"/>
                    </w:rPr>
                    <w:t>______________________________</w:t>
                  </w:r>
                </w:p>
                <w:p w14:paraId="77B4475E" w14:textId="77777777" w:rsidR="00CF731C" w:rsidRDefault="00AF0D3C">
                  <w:pPr>
                    <w:spacing w:before="135" w:after="135"/>
                    <w:jc w:val="both"/>
                    <w:textAlignment w:val="center"/>
                  </w:pPr>
                  <w:r>
                    <w:rPr>
                      <w:rFonts w:ascii="Arial" w:hAnsi="Arial" w:cs="Arial"/>
                      <w:color w:val="000000"/>
                      <w:position w:val="-2"/>
                      <w:sz w:val="18"/>
                      <w:szCs w:val="18"/>
                    </w:rPr>
                    <w:t>______________________________</w:t>
                  </w:r>
                </w:p>
                <w:p w14:paraId="5A22DB35" w14:textId="77777777" w:rsidR="00CF731C" w:rsidRDefault="00AF0D3C">
                  <w:pPr>
                    <w:spacing w:before="135" w:after="135"/>
                    <w:jc w:val="both"/>
                    <w:textAlignment w:val="center"/>
                  </w:pPr>
                  <w:r>
                    <w:rPr>
                      <w:rFonts w:ascii="Arial" w:hAnsi="Arial" w:cs="Arial"/>
                      <w:color w:val="000000"/>
                      <w:position w:val="-2"/>
                      <w:sz w:val="18"/>
                      <w:szCs w:val="18"/>
                    </w:rPr>
                    <w:t>Kontaktna oseba:________________</w:t>
                  </w:r>
                </w:p>
                <w:p w14:paraId="0640560D" w14:textId="77777777" w:rsidR="00CF731C" w:rsidRDefault="00AF0D3C">
                  <w:pPr>
                    <w:spacing w:before="135" w:after="135"/>
                    <w:jc w:val="both"/>
                    <w:textAlignment w:val="center"/>
                  </w:pPr>
                  <w:r>
                    <w:rPr>
                      <w:rFonts w:ascii="Arial" w:hAnsi="Arial" w:cs="Arial"/>
                      <w:color w:val="000000"/>
                      <w:position w:val="-2"/>
                      <w:sz w:val="18"/>
                      <w:szCs w:val="18"/>
                    </w:rPr>
                    <w:t>Telefon:_______________________</w:t>
                  </w:r>
                </w:p>
                <w:p w14:paraId="6D31E35F" w14:textId="77777777" w:rsidR="00CF731C" w:rsidRDefault="00AF0D3C">
                  <w:pPr>
                    <w:spacing w:before="135" w:after="135"/>
                    <w:jc w:val="both"/>
                    <w:textAlignment w:val="center"/>
                  </w:pPr>
                  <w:r>
                    <w:rPr>
                      <w:rFonts w:ascii="Arial" w:hAnsi="Arial" w:cs="Arial"/>
                      <w:color w:val="000000"/>
                      <w:position w:val="-2"/>
                      <w:sz w:val="18"/>
                      <w:szCs w:val="18"/>
                    </w:rPr>
                    <w:t>E-naslov:______________________</w:t>
                  </w:r>
                </w:p>
                <w:p w14:paraId="2DECABA0" w14:textId="77777777" w:rsidR="00CF731C" w:rsidRDefault="00AF0D3C">
                  <w:pPr>
                    <w:spacing w:before="135" w:after="135"/>
                    <w:jc w:val="both"/>
                    <w:textAlignment w:val="center"/>
                  </w:pPr>
                  <w:r>
                    <w:rPr>
                      <w:rFonts w:ascii="Arial" w:hAnsi="Arial" w:cs="Arial"/>
                      <w:color w:val="000000"/>
                      <w:position w:val="-2"/>
                      <w:sz w:val="18"/>
                      <w:szCs w:val="18"/>
                    </w:rPr>
                    <w:t> </w:t>
                  </w:r>
                </w:p>
                <w:p w14:paraId="6B80D331" w14:textId="77777777" w:rsidR="00CF731C" w:rsidRDefault="00AF0D3C">
                  <w:pPr>
                    <w:spacing w:before="135" w:after="135"/>
                    <w:jc w:val="both"/>
                    <w:textAlignment w:val="center"/>
                  </w:pPr>
                  <w:r>
                    <w:rPr>
                      <w:rFonts w:ascii="Arial" w:hAnsi="Arial" w:cs="Arial"/>
                      <w:color w:val="000000"/>
                      <w:position w:val="-2"/>
                      <w:sz w:val="18"/>
                      <w:szCs w:val="18"/>
                    </w:rPr>
                    <w:t>[  ] ponudba</w:t>
                  </w:r>
                </w:p>
                <w:p w14:paraId="4832F63C" w14:textId="77777777" w:rsidR="00CF731C" w:rsidRDefault="00AF0D3C">
                  <w:pPr>
                    <w:spacing w:before="135" w:after="135"/>
                    <w:jc w:val="both"/>
                    <w:textAlignment w:val="center"/>
                  </w:pPr>
                  <w:r>
                    <w:rPr>
                      <w:rFonts w:ascii="Arial" w:hAnsi="Arial" w:cs="Arial"/>
                      <w:color w:val="000000"/>
                      <w:position w:val="-2"/>
                      <w:sz w:val="18"/>
                      <w:szCs w:val="18"/>
                    </w:rPr>
                    <w:t>[  ] sprememba</w:t>
                  </w:r>
                </w:p>
                <w:p w14:paraId="661D4A50" w14:textId="77777777" w:rsidR="00CF731C" w:rsidRDefault="00AF0D3C">
                  <w:pPr>
                    <w:spacing w:before="135" w:after="135"/>
                    <w:jc w:val="both"/>
                    <w:textAlignment w:val="center"/>
                  </w:pPr>
                  <w:r>
                    <w:rPr>
                      <w:rFonts w:ascii="Arial" w:hAnsi="Arial" w:cs="Arial"/>
                      <w:color w:val="000000"/>
                      <w:position w:val="-2"/>
                      <w:sz w:val="18"/>
                      <w:szCs w:val="18"/>
                    </w:rPr>
                    <w:t>[  ] umik</w:t>
                  </w:r>
                </w:p>
              </w:tc>
              <w:tc>
                <w:tcPr>
                  <w:tcW w:w="40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B8DC32" w14:textId="77777777" w:rsidR="00CF731C" w:rsidRDefault="00AF0D3C">
                  <w:pPr>
                    <w:spacing w:before="135" w:after="135"/>
                    <w:jc w:val="both"/>
                    <w:textAlignment w:val="center"/>
                  </w:pPr>
                  <w:r>
                    <w:rPr>
                      <w:rFonts w:ascii="Arial" w:hAnsi="Arial" w:cs="Arial"/>
                      <w:color w:val="000000"/>
                      <w:position w:val="-2"/>
                      <w:sz w:val="18"/>
                      <w:szCs w:val="18"/>
                    </w:rPr>
                    <w:t> </w:t>
                  </w:r>
                </w:p>
                <w:p w14:paraId="2AE42AAE" w14:textId="77777777" w:rsidR="00CF731C" w:rsidRDefault="00AF0D3C">
                  <w:pPr>
                    <w:spacing w:before="135" w:after="135"/>
                    <w:jc w:val="both"/>
                    <w:textAlignment w:val="center"/>
                  </w:pPr>
                  <w:r>
                    <w:rPr>
                      <w:rFonts w:ascii="Arial" w:hAnsi="Arial" w:cs="Arial"/>
                      <w:color w:val="000000"/>
                      <w:position w:val="-2"/>
                      <w:sz w:val="18"/>
                      <w:szCs w:val="18"/>
                    </w:rPr>
                    <w:t> </w:t>
                  </w:r>
                </w:p>
                <w:p w14:paraId="0E4617C0" w14:textId="77777777" w:rsidR="00CF731C" w:rsidRDefault="00AF0D3C">
                  <w:pPr>
                    <w:spacing w:before="135" w:after="135"/>
                    <w:jc w:val="both"/>
                    <w:textAlignment w:val="center"/>
                  </w:pPr>
                  <w:r>
                    <w:rPr>
                      <w:rFonts w:ascii="Arial" w:hAnsi="Arial" w:cs="Arial"/>
                      <w:color w:val="000000"/>
                      <w:position w:val="-2"/>
                      <w:sz w:val="18"/>
                      <w:szCs w:val="18"/>
                    </w:rPr>
                    <w:t> </w:t>
                  </w:r>
                </w:p>
                <w:p w14:paraId="3209DF9E" w14:textId="77777777" w:rsidR="00CF731C" w:rsidRDefault="00AF0D3C">
                  <w:pPr>
                    <w:spacing w:before="135" w:after="135"/>
                    <w:jc w:val="both"/>
                    <w:textAlignment w:val="center"/>
                  </w:pPr>
                  <w:r>
                    <w:rPr>
                      <w:rFonts w:ascii="Arial" w:hAnsi="Arial" w:cs="Arial"/>
                      <w:color w:val="000000"/>
                      <w:position w:val="-2"/>
                      <w:sz w:val="18"/>
                      <w:szCs w:val="18"/>
                    </w:rPr>
                    <w:t> </w:t>
                  </w:r>
                </w:p>
                <w:p w14:paraId="3FD47316" w14:textId="77777777" w:rsidR="00CF731C" w:rsidRDefault="00AF0D3C">
                  <w:pPr>
                    <w:spacing w:before="135" w:after="135"/>
                    <w:jc w:val="both"/>
                    <w:textAlignment w:val="center"/>
                  </w:pPr>
                  <w:r>
                    <w:rPr>
                      <w:rFonts w:ascii="Arial" w:hAnsi="Arial" w:cs="Arial"/>
                      <w:color w:val="000000"/>
                      <w:position w:val="-2"/>
                      <w:sz w:val="18"/>
                      <w:szCs w:val="18"/>
                    </w:rPr>
                    <w:t> </w:t>
                  </w:r>
                </w:p>
                <w:p w14:paraId="544FDFCB" w14:textId="77777777" w:rsidR="00CF731C" w:rsidRDefault="00AF0D3C">
                  <w:pPr>
                    <w:spacing w:before="135" w:after="135"/>
                    <w:jc w:val="both"/>
                    <w:textAlignment w:val="center"/>
                  </w:pPr>
                  <w:r>
                    <w:rPr>
                      <w:rFonts w:ascii="Arial" w:hAnsi="Arial" w:cs="Arial"/>
                      <w:color w:val="000000"/>
                      <w:position w:val="-2"/>
                      <w:sz w:val="18"/>
                      <w:szCs w:val="18"/>
                    </w:rPr>
                    <w:t> </w:t>
                  </w:r>
                </w:p>
                <w:p w14:paraId="17494F8E" w14:textId="77777777" w:rsidR="00CF731C" w:rsidRDefault="00AF0D3C">
                  <w:pPr>
                    <w:spacing w:before="135" w:after="135"/>
                    <w:jc w:val="both"/>
                    <w:textAlignment w:val="center"/>
                  </w:pPr>
                  <w:r>
                    <w:rPr>
                      <w:rFonts w:ascii="Arial" w:hAnsi="Arial" w:cs="Arial"/>
                      <w:b/>
                      <w:bCs/>
                      <w:color w:val="000000"/>
                      <w:position w:val="-2"/>
                      <w:sz w:val="18"/>
                      <w:szCs w:val="18"/>
                    </w:rPr>
                    <w:t>NASLOVNIK</w:t>
                  </w:r>
                  <w:r>
                    <w:rPr>
                      <w:rFonts w:ascii="Arial" w:hAnsi="Arial" w:cs="Arial"/>
                      <w:color w:val="000000"/>
                      <w:position w:val="-2"/>
                      <w:sz w:val="18"/>
                      <w:szCs w:val="18"/>
                    </w:rPr>
                    <w:t>:</w:t>
                  </w:r>
                </w:p>
                <w:p w14:paraId="727DC822" w14:textId="77777777" w:rsidR="00CF731C" w:rsidRDefault="00AF0D3C">
                  <w:pPr>
                    <w:spacing w:before="135" w:after="135"/>
                    <w:jc w:val="both"/>
                    <w:textAlignment w:val="center"/>
                  </w:pPr>
                  <w:r>
                    <w:rPr>
                      <w:rFonts w:ascii="Arial" w:hAnsi="Arial" w:cs="Arial"/>
                      <w:color w:val="000000"/>
                      <w:position w:val="-2"/>
                      <w:sz w:val="18"/>
                      <w:szCs w:val="18"/>
                    </w:rPr>
                    <w:t>ZAVOD ZA GRADBENIŠTVO SLOVENIJE firma v angleškem jeziku: SLOVENIAN NATIONAL BUILDING AND CIVIL ENGINEERING INSTITUTE</w:t>
                  </w:r>
                </w:p>
                <w:p w14:paraId="5E73C07A" w14:textId="77777777" w:rsidR="00CF731C" w:rsidRDefault="00AF0D3C">
                  <w:pPr>
                    <w:spacing w:before="135" w:after="135"/>
                    <w:jc w:val="both"/>
                    <w:textAlignment w:val="center"/>
                  </w:pPr>
                  <w:r>
                    <w:rPr>
                      <w:rFonts w:ascii="Arial" w:hAnsi="Arial" w:cs="Arial"/>
                      <w:color w:val="000000"/>
                      <w:position w:val="-2"/>
                      <w:sz w:val="18"/>
                      <w:szCs w:val="18"/>
                    </w:rPr>
                    <w:t>DIMIČEVA ULICA 12, 1000 LJUBLJANA</w:t>
                  </w:r>
                </w:p>
                <w:p w14:paraId="19ABF98A" w14:textId="77777777" w:rsidR="00CF731C" w:rsidRDefault="00AF0D3C">
                  <w:pPr>
                    <w:spacing w:before="135" w:after="135"/>
                    <w:jc w:val="both"/>
                    <w:textAlignment w:val="center"/>
                  </w:pPr>
                  <w:r>
                    <w:rPr>
                      <w:rFonts w:ascii="Arial" w:hAnsi="Arial" w:cs="Arial"/>
                      <w:color w:val="000000"/>
                      <w:position w:val="-2"/>
                      <w:sz w:val="18"/>
                      <w:szCs w:val="18"/>
                    </w:rPr>
                    <w:t> </w:t>
                  </w:r>
                </w:p>
                <w:p w14:paraId="7590E837" w14:textId="77777777" w:rsidR="00CF731C" w:rsidRDefault="00AF0D3C">
                  <w:pPr>
                    <w:spacing w:before="135" w:after="135"/>
                    <w:jc w:val="both"/>
                    <w:textAlignment w:val="center"/>
                  </w:pPr>
                  <w:r>
                    <w:rPr>
                      <w:rFonts w:ascii="Arial" w:hAnsi="Arial" w:cs="Arial"/>
                      <w:color w:val="000000"/>
                      <w:position w:val="-2"/>
                      <w:sz w:val="18"/>
                      <w:szCs w:val="18"/>
                    </w:rPr>
                    <w:t>(izpolni vložišče naročnika):</w:t>
                  </w:r>
                </w:p>
                <w:p w14:paraId="532971F4" w14:textId="77777777" w:rsidR="00CF731C" w:rsidRDefault="00AF0D3C">
                  <w:pPr>
                    <w:spacing w:before="135" w:after="135"/>
                    <w:jc w:val="both"/>
                    <w:textAlignment w:val="center"/>
                  </w:pPr>
                  <w:r>
                    <w:rPr>
                      <w:rFonts w:ascii="Arial" w:hAnsi="Arial" w:cs="Arial"/>
                      <w:color w:val="000000"/>
                      <w:position w:val="-2"/>
                      <w:sz w:val="18"/>
                      <w:szCs w:val="18"/>
                    </w:rPr>
                    <w:t> </w:t>
                  </w:r>
                </w:p>
                <w:p w14:paraId="78056DBC" w14:textId="77777777" w:rsidR="00CF731C" w:rsidRDefault="00AF0D3C">
                  <w:pPr>
                    <w:spacing w:before="135" w:after="135"/>
                    <w:jc w:val="both"/>
                    <w:textAlignment w:val="center"/>
                  </w:pPr>
                  <w:r>
                    <w:rPr>
                      <w:rFonts w:ascii="Arial" w:hAnsi="Arial" w:cs="Arial"/>
                      <w:color w:val="000000"/>
                      <w:position w:val="-2"/>
                      <w:sz w:val="18"/>
                      <w:szCs w:val="18"/>
                    </w:rPr>
                    <w:t>Datum prispetja:________________</w:t>
                  </w:r>
                </w:p>
                <w:p w14:paraId="034FCC2C" w14:textId="77777777" w:rsidR="00CF731C" w:rsidRDefault="00AF0D3C">
                  <w:pPr>
                    <w:spacing w:before="135" w:after="135"/>
                    <w:jc w:val="both"/>
                    <w:textAlignment w:val="center"/>
                  </w:pPr>
                  <w:r>
                    <w:rPr>
                      <w:rFonts w:ascii="Arial" w:hAnsi="Arial" w:cs="Arial"/>
                      <w:color w:val="000000"/>
                      <w:position w:val="-2"/>
                      <w:sz w:val="18"/>
                      <w:szCs w:val="18"/>
                    </w:rPr>
                    <w:t>Ura prispetja:___________________</w:t>
                  </w:r>
                </w:p>
                <w:p w14:paraId="275865AA" w14:textId="77777777" w:rsidR="00CF731C" w:rsidRDefault="00AF0D3C">
                  <w:pPr>
                    <w:spacing w:before="135" w:after="135"/>
                    <w:jc w:val="both"/>
                    <w:textAlignment w:val="center"/>
                  </w:pPr>
                  <w:r>
                    <w:rPr>
                      <w:rFonts w:ascii="Arial" w:hAnsi="Arial" w:cs="Arial"/>
                      <w:color w:val="000000"/>
                      <w:position w:val="-2"/>
                      <w:sz w:val="18"/>
                      <w:szCs w:val="18"/>
                    </w:rPr>
                    <w:t>Zaporedna št. ponudbe:__________</w:t>
                  </w:r>
                </w:p>
                <w:p w14:paraId="0540EEA6" w14:textId="77777777" w:rsidR="00CF731C" w:rsidRDefault="00AF0D3C">
                  <w:pPr>
                    <w:spacing w:before="135" w:after="135"/>
                    <w:jc w:val="both"/>
                    <w:textAlignment w:val="center"/>
                  </w:pPr>
                  <w:r>
                    <w:rPr>
                      <w:rFonts w:ascii="Arial" w:hAnsi="Arial" w:cs="Arial"/>
                      <w:color w:val="000000"/>
                      <w:position w:val="-2"/>
                      <w:sz w:val="18"/>
                      <w:szCs w:val="18"/>
                    </w:rPr>
                    <w:t>Podpis: _______________________</w:t>
                  </w:r>
                </w:p>
              </w:tc>
            </w:tr>
          </w:tbl>
          <w:p w14:paraId="2E486456" w14:textId="77777777" w:rsidR="00CF731C" w:rsidRDefault="00CF731C"/>
          <w:p w14:paraId="2A3E0B9D" w14:textId="77777777" w:rsidR="00CF731C" w:rsidRDefault="00AF0D3C">
            <w:pPr>
              <w:spacing w:before="225" w:after="225"/>
              <w:jc w:val="both"/>
            </w:pPr>
            <w:r>
              <w:rPr>
                <w:rFonts w:ascii="Arial" w:hAnsi="Arial" w:cs="Arial"/>
                <w:color w:val="000000"/>
                <w:sz w:val="18"/>
                <w:szCs w:val="18"/>
              </w:rPr>
              <w:t> </w:t>
            </w:r>
          </w:p>
          <w:p w14:paraId="29504DBE" w14:textId="77777777" w:rsidR="00CF731C" w:rsidRDefault="00AF0D3C">
            <w:pPr>
              <w:spacing w:before="225" w:after="225"/>
              <w:jc w:val="both"/>
            </w:pPr>
            <w:r>
              <w:rPr>
                <w:rFonts w:ascii="Arial" w:hAnsi="Arial" w:cs="Arial"/>
                <w:color w:val="000000"/>
                <w:sz w:val="18"/>
                <w:szCs w:val="18"/>
              </w:rPr>
              <w:t>-------------------------------------------------------------------------------------</w:t>
            </w:r>
          </w:p>
          <w:p w14:paraId="08C34559" w14:textId="77777777" w:rsidR="00CF731C" w:rsidRDefault="00AF0D3C">
            <w:pPr>
              <w:spacing w:before="225" w:after="225"/>
              <w:jc w:val="both"/>
            </w:pPr>
            <w:r>
              <w:rPr>
                <w:rFonts w:ascii="Arial" w:hAnsi="Arial" w:cs="Arial"/>
                <w:color w:val="000000"/>
                <w:sz w:val="18"/>
                <w:szCs w:val="18"/>
              </w:rPr>
              <w:t>odreži</w:t>
            </w:r>
          </w:p>
        </w:tc>
      </w:tr>
    </w:tbl>
    <w:p w14:paraId="572249E8" w14:textId="77777777" w:rsidR="00CF731C" w:rsidRDefault="00CF731C">
      <w:pPr>
        <w:sectPr w:rsidR="00CF731C" w:rsidSect="00AF0D3C">
          <w:footerReference w:type="default" r:id="rId20"/>
          <w:pgSz w:w="11906" w:h="16838"/>
          <w:pgMar w:top="1418" w:right="1418" w:bottom="1418" w:left="1418" w:header="567" w:footer="596" w:gutter="0"/>
          <w:cols w:space="708"/>
          <w:docGrid w:linePitch="360"/>
        </w:sectPr>
      </w:pPr>
    </w:p>
    <w:p w14:paraId="597A1D46" w14:textId="77777777" w:rsidR="00AF0D3C" w:rsidRPr="00116091" w:rsidRDefault="00AF0D3C" w:rsidP="00AF0D3C">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3CC1F806" w14:textId="77777777" w:rsidR="00AF0D3C" w:rsidRDefault="00AF0D3C" w:rsidP="00AF0D3C">
      <w:pPr>
        <w:rPr>
          <w:rFonts w:ascii="Arial" w:hAnsi="Arial" w:cs="Arial"/>
        </w:rPr>
      </w:pPr>
    </w:p>
    <w:p w14:paraId="7854BFBD" w14:textId="0540AA92" w:rsidR="00CF731C" w:rsidRDefault="00AF0D3C">
      <w:pPr>
        <w:spacing w:before="224" w:after="224" w:line="240" w:lineRule="auto"/>
        <w:jc w:val="center"/>
        <w:outlineLvl w:val="1"/>
      </w:pPr>
      <w:r>
        <w:rPr>
          <w:rFonts w:ascii="Arial" w:hAnsi="Arial" w:cs="Arial"/>
          <w:b/>
          <w:bCs/>
          <w:color w:val="000000"/>
          <w:sz w:val="27"/>
          <w:szCs w:val="27"/>
        </w:rPr>
        <w:t xml:space="preserve">POGODBA O IZVAJANJU STORITEV ČIŠČENJA POSLOVNIH PROSTOROV </w:t>
      </w:r>
      <w:r w:rsidRPr="00AF0D3C">
        <w:rPr>
          <w:rFonts w:ascii="Arial" w:hAnsi="Arial" w:cs="Arial"/>
          <w:b/>
          <w:bCs/>
          <w:color w:val="000000"/>
          <w:sz w:val="27"/>
          <w:szCs w:val="27"/>
        </w:rPr>
        <w:t xml:space="preserve">ZAVODA ZA GRADBENIŠTVO </w:t>
      </w:r>
      <w:r w:rsidR="00810B51">
        <w:rPr>
          <w:rFonts w:ascii="Arial" w:hAnsi="Arial" w:cs="Arial"/>
          <w:b/>
          <w:bCs/>
          <w:color w:val="000000"/>
          <w:sz w:val="27"/>
          <w:szCs w:val="27"/>
        </w:rPr>
        <w:t xml:space="preserve">SLOVENIJE </w:t>
      </w:r>
      <w:r w:rsidRPr="00AF0D3C">
        <w:rPr>
          <w:rFonts w:ascii="Arial" w:hAnsi="Arial" w:cs="Arial"/>
          <w:b/>
          <w:bCs/>
          <w:color w:val="000000"/>
          <w:sz w:val="27"/>
          <w:szCs w:val="27"/>
        </w:rPr>
        <w:t>Z DOBAVO ČISTIL</w:t>
      </w:r>
    </w:p>
    <w:p w14:paraId="664CB363" w14:textId="77777777" w:rsidR="00CF731C" w:rsidRDefault="00AF0D3C">
      <w:pPr>
        <w:spacing w:before="225" w:after="225" w:line="240" w:lineRule="auto"/>
        <w:jc w:val="center"/>
      </w:pPr>
      <w:r>
        <w:rPr>
          <w:rFonts w:ascii="Arial" w:hAnsi="Arial" w:cs="Arial"/>
          <w:color w:val="000000"/>
          <w:sz w:val="18"/>
          <w:szCs w:val="18"/>
        </w:rPr>
        <w:t>sklenjena med</w:t>
      </w:r>
    </w:p>
    <w:p w14:paraId="278AD560" w14:textId="77777777" w:rsidR="00CF731C" w:rsidRDefault="00AF0D3C">
      <w:pPr>
        <w:spacing w:after="0" w:line="240" w:lineRule="auto"/>
      </w:pPr>
      <w:r>
        <w:rPr>
          <w:rFonts w:ascii="Arial" w:hAnsi="Arial" w:cs="Arial"/>
          <w:b/>
          <w:bCs/>
          <w:color w:val="000000"/>
          <w:sz w:val="18"/>
          <w:szCs w:val="18"/>
        </w:rPr>
        <w:t>NAROČNIKOM: ZAVOD ZA GRADBENIŠTVO SLOVENIJE firma v angleškem jeziku: SLOVENIAN NATIONAL BUILDING AND CIVIL ENGINEERING INSTITUTE, DIMIČEVA ULICA 12, 1000 LJUBLJANA,</w:t>
      </w:r>
      <w:r>
        <w:rPr>
          <w:rFonts w:ascii="Arial" w:hAnsi="Arial" w:cs="Arial"/>
          <w:color w:val="000000"/>
          <w:sz w:val="18"/>
          <w:szCs w:val="18"/>
        </w:rPr>
        <w:br/>
        <w:t>ki ga zastopa prof. dr. Andraž Legat</w:t>
      </w:r>
      <w:r>
        <w:br/>
      </w:r>
    </w:p>
    <w:tbl>
      <w:tblPr>
        <w:tblStyle w:val="NormalTablePHPDOCX"/>
        <w:tblW w:w="3500" w:type="pct"/>
        <w:tblInd w:w="108" w:type="dxa"/>
        <w:tblLook w:val="04A0" w:firstRow="1" w:lastRow="0" w:firstColumn="1" w:lastColumn="0" w:noHBand="0" w:noVBand="1"/>
      </w:tblPr>
      <w:tblGrid>
        <w:gridCol w:w="3300"/>
        <w:gridCol w:w="3200"/>
      </w:tblGrid>
      <w:tr w:rsidR="00CF731C" w14:paraId="101D905B" w14:textId="77777777">
        <w:tc>
          <w:tcPr>
            <w:tcW w:w="3300" w:type="dxa"/>
            <w:tcMar>
              <w:top w:w="0" w:type="auto"/>
              <w:bottom w:w="0" w:type="auto"/>
            </w:tcMar>
            <w:vAlign w:val="center"/>
          </w:tcPr>
          <w:p w14:paraId="142899BF" w14:textId="77777777" w:rsidR="00CF731C" w:rsidRDefault="00AF0D3C">
            <w:r>
              <w:rPr>
                <w:rFonts w:ascii="Arial" w:hAnsi="Arial" w:cs="Arial"/>
                <w:color w:val="000000"/>
                <w:position w:val="-2"/>
                <w:sz w:val="18"/>
                <w:szCs w:val="18"/>
              </w:rPr>
              <w:t>Matična številka:</w:t>
            </w:r>
          </w:p>
        </w:tc>
        <w:tc>
          <w:tcPr>
            <w:tcW w:w="0" w:type="auto"/>
            <w:tcMar>
              <w:top w:w="0" w:type="auto"/>
              <w:bottom w:w="0" w:type="auto"/>
            </w:tcMar>
            <w:vAlign w:val="center"/>
          </w:tcPr>
          <w:p w14:paraId="749EEE01" w14:textId="77777777" w:rsidR="00CF731C" w:rsidRDefault="00AF0D3C">
            <w:r>
              <w:rPr>
                <w:rFonts w:ascii="Arial" w:hAnsi="Arial" w:cs="Arial"/>
                <w:color w:val="000000"/>
                <w:position w:val="-2"/>
                <w:sz w:val="18"/>
                <w:szCs w:val="18"/>
              </w:rPr>
              <w:t>5866324000</w:t>
            </w:r>
          </w:p>
        </w:tc>
      </w:tr>
      <w:tr w:rsidR="00CF731C" w14:paraId="06FE8163" w14:textId="77777777">
        <w:tc>
          <w:tcPr>
            <w:tcW w:w="3300" w:type="dxa"/>
            <w:tcMar>
              <w:top w:w="0" w:type="auto"/>
              <w:bottom w:w="0" w:type="auto"/>
            </w:tcMar>
            <w:vAlign w:val="center"/>
          </w:tcPr>
          <w:p w14:paraId="5937AD6D" w14:textId="77777777" w:rsidR="00CF731C" w:rsidRDefault="00AF0D3C">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48051B8B" w14:textId="77777777" w:rsidR="00CF731C" w:rsidRDefault="00AF0D3C">
            <w:r>
              <w:rPr>
                <w:rFonts w:ascii="Arial" w:hAnsi="Arial" w:cs="Arial"/>
                <w:color w:val="000000"/>
                <w:position w:val="-2"/>
                <w:sz w:val="18"/>
                <w:szCs w:val="18"/>
              </w:rPr>
              <w:t>SI 43950019</w:t>
            </w:r>
          </w:p>
        </w:tc>
      </w:tr>
      <w:tr w:rsidR="00CF731C" w14:paraId="530BC94E" w14:textId="77777777">
        <w:tc>
          <w:tcPr>
            <w:tcW w:w="3300" w:type="dxa"/>
            <w:tcMar>
              <w:top w:w="0" w:type="auto"/>
              <w:bottom w:w="0" w:type="auto"/>
            </w:tcMar>
            <w:vAlign w:val="center"/>
          </w:tcPr>
          <w:p w14:paraId="6CB656EE" w14:textId="77777777" w:rsidR="00CF731C" w:rsidRDefault="00AF0D3C">
            <w:r>
              <w:rPr>
                <w:rFonts w:ascii="Arial" w:hAnsi="Arial" w:cs="Arial"/>
                <w:color w:val="000000"/>
                <w:position w:val="-2"/>
                <w:sz w:val="18"/>
                <w:szCs w:val="18"/>
              </w:rPr>
              <w:t>Transakcijski račun (TRR):</w:t>
            </w:r>
          </w:p>
        </w:tc>
        <w:tc>
          <w:tcPr>
            <w:tcW w:w="0" w:type="auto"/>
            <w:tcMar>
              <w:top w:w="0" w:type="auto"/>
              <w:bottom w:w="0" w:type="auto"/>
            </w:tcMar>
            <w:vAlign w:val="center"/>
          </w:tcPr>
          <w:p w14:paraId="2A31C97F" w14:textId="77777777" w:rsidR="00CF731C" w:rsidRDefault="00AF0D3C">
            <w:r>
              <w:rPr>
                <w:rFonts w:ascii="Arial" w:hAnsi="Arial" w:cs="Arial"/>
                <w:color w:val="000000"/>
                <w:position w:val="-2"/>
                <w:sz w:val="18"/>
                <w:szCs w:val="18"/>
              </w:rPr>
              <w:t>SI56 0110 0603 0345 794</w:t>
            </w:r>
          </w:p>
        </w:tc>
      </w:tr>
    </w:tbl>
    <w:p w14:paraId="063689B6" w14:textId="77777777" w:rsidR="00CF731C" w:rsidRDefault="00CF731C"/>
    <w:p w14:paraId="754DAC75" w14:textId="77777777" w:rsidR="00CF731C" w:rsidRDefault="00AF0D3C">
      <w:pPr>
        <w:spacing w:before="225" w:after="225" w:line="240" w:lineRule="auto"/>
        <w:jc w:val="center"/>
      </w:pPr>
      <w:r>
        <w:rPr>
          <w:rFonts w:ascii="Arial" w:hAnsi="Arial" w:cs="Arial"/>
          <w:color w:val="000000"/>
          <w:sz w:val="18"/>
          <w:szCs w:val="18"/>
        </w:rPr>
        <w:t>in</w:t>
      </w:r>
    </w:p>
    <w:p w14:paraId="3FDDFE30" w14:textId="77777777" w:rsidR="00CF731C" w:rsidRDefault="00AF0D3C">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200"/>
      </w:tblGrid>
      <w:tr w:rsidR="00CF731C" w14:paraId="4770797F" w14:textId="77777777">
        <w:tc>
          <w:tcPr>
            <w:tcW w:w="3300" w:type="dxa"/>
            <w:tcMar>
              <w:top w:w="0" w:type="auto"/>
              <w:bottom w:w="0" w:type="auto"/>
            </w:tcMar>
            <w:vAlign w:val="center"/>
          </w:tcPr>
          <w:p w14:paraId="426D50AD" w14:textId="77777777" w:rsidR="00CF731C" w:rsidRDefault="00AF0D3C">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76BCE37F" w14:textId="77777777" w:rsidR="00CF731C" w:rsidRDefault="00AF0D3C">
            <w:r>
              <w:rPr>
                <w:rFonts w:ascii="Arial" w:hAnsi="Arial" w:cs="Arial"/>
                <w:color w:val="000000"/>
                <w:position w:val="-2"/>
                <w:sz w:val="18"/>
                <w:szCs w:val="18"/>
              </w:rPr>
              <w:t> </w:t>
            </w:r>
          </w:p>
        </w:tc>
      </w:tr>
      <w:tr w:rsidR="00CF731C" w14:paraId="1496AA61" w14:textId="77777777">
        <w:tc>
          <w:tcPr>
            <w:tcW w:w="3300" w:type="dxa"/>
            <w:tcMar>
              <w:top w:w="0" w:type="auto"/>
              <w:bottom w:w="0" w:type="auto"/>
            </w:tcMar>
            <w:vAlign w:val="center"/>
          </w:tcPr>
          <w:p w14:paraId="40F1C871" w14:textId="77777777" w:rsidR="00CF731C" w:rsidRDefault="00AF0D3C">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16A35F96" w14:textId="77777777" w:rsidR="00CF731C" w:rsidRDefault="00AF0D3C">
            <w:r>
              <w:rPr>
                <w:rFonts w:ascii="Arial" w:hAnsi="Arial" w:cs="Arial"/>
                <w:color w:val="000000"/>
                <w:position w:val="-2"/>
                <w:sz w:val="18"/>
                <w:szCs w:val="18"/>
              </w:rPr>
              <w:t> </w:t>
            </w:r>
          </w:p>
        </w:tc>
      </w:tr>
      <w:tr w:rsidR="00CF731C" w14:paraId="518CDEAD" w14:textId="77777777">
        <w:tc>
          <w:tcPr>
            <w:tcW w:w="3300" w:type="dxa"/>
            <w:tcMar>
              <w:top w:w="0" w:type="auto"/>
              <w:bottom w:w="0" w:type="auto"/>
            </w:tcMar>
            <w:vAlign w:val="center"/>
          </w:tcPr>
          <w:p w14:paraId="7312F725" w14:textId="77777777" w:rsidR="00CF731C" w:rsidRDefault="00AF0D3C">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39A03137" w14:textId="77777777" w:rsidR="00CF731C" w:rsidRDefault="00AF0D3C">
            <w:r>
              <w:rPr>
                <w:rFonts w:ascii="Arial" w:hAnsi="Arial" w:cs="Arial"/>
                <w:color w:val="000000"/>
                <w:position w:val="-2"/>
                <w:sz w:val="18"/>
                <w:szCs w:val="18"/>
              </w:rPr>
              <w:t> </w:t>
            </w:r>
          </w:p>
        </w:tc>
      </w:tr>
    </w:tbl>
    <w:p w14:paraId="24476891" w14:textId="77777777" w:rsidR="00CF731C" w:rsidRDefault="00AF0D3C">
      <w:pPr>
        <w:spacing w:before="225" w:after="225" w:line="240" w:lineRule="auto"/>
        <w:jc w:val="both"/>
      </w:pPr>
      <w:r>
        <w:rPr>
          <w:rFonts w:ascii="Arial" w:hAnsi="Arial" w:cs="Arial"/>
          <w:color w:val="000000"/>
          <w:sz w:val="18"/>
          <w:szCs w:val="18"/>
        </w:rPr>
        <w:t> </w:t>
      </w:r>
    </w:p>
    <w:p w14:paraId="628354B8" w14:textId="77777777" w:rsidR="00CF731C" w:rsidRDefault="00AF0D3C">
      <w:pPr>
        <w:spacing w:before="225" w:after="225" w:line="240" w:lineRule="auto"/>
        <w:jc w:val="both"/>
      </w:pPr>
      <w:r>
        <w:rPr>
          <w:rFonts w:ascii="Arial" w:hAnsi="Arial" w:cs="Arial"/>
          <w:b/>
          <w:bCs/>
          <w:color w:val="000000"/>
          <w:sz w:val="18"/>
          <w:szCs w:val="18"/>
        </w:rPr>
        <w:t>I. UVODNE DOLOČBE</w:t>
      </w:r>
    </w:p>
    <w:p w14:paraId="63561313" w14:textId="77777777" w:rsidR="00CF731C" w:rsidRDefault="00AF0D3C">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9178"/>
      </w:tblGrid>
      <w:tr w:rsidR="00CF731C" w14:paraId="4E2BAA1F" w14:textId="77777777">
        <w:tc>
          <w:tcPr>
            <w:tcW w:w="0" w:type="auto"/>
            <w:tcMar>
              <w:top w:w="0" w:type="auto"/>
              <w:bottom w:w="0" w:type="auto"/>
            </w:tcMar>
          </w:tcPr>
          <w:p w14:paraId="78269FE2" w14:textId="77777777" w:rsidR="00CF731C" w:rsidRDefault="00AF0D3C">
            <w:pPr>
              <w:spacing w:before="225" w:after="225"/>
              <w:jc w:val="both"/>
            </w:pPr>
            <w:r>
              <w:rPr>
                <w:rFonts w:ascii="Arial" w:hAnsi="Arial" w:cs="Arial"/>
                <w:color w:val="000000"/>
                <w:sz w:val="18"/>
                <w:szCs w:val="18"/>
              </w:rPr>
              <w:t>Naročnik in izvajalec ugotavljata, da je bil na osnovi:</w:t>
            </w:r>
          </w:p>
          <w:tbl>
            <w:tblPr>
              <w:tblStyle w:val="NormalTablePHPDOCX"/>
              <w:tblW w:w="0" w:type="auto"/>
              <w:tblLook w:val="04A0" w:firstRow="1" w:lastRow="0" w:firstColumn="1" w:lastColumn="0" w:noHBand="0" w:noVBand="1"/>
            </w:tblPr>
            <w:tblGrid>
              <w:gridCol w:w="8962"/>
            </w:tblGrid>
            <w:tr w:rsidR="00CF731C" w14:paraId="05165D04" w14:textId="77777777">
              <w:tc>
                <w:tcPr>
                  <w:tcW w:w="0" w:type="auto"/>
                  <w:tcMar>
                    <w:top w:w="0" w:type="auto"/>
                    <w:bottom w:w="0" w:type="auto"/>
                  </w:tcMar>
                </w:tcPr>
                <w:p w14:paraId="7CD09516" w14:textId="77777777" w:rsidR="00CF731C" w:rsidRDefault="00AF0D3C" w:rsidP="00AB47E7">
                  <w:pPr>
                    <w:numPr>
                      <w:ilvl w:val="0"/>
                      <w:numId w:val="14"/>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z dne ___________ in</w:t>
                  </w:r>
                </w:p>
                <w:p w14:paraId="68F47416" w14:textId="77777777" w:rsidR="00CF731C" w:rsidRDefault="00AF0D3C" w:rsidP="00AB47E7">
                  <w:pPr>
                    <w:numPr>
                      <w:ilvl w:val="0"/>
                      <w:numId w:val="14"/>
                    </w:numPr>
                    <w:jc w:val="both"/>
                    <w:rPr>
                      <w:rFonts w:ascii="Arial" w:hAnsi="Arial" w:cs="Arial"/>
                      <w:color w:val="000000"/>
                      <w:sz w:val="18"/>
                      <w:szCs w:val="18"/>
                    </w:rPr>
                  </w:pPr>
                  <w:r>
                    <w:rPr>
                      <w:rFonts w:ascii="Arial" w:hAnsi="Arial" w:cs="Arial"/>
                      <w:color w:val="000000"/>
                      <w:sz w:val="18"/>
                      <w:szCs w:val="18"/>
                    </w:rPr>
                    <w:t>naročnikove odločitve o oddaji naročila javnega naročila številka _____________ z dne _____________,</w:t>
                  </w:r>
                </w:p>
              </w:tc>
            </w:tr>
          </w:tbl>
          <w:p w14:paraId="45FB20F1" w14:textId="77777777" w:rsidR="00CF731C" w:rsidRDefault="00AF0D3C">
            <w:pPr>
              <w:spacing w:before="225" w:after="225"/>
              <w:jc w:val="both"/>
            </w:pPr>
            <w:r>
              <w:rPr>
                <w:rFonts w:ascii="Arial" w:hAnsi="Arial" w:cs="Arial"/>
                <w:color w:val="000000"/>
                <w:sz w:val="18"/>
                <w:szCs w:val="18"/>
              </w:rPr>
              <w:t>izbran izvajalec kot najugodnejši ponudnik v okviru predmetnega javnega naročila, zaradi česar se sklepa predmetna pogodba.</w:t>
            </w:r>
          </w:p>
        </w:tc>
      </w:tr>
    </w:tbl>
    <w:p w14:paraId="7C2A48AA" w14:textId="77777777" w:rsidR="00CF731C" w:rsidRDefault="00AF0D3C">
      <w:pPr>
        <w:spacing w:before="225" w:after="225" w:line="240" w:lineRule="auto"/>
        <w:jc w:val="both"/>
      </w:pPr>
      <w:r>
        <w:rPr>
          <w:rFonts w:ascii="Arial" w:hAnsi="Arial" w:cs="Arial"/>
          <w:b/>
          <w:bCs/>
          <w:color w:val="000000"/>
          <w:sz w:val="18"/>
          <w:szCs w:val="18"/>
        </w:rPr>
        <w:t>II. PREDMET POGODBE</w:t>
      </w:r>
    </w:p>
    <w:p w14:paraId="7D32A70D" w14:textId="77777777" w:rsidR="00CF731C" w:rsidRDefault="00AF0D3C">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9178"/>
      </w:tblGrid>
      <w:tr w:rsidR="00CF731C" w14:paraId="33E071DF" w14:textId="77777777">
        <w:tc>
          <w:tcPr>
            <w:tcW w:w="0" w:type="auto"/>
            <w:tcMar>
              <w:top w:w="0" w:type="auto"/>
              <w:bottom w:w="0" w:type="auto"/>
            </w:tcMar>
          </w:tcPr>
          <w:p w14:paraId="1B3FA353" w14:textId="5F8F8DD0" w:rsidR="00CF731C" w:rsidRDefault="00AF0D3C">
            <w:pPr>
              <w:spacing w:before="225" w:after="225"/>
              <w:jc w:val="both"/>
              <w:rPr>
                <w:rFonts w:ascii="Arial" w:hAnsi="Arial" w:cs="Arial"/>
                <w:b/>
                <w:bCs/>
                <w:color w:val="000000"/>
                <w:sz w:val="18"/>
                <w:szCs w:val="18"/>
              </w:rPr>
            </w:pPr>
            <w:r>
              <w:rPr>
                <w:rFonts w:ascii="Arial" w:hAnsi="Arial" w:cs="Arial"/>
                <w:color w:val="000000"/>
                <w:sz w:val="18"/>
                <w:szCs w:val="18"/>
              </w:rPr>
              <w:t xml:space="preserve">S to pogodbo naročnik oddaja, izvajalec pa prevzema v izvedbo </w:t>
            </w:r>
            <w:r w:rsidR="00060278">
              <w:rPr>
                <w:rFonts w:ascii="Arial" w:hAnsi="Arial" w:cs="Arial"/>
                <w:color w:val="000000"/>
                <w:sz w:val="18"/>
                <w:szCs w:val="18"/>
              </w:rPr>
              <w:t>okolju prijazne storitve čiščenja poslovnih prostorov Zavoda za gradbeništvo</w:t>
            </w:r>
            <w:r w:rsidR="00810B51">
              <w:rPr>
                <w:rFonts w:ascii="Arial" w:hAnsi="Arial" w:cs="Arial"/>
                <w:color w:val="000000"/>
                <w:sz w:val="18"/>
                <w:szCs w:val="18"/>
              </w:rPr>
              <w:t xml:space="preserve"> Slovenije</w:t>
            </w:r>
            <w:r w:rsidR="00060278">
              <w:rPr>
                <w:rFonts w:ascii="Arial" w:hAnsi="Arial" w:cs="Arial"/>
                <w:color w:val="000000"/>
                <w:sz w:val="18"/>
                <w:szCs w:val="18"/>
              </w:rPr>
              <w:t xml:space="preserve">, ki se izvaja na način določen v tej pogodbi in v tehničnih specifikacijah ter skladno z </w:t>
            </w:r>
            <w:r>
              <w:rPr>
                <w:rFonts w:ascii="Arial" w:hAnsi="Arial" w:cs="Arial"/>
                <w:color w:val="000000"/>
                <w:sz w:val="18"/>
                <w:szCs w:val="18"/>
              </w:rPr>
              <w:t>opredelitvijo iz razpisne dokumentacije in ponudbe, ki predstavljata sestavni del te pogodbe, v kolikor v tej pogodbi ni kaj izrecno drugače urejeno</w:t>
            </w:r>
            <w:r>
              <w:rPr>
                <w:rFonts w:ascii="Arial" w:hAnsi="Arial" w:cs="Arial"/>
                <w:b/>
                <w:bCs/>
                <w:color w:val="000000"/>
                <w:sz w:val="18"/>
                <w:szCs w:val="18"/>
              </w:rPr>
              <w:t>.</w:t>
            </w:r>
          </w:p>
          <w:p w14:paraId="73695588" w14:textId="77777777" w:rsidR="00060278" w:rsidRDefault="00060278" w:rsidP="00060278">
            <w:pPr>
              <w:spacing w:before="225" w:after="225"/>
              <w:jc w:val="both"/>
              <w:rPr>
                <w:rFonts w:ascii="Arial" w:hAnsi="Arial" w:cs="Arial"/>
                <w:color w:val="000000"/>
                <w:sz w:val="18"/>
                <w:szCs w:val="18"/>
              </w:rPr>
            </w:pPr>
            <w:r w:rsidRPr="00060278">
              <w:rPr>
                <w:rFonts w:ascii="Arial" w:hAnsi="Arial" w:cs="Arial"/>
                <w:color w:val="000000"/>
                <w:sz w:val="18"/>
                <w:szCs w:val="18"/>
              </w:rPr>
              <w:t xml:space="preserve">Predmet pogodbe zajema čiščenje, z uporabo okoljsko manj obremenjujočega blaga (čistil in higienskih proizvodov) in z upoštevanjem temeljnih okoljskih zahtev v skladu z Uredbo o zelenem javnem naročanju (Uradni list RS, št. </w:t>
            </w:r>
            <w:r>
              <w:rPr>
                <w:rFonts w:ascii="Arial" w:hAnsi="Arial" w:cs="Arial"/>
                <w:color w:val="000000"/>
                <w:sz w:val="18"/>
                <w:szCs w:val="18"/>
              </w:rPr>
              <w:t>57/2017</w:t>
            </w:r>
            <w:r w:rsidRPr="00060278">
              <w:rPr>
                <w:rFonts w:ascii="Arial" w:hAnsi="Arial" w:cs="Arial"/>
                <w:color w:val="000000"/>
                <w:sz w:val="18"/>
                <w:szCs w:val="18"/>
              </w:rPr>
              <w:t xml:space="preserve">). </w:t>
            </w:r>
            <w:r>
              <w:rPr>
                <w:rFonts w:ascii="Arial" w:hAnsi="Arial" w:cs="Arial"/>
                <w:color w:val="000000"/>
                <w:sz w:val="18"/>
                <w:szCs w:val="18"/>
              </w:rPr>
              <w:t xml:space="preserve">Izvajalec bo pri izvajanju storitev uporabljal </w:t>
            </w:r>
            <w:r w:rsidRPr="00060278">
              <w:rPr>
                <w:rFonts w:ascii="Arial" w:hAnsi="Arial" w:cs="Arial"/>
                <w:color w:val="000000"/>
                <w:sz w:val="18"/>
                <w:szCs w:val="18"/>
              </w:rPr>
              <w:t>u</w:t>
            </w:r>
            <w:r>
              <w:rPr>
                <w:rFonts w:ascii="Arial" w:hAnsi="Arial" w:cs="Arial"/>
                <w:color w:val="000000"/>
                <w:sz w:val="18"/>
                <w:szCs w:val="18"/>
              </w:rPr>
              <w:t>niverzalna čistila, ki ustrezajo</w:t>
            </w:r>
            <w:r w:rsidRPr="00060278">
              <w:rPr>
                <w:rFonts w:ascii="Arial" w:hAnsi="Arial" w:cs="Arial"/>
                <w:color w:val="000000"/>
                <w:sz w:val="18"/>
                <w:szCs w:val="18"/>
              </w:rPr>
              <w:t xml:space="preserve"> kriterijem glede strupenosti za vodne organizme in zahtevam za pridobitev znaka za okolje EU za čistila za trdne </w:t>
            </w:r>
            <w:r w:rsidRPr="00060278">
              <w:rPr>
                <w:rFonts w:ascii="Arial" w:hAnsi="Arial" w:cs="Arial"/>
                <w:color w:val="000000"/>
                <w:sz w:val="18"/>
                <w:szCs w:val="18"/>
              </w:rPr>
              <w:lastRenderedPageBreak/>
              <w:t xml:space="preserve">površine glede izločenih ali prepovedanih sestavin, </w:t>
            </w:r>
            <w:r>
              <w:rPr>
                <w:rFonts w:ascii="Arial" w:hAnsi="Arial" w:cs="Arial"/>
                <w:color w:val="000000"/>
                <w:sz w:val="18"/>
                <w:szCs w:val="18"/>
              </w:rPr>
              <w:t xml:space="preserve">v višini najmanj 30% </w:t>
            </w:r>
            <w:r w:rsidRPr="00060278">
              <w:rPr>
                <w:rFonts w:ascii="Arial" w:hAnsi="Arial" w:cs="Arial"/>
                <w:color w:val="000000"/>
                <w:sz w:val="18"/>
                <w:szCs w:val="18"/>
              </w:rPr>
              <w:t>glede na prostornino vseh artiklov univerzalnih čistil</w:t>
            </w:r>
            <w:r>
              <w:rPr>
                <w:rFonts w:ascii="Arial" w:hAnsi="Arial" w:cs="Arial"/>
                <w:color w:val="000000"/>
                <w:sz w:val="18"/>
                <w:szCs w:val="18"/>
              </w:rPr>
              <w:t>.</w:t>
            </w:r>
            <w:r w:rsidRPr="00060278">
              <w:rPr>
                <w:rFonts w:ascii="Arial" w:hAnsi="Arial" w:cs="Arial"/>
                <w:color w:val="000000"/>
                <w:sz w:val="18"/>
                <w:szCs w:val="18"/>
              </w:rPr>
              <w:t xml:space="preserve"> </w:t>
            </w:r>
          </w:p>
          <w:p w14:paraId="2B032CF5" w14:textId="77777777" w:rsidR="00060278" w:rsidRPr="00060278" w:rsidRDefault="00060278" w:rsidP="00060278">
            <w:pPr>
              <w:spacing w:before="225" w:after="225"/>
              <w:jc w:val="both"/>
              <w:rPr>
                <w:rFonts w:ascii="Arial" w:hAnsi="Arial" w:cs="Arial"/>
                <w:color w:val="000000"/>
                <w:sz w:val="18"/>
                <w:szCs w:val="18"/>
              </w:rPr>
            </w:pPr>
            <w:r w:rsidRPr="00060278">
              <w:rPr>
                <w:rFonts w:ascii="Arial" w:hAnsi="Arial" w:cs="Arial"/>
                <w:color w:val="000000"/>
                <w:sz w:val="18"/>
                <w:szCs w:val="18"/>
              </w:rPr>
              <w:t xml:space="preserve">V primeru uporabe </w:t>
            </w:r>
            <w:r>
              <w:rPr>
                <w:rFonts w:ascii="Arial" w:hAnsi="Arial" w:cs="Arial"/>
                <w:color w:val="000000"/>
                <w:sz w:val="18"/>
                <w:szCs w:val="18"/>
              </w:rPr>
              <w:t>čistil</w:t>
            </w:r>
            <w:r w:rsidRPr="00060278">
              <w:rPr>
                <w:rFonts w:ascii="Arial" w:hAnsi="Arial" w:cs="Arial"/>
                <w:color w:val="000000"/>
                <w:sz w:val="18"/>
                <w:szCs w:val="18"/>
              </w:rPr>
              <w:t>, ki ni</w:t>
            </w:r>
            <w:r>
              <w:rPr>
                <w:rFonts w:ascii="Arial" w:hAnsi="Arial" w:cs="Arial"/>
                <w:color w:val="000000"/>
                <w:sz w:val="18"/>
                <w:szCs w:val="18"/>
              </w:rPr>
              <w:t>so</w:t>
            </w:r>
            <w:r w:rsidRPr="00060278">
              <w:rPr>
                <w:rFonts w:ascii="Arial" w:hAnsi="Arial" w:cs="Arial"/>
                <w:color w:val="000000"/>
                <w:sz w:val="18"/>
                <w:szCs w:val="18"/>
              </w:rPr>
              <w:t xml:space="preserve"> v skladu z Uredbo o zelenem javnem naročanju, bo naročnik odpovedal pogodbo.</w:t>
            </w:r>
          </w:p>
        </w:tc>
      </w:tr>
    </w:tbl>
    <w:p w14:paraId="447D3AB3" w14:textId="77777777" w:rsidR="00CF731C" w:rsidRDefault="00AF0D3C">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9178"/>
      </w:tblGrid>
      <w:tr w:rsidR="00CF731C" w14:paraId="618E710C" w14:textId="77777777">
        <w:tc>
          <w:tcPr>
            <w:tcW w:w="0" w:type="auto"/>
            <w:tcMar>
              <w:top w:w="0" w:type="auto"/>
              <w:bottom w:w="0" w:type="auto"/>
            </w:tcMar>
          </w:tcPr>
          <w:p w14:paraId="1341B1D5" w14:textId="77777777" w:rsidR="00CF731C" w:rsidRDefault="00AF0D3C">
            <w:pPr>
              <w:spacing w:before="225" w:after="225"/>
              <w:jc w:val="both"/>
            </w:pPr>
            <w:r>
              <w:rPr>
                <w:rFonts w:ascii="Arial" w:hAnsi="Arial" w:cs="Arial"/>
                <w:color w:val="000000"/>
                <w:sz w:val="18"/>
                <w:szCs w:val="18"/>
              </w:rPr>
              <w:t>Izvajalec bo vršil prevzeta dela v skladu in v obsegu določenem z naslednjimi dokumenti:</w:t>
            </w:r>
          </w:p>
          <w:tbl>
            <w:tblPr>
              <w:tblStyle w:val="NormalTablePHPDOCX"/>
              <w:tblW w:w="0" w:type="auto"/>
              <w:tblLook w:val="04A0" w:firstRow="1" w:lastRow="0" w:firstColumn="1" w:lastColumn="0" w:noHBand="0" w:noVBand="1"/>
            </w:tblPr>
            <w:tblGrid>
              <w:gridCol w:w="6760"/>
            </w:tblGrid>
            <w:tr w:rsidR="00CF731C" w14:paraId="0EAEE2A8" w14:textId="77777777">
              <w:tc>
                <w:tcPr>
                  <w:tcW w:w="0" w:type="auto"/>
                  <w:tcMar>
                    <w:top w:w="0" w:type="auto"/>
                    <w:bottom w:w="0" w:type="auto"/>
                  </w:tcMar>
                </w:tcPr>
                <w:p w14:paraId="5A4FF2D2" w14:textId="77777777" w:rsidR="00CF731C" w:rsidRDefault="00AF0D3C" w:rsidP="00AB47E7">
                  <w:pPr>
                    <w:numPr>
                      <w:ilvl w:val="0"/>
                      <w:numId w:val="15"/>
                    </w:numPr>
                    <w:jc w:val="both"/>
                    <w:rPr>
                      <w:rFonts w:ascii="Arial" w:hAnsi="Arial" w:cs="Arial"/>
                      <w:color w:val="000000"/>
                      <w:sz w:val="18"/>
                      <w:szCs w:val="18"/>
                    </w:rPr>
                  </w:pPr>
                  <w:r>
                    <w:rPr>
                      <w:rFonts w:ascii="Arial" w:hAnsi="Arial" w:cs="Arial"/>
                      <w:color w:val="000000"/>
                      <w:sz w:val="18"/>
                      <w:szCs w:val="18"/>
                    </w:rPr>
                    <w:t>Ponudba številka _____________ z dne _______________;</w:t>
                  </w:r>
                </w:p>
                <w:p w14:paraId="48235634" w14:textId="77777777" w:rsidR="00CF731C" w:rsidRDefault="00AF0D3C" w:rsidP="00AB47E7">
                  <w:pPr>
                    <w:numPr>
                      <w:ilvl w:val="0"/>
                      <w:numId w:val="15"/>
                    </w:numPr>
                    <w:jc w:val="both"/>
                    <w:rPr>
                      <w:rFonts w:ascii="Arial" w:hAnsi="Arial" w:cs="Arial"/>
                      <w:color w:val="000000"/>
                      <w:sz w:val="18"/>
                      <w:szCs w:val="18"/>
                    </w:rPr>
                  </w:pPr>
                  <w:r>
                    <w:rPr>
                      <w:rFonts w:ascii="Arial" w:hAnsi="Arial" w:cs="Arial"/>
                      <w:color w:val="000000"/>
                      <w:sz w:val="18"/>
                      <w:szCs w:val="18"/>
                    </w:rPr>
                    <w:t>Razpisna dokumentacija naročnika v postopku številka __________.</w:t>
                  </w:r>
                </w:p>
              </w:tc>
            </w:tr>
          </w:tbl>
          <w:p w14:paraId="663A11BC" w14:textId="77777777" w:rsidR="00CF731C" w:rsidRDefault="00AF0D3C">
            <w:pPr>
              <w:spacing w:before="225" w:after="225"/>
              <w:jc w:val="both"/>
              <w:rPr>
                <w:rFonts w:ascii="Arial" w:hAnsi="Arial" w:cs="Arial"/>
                <w:color w:val="000000"/>
                <w:sz w:val="18"/>
                <w:szCs w:val="18"/>
              </w:rPr>
            </w:pPr>
            <w:r>
              <w:rPr>
                <w:rFonts w:ascii="Arial" w:hAnsi="Arial" w:cs="Arial"/>
                <w:color w:val="000000"/>
                <w:sz w:val="18"/>
                <w:szCs w:val="18"/>
              </w:rPr>
              <w:t>Predmetni dokumenti so priloga in sestavni del te pogodbe.</w:t>
            </w:r>
          </w:p>
          <w:p w14:paraId="5CC736CE" w14:textId="77777777" w:rsidR="002A51E1" w:rsidRPr="002A51E1" w:rsidRDefault="002A51E1">
            <w:pPr>
              <w:spacing w:before="225" w:after="225"/>
              <w:jc w:val="both"/>
              <w:rPr>
                <w:rFonts w:ascii="Arial" w:hAnsi="Arial" w:cs="Arial"/>
                <w:color w:val="000000"/>
                <w:sz w:val="18"/>
                <w:szCs w:val="18"/>
              </w:rPr>
            </w:pPr>
            <w:r w:rsidRPr="002A51E1">
              <w:rPr>
                <w:rFonts w:ascii="Arial" w:hAnsi="Arial" w:cs="Arial"/>
                <w:color w:val="000000"/>
                <w:sz w:val="18"/>
                <w:szCs w:val="18"/>
              </w:rPr>
              <w:t>Izvajalec s podpisom te pogodbe potrjuje, da je v celoti seznanjen z obsegom in zahtevnostjo pogodbenih storitev, z lokacijami in objekti, kjer bo izvajal čiščenje poslovnih prostorov, ter z možnostjo dostopa do objektov.</w:t>
            </w:r>
          </w:p>
        </w:tc>
      </w:tr>
    </w:tbl>
    <w:p w14:paraId="3093CF00" w14:textId="77777777" w:rsidR="00CF731C" w:rsidRDefault="00AF0D3C">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9178"/>
      </w:tblGrid>
      <w:tr w:rsidR="00CF731C" w14:paraId="0BB0CED3" w14:textId="77777777">
        <w:tc>
          <w:tcPr>
            <w:tcW w:w="0" w:type="auto"/>
            <w:tcMar>
              <w:top w:w="0" w:type="auto"/>
              <w:bottom w:w="0" w:type="auto"/>
            </w:tcMar>
          </w:tcPr>
          <w:p w14:paraId="3178ED38" w14:textId="77777777" w:rsidR="00CF731C" w:rsidRDefault="00AF0D3C">
            <w:pPr>
              <w:spacing w:before="225" w:after="225"/>
              <w:jc w:val="both"/>
            </w:pPr>
            <w:r>
              <w:rPr>
                <w:rFonts w:ascii="Arial" w:hAnsi="Arial" w:cs="Arial"/>
                <w:color w:val="000000"/>
                <w:sz w:val="18"/>
                <w:szCs w:val="18"/>
              </w:rPr>
              <w:t>Dodatnih storitev, ki niso opredeljene s to pogodbo, izvajalec ne sme opraviti brez predhodnega pisnega soglasja naročnika. Za dodatna storitve, ki bi se izkazale za potrebne šele po sklenitvi te pogodbe, lahko naročnik odda naročilo izvajalcu osnovnega naročila ob upoštevanju določb zakona, ki ureja javno naročanje. Z izvajalcem se v tem primeru sklene dodatek k osnovni pogodbi ali nova pogodba.</w:t>
            </w:r>
          </w:p>
          <w:p w14:paraId="07315C5B" w14:textId="77777777" w:rsidR="00CF731C" w:rsidRDefault="00AF0D3C">
            <w:pPr>
              <w:spacing w:before="225" w:after="225"/>
              <w:jc w:val="both"/>
            </w:pPr>
            <w:r>
              <w:rPr>
                <w:rFonts w:ascii="Arial" w:hAnsi="Arial" w:cs="Arial"/>
                <w:color w:val="000000"/>
                <w:sz w:val="18"/>
                <w:szCs w:val="18"/>
              </w:rPr>
              <w:t>Naročnik si pridržuje pravico, da zmanjša obseg razpisanih del, ne da bi zato moral navajati posebne razloge. Naročnik si pridržuje pravico, da poveča obsege del na posameznih postavkah, predvsem takrat, kadar bo to gospodarno in v okviru določil ZJN-3.</w:t>
            </w:r>
          </w:p>
        </w:tc>
      </w:tr>
    </w:tbl>
    <w:p w14:paraId="18FB3E3C" w14:textId="77777777" w:rsidR="00CF731C" w:rsidRDefault="00AF0D3C">
      <w:pPr>
        <w:spacing w:before="225" w:after="225" w:line="240" w:lineRule="auto"/>
        <w:jc w:val="both"/>
      </w:pPr>
      <w:r>
        <w:rPr>
          <w:rFonts w:ascii="Arial" w:hAnsi="Arial" w:cs="Arial"/>
          <w:b/>
          <w:bCs/>
          <w:color w:val="000000"/>
          <w:sz w:val="18"/>
          <w:szCs w:val="18"/>
        </w:rPr>
        <w:t>III. POGODBENA CENA IN PLAČILNI POGOJI</w:t>
      </w:r>
    </w:p>
    <w:p w14:paraId="798F4581" w14:textId="77777777" w:rsidR="00CF731C" w:rsidRDefault="00AF0D3C">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9178"/>
      </w:tblGrid>
      <w:tr w:rsidR="00CF731C" w14:paraId="1C0AFDE1" w14:textId="77777777">
        <w:tc>
          <w:tcPr>
            <w:tcW w:w="0" w:type="auto"/>
            <w:tcMar>
              <w:top w:w="0" w:type="auto"/>
              <w:bottom w:w="0" w:type="auto"/>
            </w:tcMar>
          </w:tcPr>
          <w:p w14:paraId="086A7189" w14:textId="77777777" w:rsidR="00CF731C" w:rsidRDefault="00AF0D3C">
            <w:pPr>
              <w:spacing w:before="225" w:after="225"/>
              <w:jc w:val="both"/>
            </w:pPr>
            <w:r>
              <w:rPr>
                <w:rFonts w:ascii="Arial" w:hAnsi="Arial" w:cs="Arial"/>
                <w:color w:val="000000"/>
                <w:sz w:val="18"/>
                <w:szCs w:val="18"/>
              </w:rPr>
              <w:t>Pogodbena vrednost del je dogovorjena na osnovi ponudbe izvajalca in je za celotno trajanje pogodbe ocenjena na:</w:t>
            </w:r>
          </w:p>
          <w:p w14:paraId="7692380F" w14:textId="77777777" w:rsidR="00CF731C" w:rsidRDefault="00AF0D3C">
            <w:pPr>
              <w:spacing w:before="225" w:after="225"/>
              <w:jc w:val="both"/>
            </w:pPr>
            <w:r>
              <w:rPr>
                <w:rFonts w:ascii="Arial" w:hAnsi="Arial" w:cs="Arial"/>
                <w:color w:val="000000"/>
                <w:sz w:val="18"/>
                <w:szCs w:val="18"/>
              </w:rPr>
              <w:t>Vrednost brez davka na dodano vrednost (DDV): ____________ EUR</w:t>
            </w:r>
          </w:p>
          <w:p w14:paraId="627D867E" w14:textId="77777777" w:rsidR="00CF731C" w:rsidRDefault="00AF0D3C">
            <w:pPr>
              <w:spacing w:before="225" w:after="225"/>
              <w:jc w:val="both"/>
            </w:pPr>
            <w:r>
              <w:rPr>
                <w:rFonts w:ascii="Arial" w:hAnsi="Arial" w:cs="Arial"/>
                <w:color w:val="000000"/>
                <w:sz w:val="18"/>
                <w:szCs w:val="18"/>
              </w:rPr>
              <w:t>Davek na dodano vrednost (DDV): __________________ EUR</w:t>
            </w:r>
          </w:p>
          <w:p w14:paraId="049D711C" w14:textId="77777777" w:rsidR="00CF731C" w:rsidRDefault="00AF0D3C">
            <w:pPr>
              <w:spacing w:before="225" w:after="225"/>
              <w:jc w:val="both"/>
            </w:pPr>
            <w:r>
              <w:rPr>
                <w:rFonts w:ascii="Arial" w:hAnsi="Arial" w:cs="Arial"/>
                <w:color w:val="000000"/>
                <w:sz w:val="18"/>
                <w:szCs w:val="18"/>
              </w:rPr>
              <w:t>Pogodbena vrednost vključno z davkom na dodano vrednost (DDV): _________________ EUR</w:t>
            </w:r>
          </w:p>
          <w:p w14:paraId="2708F0C7" w14:textId="77777777" w:rsidR="00CF731C" w:rsidRDefault="00060278">
            <w:pPr>
              <w:spacing w:before="225" w:after="225"/>
              <w:jc w:val="both"/>
              <w:rPr>
                <w:rFonts w:ascii="Arial" w:hAnsi="Arial" w:cs="Arial"/>
                <w:sz w:val="18"/>
              </w:rPr>
            </w:pPr>
            <w:r w:rsidRPr="00060278">
              <w:rPr>
                <w:rFonts w:ascii="Arial" w:hAnsi="Arial" w:cs="Arial"/>
                <w:sz w:val="18"/>
              </w:rPr>
              <w:t xml:space="preserve">Mesečna </w:t>
            </w:r>
            <w:r>
              <w:rPr>
                <w:rFonts w:ascii="Arial" w:hAnsi="Arial" w:cs="Arial"/>
                <w:sz w:val="18"/>
              </w:rPr>
              <w:t>vrednost storitev v ocenjenem obsegu skladno s ponudbo znaša:</w:t>
            </w:r>
          </w:p>
          <w:p w14:paraId="1D09BF36" w14:textId="77777777" w:rsidR="00060278" w:rsidRDefault="00060278" w:rsidP="00060278">
            <w:pPr>
              <w:spacing w:before="225" w:after="225"/>
              <w:jc w:val="both"/>
            </w:pPr>
            <w:r>
              <w:rPr>
                <w:rFonts w:ascii="Arial" w:hAnsi="Arial" w:cs="Arial"/>
                <w:color w:val="000000"/>
                <w:sz w:val="18"/>
                <w:szCs w:val="18"/>
              </w:rPr>
              <w:t>Vrednost brez davka na dodano vrednost (DDV): ____________ EUR</w:t>
            </w:r>
          </w:p>
          <w:p w14:paraId="19F947F2" w14:textId="77777777" w:rsidR="00060278" w:rsidRDefault="00060278" w:rsidP="00060278">
            <w:pPr>
              <w:spacing w:before="225" w:after="225"/>
              <w:jc w:val="both"/>
            </w:pPr>
            <w:r>
              <w:rPr>
                <w:rFonts w:ascii="Arial" w:hAnsi="Arial" w:cs="Arial"/>
                <w:color w:val="000000"/>
                <w:sz w:val="18"/>
                <w:szCs w:val="18"/>
              </w:rPr>
              <w:t>Davek na dodano vrednost (DDV): __________________ EUR</w:t>
            </w:r>
          </w:p>
          <w:p w14:paraId="0B49D3C7" w14:textId="77777777" w:rsidR="00060278" w:rsidRDefault="00060278" w:rsidP="00060278">
            <w:pPr>
              <w:spacing w:before="225" w:after="225"/>
              <w:jc w:val="both"/>
            </w:pPr>
            <w:r>
              <w:rPr>
                <w:rFonts w:ascii="Arial" w:hAnsi="Arial" w:cs="Arial"/>
                <w:color w:val="000000"/>
                <w:sz w:val="18"/>
                <w:szCs w:val="18"/>
              </w:rPr>
              <w:t>Pogodbena vrednost vključno z davkom na dodano vrednost (DDV): _________________ EUR</w:t>
            </w:r>
          </w:p>
          <w:p w14:paraId="2A4E29FF" w14:textId="77777777" w:rsidR="00245169" w:rsidRPr="00245169" w:rsidRDefault="00245169" w:rsidP="00245169">
            <w:pPr>
              <w:spacing w:before="225" w:after="225"/>
              <w:jc w:val="both"/>
              <w:rPr>
                <w:rFonts w:ascii="Arial" w:hAnsi="Arial" w:cs="Arial"/>
                <w:color w:val="000000"/>
                <w:sz w:val="18"/>
                <w:szCs w:val="18"/>
              </w:rPr>
            </w:pPr>
            <w:r w:rsidRPr="00245169">
              <w:rPr>
                <w:rFonts w:ascii="Arial" w:hAnsi="Arial" w:cs="Arial"/>
                <w:color w:val="000000"/>
                <w:sz w:val="18"/>
                <w:szCs w:val="18"/>
              </w:rPr>
              <w:t xml:space="preserve">Storitve rednega čiščenja se plačujejo mesečno, za pretekli mesec po cenah, kot jih je ponudnik vpisal v </w:t>
            </w:r>
            <w:r>
              <w:rPr>
                <w:rFonts w:ascii="Arial" w:hAnsi="Arial" w:cs="Arial"/>
                <w:color w:val="000000"/>
                <w:sz w:val="18"/>
                <w:szCs w:val="18"/>
              </w:rPr>
              <w:t>popisu storitev s ponudbenim predračunom</w:t>
            </w:r>
            <w:r w:rsidRPr="00245169">
              <w:rPr>
                <w:rFonts w:ascii="Arial" w:hAnsi="Arial" w:cs="Arial"/>
                <w:color w:val="000000"/>
                <w:sz w:val="18"/>
                <w:szCs w:val="18"/>
              </w:rPr>
              <w:t xml:space="preserve">. </w:t>
            </w:r>
          </w:p>
          <w:p w14:paraId="13ADF807" w14:textId="77777777" w:rsidR="00245169" w:rsidRPr="00245169" w:rsidRDefault="00245169" w:rsidP="00245169">
            <w:pPr>
              <w:spacing w:before="225" w:after="225"/>
              <w:jc w:val="both"/>
              <w:rPr>
                <w:rFonts w:ascii="Arial" w:hAnsi="Arial" w:cs="Arial"/>
                <w:color w:val="000000"/>
                <w:sz w:val="18"/>
                <w:szCs w:val="18"/>
              </w:rPr>
            </w:pPr>
            <w:r w:rsidRPr="00245169">
              <w:rPr>
                <w:rFonts w:ascii="Arial" w:hAnsi="Arial" w:cs="Arial"/>
                <w:color w:val="000000"/>
                <w:sz w:val="18"/>
                <w:szCs w:val="18"/>
              </w:rPr>
              <w:t xml:space="preserve">Letne aktivnosti se plačujejo po izvedenem čiščenju po cenah, kot jih je ponudnik vpisal v </w:t>
            </w:r>
            <w:r>
              <w:rPr>
                <w:rFonts w:ascii="Arial" w:hAnsi="Arial" w:cs="Arial"/>
                <w:color w:val="000000"/>
                <w:sz w:val="18"/>
                <w:szCs w:val="18"/>
              </w:rPr>
              <w:t>popisu storitev s ponudbenim predračunom</w:t>
            </w:r>
            <w:r w:rsidRPr="00245169">
              <w:rPr>
                <w:rFonts w:ascii="Arial" w:hAnsi="Arial" w:cs="Arial"/>
                <w:color w:val="000000"/>
                <w:sz w:val="18"/>
                <w:szCs w:val="18"/>
              </w:rPr>
              <w:t>.</w:t>
            </w:r>
          </w:p>
          <w:p w14:paraId="1410D699" w14:textId="77777777" w:rsidR="00245169" w:rsidRPr="00245169" w:rsidRDefault="00245169" w:rsidP="00245169">
            <w:pPr>
              <w:spacing w:before="225" w:after="225"/>
              <w:jc w:val="both"/>
              <w:rPr>
                <w:rFonts w:ascii="Arial" w:hAnsi="Arial" w:cs="Arial"/>
                <w:color w:val="000000"/>
                <w:sz w:val="18"/>
                <w:szCs w:val="18"/>
              </w:rPr>
            </w:pPr>
            <w:r w:rsidRPr="00245169">
              <w:rPr>
                <w:rFonts w:ascii="Arial" w:hAnsi="Arial" w:cs="Arial"/>
                <w:color w:val="000000"/>
                <w:sz w:val="18"/>
                <w:szCs w:val="18"/>
              </w:rPr>
              <w:t xml:space="preserve">Storitve dodatnega čiščenja po naročilu se plačujejo po izvedeni storitvi po cenah, kot jih je ponudnik vpisal v </w:t>
            </w:r>
            <w:r>
              <w:rPr>
                <w:rFonts w:ascii="Arial" w:hAnsi="Arial" w:cs="Arial"/>
                <w:color w:val="000000"/>
                <w:sz w:val="18"/>
                <w:szCs w:val="18"/>
              </w:rPr>
              <w:t>popisu storitev s ponudbenim predračunom</w:t>
            </w:r>
            <w:r w:rsidRPr="00245169">
              <w:rPr>
                <w:rFonts w:ascii="Arial" w:hAnsi="Arial" w:cs="Arial"/>
                <w:color w:val="000000"/>
                <w:sz w:val="18"/>
                <w:szCs w:val="18"/>
              </w:rPr>
              <w:t xml:space="preserve">. Dodatne aktivnosti, po posebnem naročilu naročnika iz nabora specifikacije storitev, se lahko izvajajo do največ </w:t>
            </w:r>
            <w:r w:rsidR="003104C7">
              <w:rPr>
                <w:rFonts w:ascii="Arial" w:hAnsi="Arial" w:cs="Arial"/>
                <w:color w:val="000000"/>
                <w:sz w:val="18"/>
                <w:szCs w:val="18"/>
              </w:rPr>
              <w:t>120</w:t>
            </w:r>
            <w:r w:rsidRPr="00245169">
              <w:rPr>
                <w:rFonts w:ascii="Arial" w:hAnsi="Arial" w:cs="Arial"/>
                <w:color w:val="000000"/>
                <w:sz w:val="18"/>
                <w:szCs w:val="18"/>
              </w:rPr>
              <w:t xml:space="preserve"> ur v celotnem obdobju veljavnosti pogodbe.</w:t>
            </w:r>
          </w:p>
          <w:p w14:paraId="65056BF2" w14:textId="1CDC5D1C" w:rsidR="00CF731C" w:rsidRDefault="00245169" w:rsidP="00245169">
            <w:pPr>
              <w:spacing w:before="225" w:after="225"/>
              <w:jc w:val="both"/>
            </w:pPr>
            <w:r w:rsidRPr="00245169">
              <w:rPr>
                <w:rFonts w:ascii="Arial" w:hAnsi="Arial" w:cs="Arial"/>
                <w:color w:val="000000"/>
                <w:sz w:val="18"/>
                <w:szCs w:val="18"/>
              </w:rPr>
              <w:lastRenderedPageBreak/>
              <w:t>Pogodbene cene vključujejo vse stroške storitev in blaga iz tehničnih specifikacij čiščenja: delo, stroške tehničnih in delovnih pripomočkov, potne stroške ter stroške za čistila, vključno z dostavo. Naročnik nima v zvezi s čiščenjem poslovnih prostorov po tej pogodbi nobenih dodatnih stroškov. Naročnik stroškov, ki niso zajeti v ponudbeni ceni, naknadno ne bo priznaval. Cene pogodbenih storitev so v času trajanja pogodbe fiksne.</w:t>
            </w:r>
            <w:r>
              <w:rPr>
                <w:rFonts w:ascii="Arial" w:hAnsi="Arial" w:cs="Arial"/>
                <w:color w:val="000000"/>
                <w:sz w:val="18"/>
                <w:szCs w:val="18"/>
              </w:rPr>
              <w:t xml:space="preserve"> </w:t>
            </w:r>
            <w:r w:rsidR="00AF0D3C">
              <w:rPr>
                <w:rFonts w:ascii="Arial" w:hAnsi="Arial" w:cs="Arial"/>
                <w:color w:val="000000"/>
                <w:sz w:val="18"/>
                <w:szCs w:val="18"/>
              </w:rPr>
              <w:t>Kadar izvajalec opravlja storitve izven pogodbeno dogovorjenega obsega je upravičen tudi do povračila potnih in ostalih povezanih stroškov z opravljanjem storitev.</w:t>
            </w:r>
          </w:p>
        </w:tc>
      </w:tr>
    </w:tbl>
    <w:p w14:paraId="6CBA67D8" w14:textId="77777777" w:rsidR="00CF731C" w:rsidRDefault="00AF0D3C">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9178"/>
      </w:tblGrid>
      <w:tr w:rsidR="00CF731C" w14:paraId="6F519B46" w14:textId="77777777">
        <w:tc>
          <w:tcPr>
            <w:tcW w:w="0" w:type="auto"/>
            <w:tcMar>
              <w:top w:w="0" w:type="auto"/>
              <w:bottom w:w="0" w:type="auto"/>
            </w:tcMar>
          </w:tcPr>
          <w:p w14:paraId="462EB1C5" w14:textId="4CECCC3E" w:rsidR="00CF731C" w:rsidRDefault="00AF0D3C">
            <w:pPr>
              <w:spacing w:before="225" w:after="225"/>
              <w:jc w:val="both"/>
            </w:pPr>
            <w:r>
              <w:rPr>
                <w:rFonts w:ascii="Arial" w:hAnsi="Arial" w:cs="Arial"/>
                <w:color w:val="000000"/>
                <w:sz w:val="18"/>
                <w:szCs w:val="18"/>
              </w:rPr>
              <w:t>Izvajalec izda naročniku račun v osmih (8) dneh od zaključka meseca za storitve izvedene v preteklem mesecu. Izvajalec izstavi račun v elektronski obliki (eRačun) preko spletnega portala UJPnet. Kot uradni prejem računa se šteje datum vnosa računa v sistem UJPnet.</w:t>
            </w:r>
            <w:r w:rsidR="00D50275" w:rsidRPr="00D50275">
              <w:rPr>
                <w:rFonts w:ascii="Arial" w:hAnsi="Arial" w:cs="Arial"/>
                <w:color w:val="000000"/>
                <w:sz w:val="18"/>
                <w:szCs w:val="18"/>
              </w:rPr>
              <w:t xml:space="preserve"> K računu mora biti priloženo poročilo o opravljenem nadzoru kakovosti čiščenja za pretekli mesec in seznam mesečne porabe higienskih in drugih sredstev, iz katerega mora biti razvidno ime in količina čistilnih sredstev in ostalega higienskega materiala, ki ga je izvajalec porabil pri izvajanju storitev za vsak posamezni objekt posebej. Račun se mora sklicevati na številko pogodbe, na podlagi katere se izstavlja. Na računu morajo biti ločeno prikazano redno delo, letne aktivnosti in dodatno delo ter poraba materiala.</w:t>
            </w:r>
          </w:p>
          <w:p w14:paraId="0866A66A" w14:textId="77777777" w:rsidR="00CF731C" w:rsidRDefault="00AF0D3C">
            <w:pPr>
              <w:spacing w:before="225" w:after="225"/>
              <w:jc w:val="both"/>
            </w:pPr>
            <w:r>
              <w:rPr>
                <w:rFonts w:ascii="Arial" w:hAnsi="Arial" w:cs="Arial"/>
                <w:color w:val="000000"/>
                <w:sz w:val="18"/>
                <w:szCs w:val="18"/>
              </w:rPr>
              <w:t>V kolikor naročnik računa ne zavrne v roku 8 delovnih dni od prejema, se račun šteje za potrjenega.</w:t>
            </w:r>
          </w:p>
          <w:p w14:paraId="650AEDCC" w14:textId="77777777" w:rsidR="00CF731C" w:rsidRDefault="00AF0D3C">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28BEC969" w14:textId="77777777" w:rsidR="00CF731C" w:rsidRDefault="00AF0D3C">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9178"/>
      </w:tblGrid>
      <w:tr w:rsidR="00CF731C" w14:paraId="657A520B" w14:textId="77777777">
        <w:tc>
          <w:tcPr>
            <w:tcW w:w="0" w:type="auto"/>
            <w:tcMar>
              <w:top w:w="0" w:type="auto"/>
              <w:bottom w:w="0" w:type="auto"/>
            </w:tcMar>
          </w:tcPr>
          <w:p w14:paraId="3A419A16" w14:textId="77777777" w:rsidR="00CF731C" w:rsidRDefault="00AF0D3C">
            <w:pPr>
              <w:spacing w:before="225" w:after="225"/>
              <w:jc w:val="both"/>
            </w:pPr>
            <w:r>
              <w:rPr>
                <w:rFonts w:ascii="Arial" w:hAnsi="Arial" w:cs="Arial"/>
                <w:color w:val="000000"/>
                <w:sz w:val="18"/>
                <w:szCs w:val="18"/>
              </w:rPr>
              <w:t xml:space="preserve">Naročnik se zaveže plačati račun </w:t>
            </w:r>
            <w:r w:rsidR="000A663F">
              <w:rPr>
                <w:rFonts w:ascii="Arial" w:hAnsi="Arial" w:cs="Arial"/>
                <w:color w:val="000000"/>
                <w:sz w:val="18"/>
                <w:szCs w:val="18"/>
              </w:rPr>
              <w:t>v roku 30 dni</w:t>
            </w:r>
            <w:r>
              <w:rPr>
                <w:rFonts w:ascii="Arial" w:hAnsi="Arial" w:cs="Arial"/>
                <w:color w:val="000000"/>
                <w:sz w:val="18"/>
                <w:szCs w:val="18"/>
              </w:rPr>
              <w:t xml:space="preserve"> od prejema računa na poslovni račun izvajalca. Za zamudo pri plačilu storitev je izvajalec upravičen do zaračunavanja zakonitih zamudnih obresti.</w:t>
            </w:r>
          </w:p>
          <w:p w14:paraId="01C108C6" w14:textId="77777777" w:rsidR="00CF731C" w:rsidRDefault="00AF0D3C">
            <w:pPr>
              <w:spacing w:before="225" w:after="225"/>
              <w:jc w:val="both"/>
            </w:pPr>
            <w:r>
              <w:rPr>
                <w:rFonts w:ascii="Arial" w:hAnsi="Arial" w:cs="Arial"/>
                <w:color w:val="000000"/>
                <w:sz w:val="18"/>
                <w:szCs w:val="18"/>
              </w:rPr>
              <w:t>Naročnik bo pravilno izstavljen in potrjen račun poravnal na transakcijski račun izvajalca naveden na računu. V primeru, da TRR ni naveden na računu, se plačilo nakaže na prvi račun naveden pri podatkih o izvajalca.</w:t>
            </w:r>
          </w:p>
        </w:tc>
      </w:tr>
    </w:tbl>
    <w:p w14:paraId="20AA6018" w14:textId="77777777" w:rsidR="00CF731C" w:rsidRDefault="00AF0D3C">
      <w:pPr>
        <w:spacing w:before="225" w:after="225" w:line="240" w:lineRule="auto"/>
        <w:jc w:val="both"/>
      </w:pPr>
      <w:r>
        <w:rPr>
          <w:rFonts w:ascii="Arial" w:hAnsi="Arial" w:cs="Arial"/>
          <w:b/>
          <w:bCs/>
          <w:color w:val="000000"/>
          <w:sz w:val="18"/>
          <w:szCs w:val="18"/>
        </w:rPr>
        <w:t xml:space="preserve">IV. </w:t>
      </w:r>
      <w:r w:rsidR="00060278">
        <w:rPr>
          <w:rFonts w:ascii="Arial" w:hAnsi="Arial" w:cs="Arial"/>
          <w:b/>
          <w:bCs/>
          <w:color w:val="000000"/>
          <w:sz w:val="18"/>
          <w:szCs w:val="18"/>
        </w:rPr>
        <w:t>OBDOBJE SKLENITVE POGODBE</w:t>
      </w:r>
    </w:p>
    <w:p w14:paraId="43353902" w14:textId="77777777" w:rsidR="00CF731C" w:rsidRDefault="00AF0D3C">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9178"/>
      </w:tblGrid>
      <w:tr w:rsidR="00CF731C" w14:paraId="29EDBB40" w14:textId="77777777">
        <w:tc>
          <w:tcPr>
            <w:tcW w:w="0" w:type="auto"/>
            <w:tcMar>
              <w:top w:w="0" w:type="auto"/>
              <w:bottom w:w="0" w:type="auto"/>
            </w:tcMar>
          </w:tcPr>
          <w:p w14:paraId="6BD8D5B8" w14:textId="77777777" w:rsidR="00CF731C" w:rsidRDefault="00060278">
            <w:pPr>
              <w:spacing w:before="225" w:after="225"/>
              <w:jc w:val="both"/>
            </w:pPr>
            <w:r>
              <w:rPr>
                <w:rFonts w:ascii="Arial" w:hAnsi="Arial" w:cs="Arial"/>
                <w:color w:val="000000"/>
                <w:sz w:val="18"/>
                <w:szCs w:val="18"/>
              </w:rPr>
              <w:t xml:space="preserve">Pogodba se sklepa za obdobje </w:t>
            </w:r>
            <w:r w:rsidR="008A1168">
              <w:rPr>
                <w:rFonts w:ascii="Arial" w:hAnsi="Arial" w:cs="Arial"/>
                <w:color w:val="000000"/>
                <w:sz w:val="18"/>
                <w:szCs w:val="18"/>
              </w:rPr>
              <w:t>štirih (4</w:t>
            </w:r>
            <w:r>
              <w:rPr>
                <w:rFonts w:ascii="Arial" w:hAnsi="Arial" w:cs="Arial"/>
                <w:color w:val="000000"/>
                <w:sz w:val="18"/>
                <w:szCs w:val="18"/>
              </w:rPr>
              <w:t>) let, do _ _ _ _ _ do _ _ _ _ _ .</w:t>
            </w:r>
          </w:p>
          <w:p w14:paraId="788BE56F" w14:textId="77777777" w:rsidR="00CF731C" w:rsidRDefault="00AF0D3C">
            <w:pPr>
              <w:spacing w:before="225" w:after="225"/>
              <w:jc w:val="both"/>
            </w:pPr>
            <w:r>
              <w:rPr>
                <w:rFonts w:ascii="Arial" w:hAnsi="Arial" w:cs="Arial"/>
                <w:color w:val="000000"/>
                <w:sz w:val="18"/>
                <w:szCs w:val="18"/>
              </w:rPr>
              <w:t>Če izvajalec zamuja z izvedbo storitev, je o tem dolžan takoj pisno obvestiti naročnika in ga zaprositi za podaljšanje roka dokončanja. Če se naročnik s podaljšanjem roka strinja, mu pisno odobri podaljšanje roka za izvedbo.</w:t>
            </w:r>
          </w:p>
        </w:tc>
      </w:tr>
    </w:tbl>
    <w:p w14:paraId="20355DB2" w14:textId="77777777" w:rsidR="00CF731C" w:rsidRDefault="00AF0D3C">
      <w:pPr>
        <w:spacing w:before="225" w:after="225" w:line="240" w:lineRule="auto"/>
        <w:jc w:val="both"/>
      </w:pPr>
      <w:r>
        <w:rPr>
          <w:rFonts w:ascii="Arial" w:hAnsi="Arial" w:cs="Arial"/>
          <w:b/>
          <w:bCs/>
          <w:color w:val="000000"/>
          <w:sz w:val="18"/>
          <w:szCs w:val="18"/>
        </w:rPr>
        <w:t>V. PODIZVAJALCI</w:t>
      </w:r>
    </w:p>
    <w:p w14:paraId="3A58282B" w14:textId="77777777" w:rsidR="00CF731C" w:rsidRDefault="00AF0D3C">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658"/>
      </w:tblGrid>
      <w:tr w:rsidR="00CF731C" w14:paraId="7AE21355" w14:textId="77777777">
        <w:tc>
          <w:tcPr>
            <w:tcW w:w="0" w:type="auto"/>
            <w:tcMar>
              <w:top w:w="0" w:type="auto"/>
              <w:bottom w:w="0" w:type="auto"/>
            </w:tcMar>
          </w:tcPr>
          <w:p w14:paraId="6309BD6E" w14:textId="77777777" w:rsidR="00CF731C" w:rsidRDefault="00AF0D3C">
            <w:pPr>
              <w:spacing w:before="225" w:after="225"/>
              <w:jc w:val="both"/>
            </w:pPr>
            <w:r>
              <w:rPr>
                <w:rFonts w:ascii="Arial" w:hAnsi="Arial" w:cs="Arial"/>
                <w:color w:val="000000"/>
                <w:sz w:val="18"/>
                <w:szCs w:val="18"/>
              </w:rPr>
              <w:t>Izvajalec bo dela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CF731C" w14:paraId="7B30714A" w14:textId="77777777" w:rsidTr="00A36726">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7B50D91" w14:textId="77777777" w:rsidR="00CF731C" w:rsidRDefault="00AF0D3C">
                  <w:pPr>
                    <w:jc w:val="right"/>
                  </w:pPr>
                  <w:r>
                    <w:rPr>
                      <w:rFonts w:ascii="Arial" w:hAnsi="Arial" w:cs="Arial"/>
                      <w:b/>
                      <w:bCs/>
                      <w:color w:val="000000"/>
                      <w:position w:val="-2"/>
                      <w:sz w:val="18"/>
                      <w:szCs w:val="18"/>
                      <w:shd w:val="clear" w:color="auto" w:fill="D1D1D1"/>
                    </w:rPr>
                    <w:t>Podizvajalec 1 (firma, naslov):</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47D616AB" w14:textId="77777777" w:rsidR="00CF731C" w:rsidRDefault="00CF731C"/>
              </w:tc>
            </w:tr>
            <w:tr w:rsidR="00CF731C" w14:paraId="5D45C295"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C77158D" w14:textId="77777777" w:rsidR="00CF731C" w:rsidRDefault="00AF0D3C">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4F828AD4" w14:textId="77777777" w:rsidR="00CF731C" w:rsidRDefault="00AF0D3C">
                  <w:pPr>
                    <w:spacing w:before="135" w:after="135"/>
                    <w:jc w:val="both"/>
                    <w:textAlignment w:val="center"/>
                  </w:pPr>
                  <w:r>
                    <w:rPr>
                      <w:rFonts w:ascii="Arial" w:hAnsi="Arial" w:cs="Arial"/>
                      <w:color w:val="000000"/>
                      <w:position w:val="-2"/>
                      <w:sz w:val="18"/>
                      <w:szCs w:val="18"/>
                    </w:rPr>
                    <w:t>Opis del, ki jih bo izvedel podizvajalec:</w:t>
                  </w:r>
                </w:p>
                <w:p w14:paraId="5E14C13A" w14:textId="77777777" w:rsidR="00CF731C" w:rsidRDefault="00AF0D3C">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5846B946" w14:textId="77777777" w:rsidR="00CF731C" w:rsidRDefault="00AF0D3C">
            <w:pPr>
              <w:spacing w:before="225" w:after="225"/>
              <w:jc w:val="both"/>
            </w:pPr>
            <w:r>
              <w:rPr>
                <w:rFonts w:ascii="Arial" w:hAnsi="Arial" w:cs="Arial"/>
                <w:i/>
                <w:iCs/>
                <w:color w:val="000000"/>
                <w:sz w:val="18"/>
                <w:szCs w:val="18"/>
              </w:rPr>
              <w:t>Opomba:</w:t>
            </w:r>
          </w:p>
          <w:p w14:paraId="2C3EA8E5" w14:textId="77777777" w:rsidR="00CF731C" w:rsidRDefault="00AF0D3C">
            <w:pPr>
              <w:spacing w:before="225" w:after="225"/>
              <w:jc w:val="both"/>
            </w:pPr>
            <w:r>
              <w:rPr>
                <w:rFonts w:ascii="Arial" w:hAnsi="Arial" w:cs="Arial"/>
                <w:i/>
                <w:iCs/>
                <w:color w:val="000000"/>
                <w:sz w:val="18"/>
                <w:szCs w:val="18"/>
              </w:rPr>
              <w:lastRenderedPageBreak/>
              <w:t>V KOLIKOR PONUDNIK NE NASTOPA S PODIZVAJALCI SE RAZDELEK IZBRIŠE</w:t>
            </w:r>
          </w:p>
        </w:tc>
      </w:tr>
    </w:tbl>
    <w:p w14:paraId="4E0CA248" w14:textId="77777777" w:rsidR="00CF731C" w:rsidRDefault="00AF0D3C">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9178"/>
      </w:tblGrid>
      <w:tr w:rsidR="00CF731C" w14:paraId="776310B5" w14:textId="77777777">
        <w:tc>
          <w:tcPr>
            <w:tcW w:w="0" w:type="auto"/>
            <w:tcMar>
              <w:top w:w="0" w:type="auto"/>
              <w:bottom w:w="0" w:type="auto"/>
            </w:tcMar>
          </w:tcPr>
          <w:p w14:paraId="55BA8E7A" w14:textId="77777777" w:rsidR="00CF731C" w:rsidRDefault="00AF0D3C">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70F8D4DB" w14:textId="77777777" w:rsidR="00CF731C" w:rsidRDefault="00AF0D3C">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962"/>
            </w:tblGrid>
            <w:tr w:rsidR="00CF731C" w14:paraId="3803C763" w14:textId="77777777">
              <w:tc>
                <w:tcPr>
                  <w:tcW w:w="0" w:type="auto"/>
                  <w:tcMar>
                    <w:top w:w="0" w:type="auto"/>
                    <w:bottom w:w="0" w:type="auto"/>
                  </w:tcMar>
                </w:tcPr>
                <w:p w14:paraId="150ABD0A" w14:textId="77777777" w:rsidR="00CF731C" w:rsidRDefault="00AF0D3C" w:rsidP="00AB47E7">
                  <w:pPr>
                    <w:numPr>
                      <w:ilvl w:val="0"/>
                      <w:numId w:val="16"/>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5802D643" w14:textId="77777777" w:rsidR="00CF731C" w:rsidRDefault="00AF0D3C" w:rsidP="00AB47E7">
                  <w:pPr>
                    <w:numPr>
                      <w:ilvl w:val="0"/>
                      <w:numId w:val="16"/>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7FE2B9ED" w14:textId="77777777" w:rsidR="00CF731C" w:rsidRDefault="00AF0D3C" w:rsidP="00AB47E7">
                  <w:pPr>
                    <w:numPr>
                      <w:ilvl w:val="0"/>
                      <w:numId w:val="16"/>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0404F869" w14:textId="77777777" w:rsidR="00CF731C" w:rsidRDefault="00AF0D3C">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4DBA86A5" w14:textId="77777777" w:rsidR="00CF731C" w:rsidRDefault="00AF0D3C">
            <w:pPr>
              <w:spacing w:before="225" w:after="225"/>
              <w:jc w:val="both"/>
            </w:pPr>
            <w:r>
              <w:rPr>
                <w:rFonts w:ascii="Arial" w:hAnsi="Arial" w:cs="Arial"/>
                <w:color w:val="000000"/>
                <w:sz w:val="18"/>
                <w:szCs w:val="18"/>
              </w:rPr>
              <w:t>Plačila podizvajalcem se izvedejo v rokih in na enak način kot velja za plačila izvajalcu.</w:t>
            </w:r>
          </w:p>
          <w:p w14:paraId="07CC521E" w14:textId="77777777" w:rsidR="00CF731C" w:rsidRDefault="00AF0D3C">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44770B23" w14:textId="77777777" w:rsidR="00CF731C" w:rsidRDefault="00AF0D3C">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25F30712" w14:textId="77777777" w:rsidR="00CF731C" w:rsidRDefault="00AF0D3C" w:rsidP="00BB3396">
            <w:pPr>
              <w:spacing w:before="225" w:after="225"/>
              <w:jc w:val="both"/>
            </w:pPr>
            <w:r>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storitve,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2E84E16C" w14:textId="77777777" w:rsidR="00CF731C" w:rsidRDefault="00AF0D3C">
      <w:pPr>
        <w:spacing w:before="225" w:after="225" w:line="240" w:lineRule="auto"/>
        <w:jc w:val="both"/>
      </w:pPr>
      <w:r>
        <w:rPr>
          <w:rFonts w:ascii="Arial" w:hAnsi="Arial" w:cs="Arial"/>
          <w:b/>
          <w:bCs/>
          <w:color w:val="000000"/>
          <w:sz w:val="18"/>
          <w:szCs w:val="18"/>
        </w:rPr>
        <w:t xml:space="preserve">VI. OBVEZNOSTI </w:t>
      </w:r>
      <w:r w:rsidR="00A36726">
        <w:rPr>
          <w:rFonts w:ascii="Arial" w:hAnsi="Arial" w:cs="Arial"/>
          <w:b/>
          <w:bCs/>
          <w:color w:val="000000"/>
          <w:sz w:val="18"/>
          <w:szCs w:val="18"/>
        </w:rPr>
        <w:t xml:space="preserve">IN PRAVICE </w:t>
      </w:r>
      <w:r>
        <w:rPr>
          <w:rFonts w:ascii="Arial" w:hAnsi="Arial" w:cs="Arial"/>
          <w:b/>
          <w:bCs/>
          <w:color w:val="000000"/>
          <w:sz w:val="18"/>
          <w:szCs w:val="18"/>
        </w:rPr>
        <w:t>NAROČNIKA</w:t>
      </w:r>
    </w:p>
    <w:p w14:paraId="3AC8B4D7" w14:textId="77777777" w:rsidR="00CF731C" w:rsidRDefault="00AF0D3C">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9178"/>
      </w:tblGrid>
      <w:tr w:rsidR="00CF731C" w14:paraId="22BB2C1D" w14:textId="77777777">
        <w:tc>
          <w:tcPr>
            <w:tcW w:w="0" w:type="auto"/>
            <w:tcMar>
              <w:top w:w="0" w:type="auto"/>
              <w:bottom w:w="0" w:type="auto"/>
            </w:tcMar>
          </w:tcPr>
          <w:p w14:paraId="40CE7652" w14:textId="77777777" w:rsidR="00CF731C" w:rsidRDefault="00AF0D3C">
            <w:pPr>
              <w:spacing w:before="225" w:after="225"/>
              <w:jc w:val="both"/>
            </w:pPr>
            <w:r>
              <w:rPr>
                <w:rFonts w:ascii="Arial" w:hAnsi="Arial" w:cs="Arial"/>
                <w:color w:val="000000"/>
                <w:sz w:val="18"/>
                <w:szCs w:val="18"/>
              </w:rPr>
              <w:t>Naročnik se zavezuje poravnati pogodbeno ceno za pravilno izvedbo storitev na podlagi te pogodbe.</w:t>
            </w:r>
          </w:p>
          <w:p w14:paraId="4B9DF5F0" w14:textId="77777777" w:rsidR="00CF731C" w:rsidRDefault="00AF0D3C">
            <w:pPr>
              <w:spacing w:before="225" w:after="225"/>
              <w:jc w:val="both"/>
            </w:pPr>
            <w:r>
              <w:rPr>
                <w:rFonts w:ascii="Arial" w:hAnsi="Arial" w:cs="Arial"/>
                <w:color w:val="000000"/>
                <w:sz w:val="18"/>
                <w:szCs w:val="18"/>
              </w:rPr>
              <w:t>Naročnik se zavezuje, da bo za nemoteno izvajanje pogodbenih obveznosti izvajalca zagotovil sodelovanje oseb, ki bodo v stiku z izvajalcem.</w:t>
            </w:r>
          </w:p>
          <w:p w14:paraId="05F0E357" w14:textId="77777777" w:rsidR="00CF731C" w:rsidRDefault="00AF0D3C">
            <w:pPr>
              <w:spacing w:before="225" w:after="225"/>
              <w:jc w:val="both"/>
            </w:pPr>
            <w:r>
              <w:rPr>
                <w:rFonts w:ascii="Arial" w:hAnsi="Arial" w:cs="Arial"/>
                <w:color w:val="000000"/>
                <w:sz w:val="18"/>
                <w:szCs w:val="18"/>
              </w:rPr>
              <w:t>Naročnik oz. pooblaščena oseba je v naročilu dolžna po resnici in popolno navesti vsa dejstva in okoliščine, ki bi lahko vplivale na vsebino, izvedbo, možnost, dopustnost ali druge pomembne okoliščine predvidenega posla.</w:t>
            </w:r>
          </w:p>
          <w:p w14:paraId="054E2A58" w14:textId="77777777" w:rsidR="00A36726" w:rsidRPr="00A36726" w:rsidRDefault="00AF0D3C">
            <w:pPr>
              <w:spacing w:before="225" w:after="225"/>
              <w:jc w:val="both"/>
              <w:rPr>
                <w:rFonts w:ascii="Arial" w:hAnsi="Arial" w:cs="Arial"/>
                <w:color w:val="000000"/>
                <w:sz w:val="18"/>
                <w:szCs w:val="18"/>
              </w:rPr>
            </w:pPr>
            <w:r>
              <w:rPr>
                <w:rFonts w:ascii="Arial" w:hAnsi="Arial" w:cs="Arial"/>
                <w:color w:val="000000"/>
                <w:sz w:val="18"/>
                <w:szCs w:val="18"/>
              </w:rPr>
              <w:t xml:space="preserve">Za poslovno upoštevno komunikacijo med naročnikom in izvajalcem šteje samo komunikacija preko pošte na poslovni naslov izvajalca in elektronske pošte z navedenim naslovom oziroma kadar je primerno, izjave podane na zapisnik o sestanku. Elektronska komunikacija je enakovredna pisni komunikaciji, v kolikor izvira od naročnika oziroma izvajalca. V primeru zlorabe ali suma zlorabe elektronskega sistema je pogodbena stranka nemudoma dolžna obvestiti drugo stranko, v nasprotnem primeru je dolžna poravnati izvedene storitve, ki jih je </w:t>
            </w:r>
            <w:r>
              <w:rPr>
                <w:rFonts w:ascii="Arial" w:hAnsi="Arial" w:cs="Arial"/>
                <w:color w:val="000000"/>
                <w:sz w:val="18"/>
                <w:szCs w:val="18"/>
              </w:rPr>
              <w:lastRenderedPageBreak/>
              <w:t>na podlagi takšne komunikacije opravila druga stranka.</w:t>
            </w:r>
          </w:p>
        </w:tc>
      </w:tr>
    </w:tbl>
    <w:p w14:paraId="01982C94" w14:textId="77777777" w:rsidR="00A36726" w:rsidRDefault="00A36726" w:rsidP="00A36726">
      <w:pPr>
        <w:spacing w:after="0" w:line="240" w:lineRule="auto"/>
        <w:jc w:val="center"/>
        <w:rPr>
          <w:rFonts w:ascii="Arial" w:hAnsi="Arial" w:cs="Arial"/>
          <w:b/>
          <w:bCs/>
          <w:color w:val="000000"/>
          <w:sz w:val="18"/>
          <w:szCs w:val="18"/>
        </w:rPr>
      </w:pPr>
    </w:p>
    <w:p w14:paraId="45F2EDA7" w14:textId="77777777" w:rsidR="00A36726" w:rsidRDefault="00A36726" w:rsidP="00A36726">
      <w:pPr>
        <w:spacing w:after="0" w:line="240" w:lineRule="auto"/>
        <w:jc w:val="center"/>
      </w:pPr>
      <w:r>
        <w:rPr>
          <w:rFonts w:ascii="Arial" w:hAnsi="Arial" w:cs="Arial"/>
          <w:b/>
          <w:bCs/>
          <w:color w:val="000000"/>
          <w:sz w:val="18"/>
          <w:szCs w:val="18"/>
        </w:rPr>
        <w:t>12. člen</w:t>
      </w:r>
    </w:p>
    <w:p w14:paraId="1393E8E1" w14:textId="5CE3CAF0" w:rsidR="00BB3396" w:rsidRDefault="00A36726">
      <w:pPr>
        <w:spacing w:before="225" w:after="225" w:line="240" w:lineRule="auto"/>
        <w:jc w:val="both"/>
        <w:rPr>
          <w:rFonts w:ascii="Arial" w:hAnsi="Arial" w:cs="Arial"/>
          <w:bCs/>
          <w:color w:val="000000"/>
          <w:sz w:val="18"/>
          <w:szCs w:val="18"/>
        </w:rPr>
      </w:pPr>
      <w:r w:rsidRPr="00A36726">
        <w:rPr>
          <w:rFonts w:ascii="Arial" w:hAnsi="Arial" w:cs="Arial"/>
          <w:bCs/>
          <w:color w:val="000000"/>
          <w:sz w:val="18"/>
          <w:szCs w:val="18"/>
        </w:rPr>
        <w:t>Naročnik zagotavlja izvajalcu vodo in električno energijo za čiščenje</w:t>
      </w:r>
      <w:r w:rsidR="00473D9F">
        <w:rPr>
          <w:rFonts w:ascii="Arial" w:hAnsi="Arial" w:cs="Arial"/>
          <w:bCs/>
          <w:color w:val="000000"/>
          <w:sz w:val="18"/>
          <w:szCs w:val="18"/>
        </w:rPr>
        <w:t xml:space="preserve"> ter prostor za shranjevanje </w:t>
      </w:r>
      <w:r w:rsidR="00CB2111">
        <w:rPr>
          <w:rFonts w:ascii="Arial" w:hAnsi="Arial" w:cs="Arial"/>
          <w:bCs/>
          <w:color w:val="000000"/>
          <w:sz w:val="18"/>
          <w:szCs w:val="18"/>
        </w:rPr>
        <w:t>čistil, delovnih pripomočkov in sa</w:t>
      </w:r>
      <w:r w:rsidR="00473D9F">
        <w:rPr>
          <w:rFonts w:ascii="Arial" w:hAnsi="Arial" w:cs="Arial"/>
          <w:bCs/>
          <w:color w:val="000000"/>
          <w:sz w:val="18"/>
          <w:szCs w:val="18"/>
        </w:rPr>
        <w:t>nitarno – higienskega materiala.</w:t>
      </w:r>
      <w:r w:rsidR="00CB2111">
        <w:rPr>
          <w:rFonts w:ascii="Arial" w:hAnsi="Arial" w:cs="Arial"/>
          <w:bCs/>
          <w:color w:val="000000"/>
          <w:sz w:val="18"/>
          <w:szCs w:val="18"/>
        </w:rPr>
        <w:t xml:space="preserve"> </w:t>
      </w:r>
    </w:p>
    <w:p w14:paraId="2C59AA13" w14:textId="77777777" w:rsidR="00A36726" w:rsidRPr="00A36726" w:rsidRDefault="00A36726" w:rsidP="00A36726">
      <w:pPr>
        <w:spacing w:before="225" w:after="225" w:line="240" w:lineRule="auto"/>
        <w:jc w:val="both"/>
        <w:rPr>
          <w:rFonts w:ascii="Arial" w:hAnsi="Arial" w:cs="Arial"/>
          <w:bCs/>
          <w:color w:val="000000"/>
          <w:sz w:val="18"/>
          <w:szCs w:val="18"/>
        </w:rPr>
      </w:pPr>
      <w:r w:rsidRPr="00A36726">
        <w:rPr>
          <w:rFonts w:ascii="Arial" w:hAnsi="Arial" w:cs="Arial"/>
          <w:bCs/>
          <w:color w:val="000000"/>
          <w:sz w:val="18"/>
          <w:szCs w:val="18"/>
        </w:rPr>
        <w:t>Naročnik zagotavlja izvajalcu dostop do poslovnih prostorov (npr. ključi, kartice za prehod).</w:t>
      </w:r>
    </w:p>
    <w:p w14:paraId="06DE666F" w14:textId="77777777" w:rsidR="00A36726" w:rsidRDefault="00A36726" w:rsidP="00A36726">
      <w:pPr>
        <w:spacing w:after="0" w:line="240" w:lineRule="auto"/>
        <w:jc w:val="center"/>
        <w:rPr>
          <w:rFonts w:ascii="Arial" w:hAnsi="Arial" w:cs="Arial"/>
          <w:b/>
          <w:bCs/>
          <w:color w:val="000000"/>
          <w:sz w:val="18"/>
          <w:szCs w:val="18"/>
        </w:rPr>
      </w:pPr>
    </w:p>
    <w:p w14:paraId="1D0C6766" w14:textId="77777777" w:rsidR="00A36726" w:rsidRDefault="00A36726" w:rsidP="00A36726">
      <w:pPr>
        <w:spacing w:after="0" w:line="240" w:lineRule="auto"/>
        <w:jc w:val="center"/>
      </w:pPr>
      <w:r>
        <w:rPr>
          <w:rFonts w:ascii="Arial" w:hAnsi="Arial" w:cs="Arial"/>
          <w:b/>
          <w:bCs/>
          <w:color w:val="000000"/>
          <w:sz w:val="18"/>
          <w:szCs w:val="18"/>
        </w:rPr>
        <w:t>13. člen</w:t>
      </w:r>
    </w:p>
    <w:p w14:paraId="7FE77AEF" w14:textId="77777777" w:rsidR="00A36726" w:rsidRDefault="00A36726" w:rsidP="00A36726">
      <w:pPr>
        <w:spacing w:before="225" w:after="225" w:line="240" w:lineRule="auto"/>
        <w:jc w:val="both"/>
        <w:rPr>
          <w:rFonts w:ascii="Arial" w:hAnsi="Arial" w:cs="Arial"/>
          <w:bCs/>
          <w:color w:val="000000"/>
          <w:sz w:val="18"/>
          <w:szCs w:val="18"/>
        </w:rPr>
      </w:pPr>
      <w:r w:rsidRPr="00A36726">
        <w:rPr>
          <w:rFonts w:ascii="Arial" w:hAnsi="Arial" w:cs="Arial"/>
          <w:bCs/>
          <w:color w:val="000000"/>
          <w:sz w:val="18"/>
          <w:szCs w:val="18"/>
        </w:rPr>
        <w:t xml:space="preserve">Naročnik si pridržuje pravico izvajati nadzor kakovosti opravljenih storitev. </w:t>
      </w:r>
    </w:p>
    <w:p w14:paraId="6E641C95" w14:textId="77777777" w:rsidR="00A36726" w:rsidRPr="00A36726" w:rsidRDefault="00A36726" w:rsidP="00A36726">
      <w:pPr>
        <w:spacing w:before="225" w:after="225" w:line="240" w:lineRule="auto"/>
        <w:jc w:val="both"/>
        <w:rPr>
          <w:rFonts w:ascii="Arial" w:hAnsi="Arial" w:cs="Arial"/>
          <w:bCs/>
          <w:color w:val="000000"/>
          <w:sz w:val="18"/>
          <w:szCs w:val="18"/>
        </w:rPr>
      </w:pPr>
      <w:r w:rsidRPr="00A36726">
        <w:rPr>
          <w:rFonts w:ascii="Arial" w:hAnsi="Arial" w:cs="Arial"/>
          <w:bCs/>
          <w:color w:val="000000"/>
          <w:sz w:val="18"/>
          <w:szCs w:val="18"/>
        </w:rPr>
        <w:t>V primeru izvajanja storitev v nasprotju z določili te pogodbe ali nekvalitetnega izvajanja storitev je po opozorilu naročnika izvajalec dolžan takoj odpraviti ugotovljene pomanjkljivosti. Naročnik izvajalca pisno opozori na podlagi pisnega dokumenta kontaktne osebe uporabnika.</w:t>
      </w:r>
    </w:p>
    <w:p w14:paraId="11A9606A" w14:textId="77777777" w:rsidR="00A36726" w:rsidRDefault="00A36726" w:rsidP="00A36726">
      <w:pPr>
        <w:spacing w:before="225" w:after="225" w:line="240" w:lineRule="auto"/>
        <w:jc w:val="both"/>
        <w:rPr>
          <w:rFonts w:ascii="Arial" w:hAnsi="Arial" w:cs="Arial"/>
          <w:bCs/>
          <w:color w:val="000000"/>
          <w:sz w:val="18"/>
          <w:szCs w:val="18"/>
        </w:rPr>
      </w:pPr>
      <w:r w:rsidRPr="00A36726">
        <w:rPr>
          <w:rFonts w:ascii="Arial" w:hAnsi="Arial" w:cs="Arial"/>
          <w:bCs/>
          <w:color w:val="000000"/>
          <w:sz w:val="18"/>
          <w:szCs w:val="18"/>
        </w:rPr>
        <w:t>V primeru pisnega opozorila naročnika zaradi nekvalitetno ali delo opravljene storitve, se uporabljajo določbe, ki se nanašajo na pogodbeno kazen.</w:t>
      </w:r>
    </w:p>
    <w:p w14:paraId="29E485B8" w14:textId="77777777" w:rsidR="002A51E1" w:rsidRDefault="002A51E1" w:rsidP="00A36726">
      <w:pPr>
        <w:spacing w:before="225" w:after="225" w:line="240" w:lineRule="auto"/>
        <w:jc w:val="both"/>
        <w:rPr>
          <w:rFonts w:ascii="Arial" w:hAnsi="Arial" w:cs="Arial"/>
          <w:bCs/>
          <w:color w:val="000000"/>
          <w:sz w:val="18"/>
          <w:szCs w:val="18"/>
        </w:rPr>
      </w:pPr>
      <w:r w:rsidRPr="002A51E1">
        <w:rPr>
          <w:rFonts w:ascii="Arial" w:hAnsi="Arial" w:cs="Arial"/>
          <w:bCs/>
          <w:color w:val="000000"/>
          <w:sz w:val="18"/>
          <w:szCs w:val="18"/>
        </w:rPr>
        <w:t>Naročnik si pridržuje pravico, da pri izvajalcu kadarkoli v času izvajanja te pogodbe preveri spoštovanje določil delovnopravne in socialne zakonodaje, še posebej spoštovanje določil glede zaposlitve, delovnega časa, nadur, počitka, letnega dopusta in plač ter izplačila plač.</w:t>
      </w:r>
    </w:p>
    <w:p w14:paraId="3EEABB10" w14:textId="77777777" w:rsidR="0032601A" w:rsidRPr="00A36726" w:rsidRDefault="0032601A" w:rsidP="00A36726">
      <w:pPr>
        <w:spacing w:before="225" w:after="225" w:line="240" w:lineRule="auto"/>
        <w:jc w:val="both"/>
        <w:rPr>
          <w:rFonts w:ascii="Arial" w:hAnsi="Arial" w:cs="Arial"/>
          <w:bCs/>
          <w:color w:val="000000"/>
          <w:sz w:val="18"/>
          <w:szCs w:val="18"/>
        </w:rPr>
      </w:pPr>
      <w:r>
        <w:rPr>
          <w:rFonts w:ascii="Arial" w:hAnsi="Arial" w:cs="Arial"/>
          <w:bCs/>
          <w:color w:val="000000"/>
          <w:sz w:val="18"/>
          <w:szCs w:val="18"/>
        </w:rPr>
        <w:t xml:space="preserve">Pogodbeni stranki se prav tako dogovorita, da bosta ob zaključku vsakega tekočega leta sodelovanja (do 31. 12.) </w:t>
      </w:r>
      <w:r w:rsidR="00274D3C">
        <w:rPr>
          <w:rFonts w:ascii="Arial" w:hAnsi="Arial" w:cs="Arial"/>
          <w:bCs/>
          <w:color w:val="000000"/>
          <w:sz w:val="18"/>
          <w:szCs w:val="18"/>
        </w:rPr>
        <w:t>opravila pregled izvajanja storitev</w:t>
      </w:r>
      <w:r w:rsidR="006E27E1">
        <w:rPr>
          <w:rFonts w:ascii="Arial" w:hAnsi="Arial" w:cs="Arial"/>
          <w:bCs/>
          <w:color w:val="000000"/>
          <w:sz w:val="18"/>
          <w:szCs w:val="18"/>
        </w:rPr>
        <w:t xml:space="preserve">. V kolikor bo v okviru pregleda ugotovljeno, da izvajalec storitev po tej pogodbi ne izvaja skladno z določili pogodbe, zaradi česar je naročnik izvajalcu že unovčil pogodbeno kazen skladno z določbami te pogodbe in v kolikor je izvajalec izdal več opozoril izvajalcu k odpravi kršitev, si naročnik pridržuje pravico, da pogodbo enostransko prekine. V tem primeru izvajalec ni upravičen do kakršnihkoli povračil zaradi naročnikovega odstopa od pogodbe. </w:t>
      </w:r>
    </w:p>
    <w:p w14:paraId="4E1718C6" w14:textId="77777777" w:rsidR="00A36726" w:rsidRDefault="00A36726">
      <w:pPr>
        <w:spacing w:before="225" w:after="225" w:line="240" w:lineRule="auto"/>
        <w:jc w:val="both"/>
        <w:rPr>
          <w:rFonts w:ascii="Arial" w:hAnsi="Arial" w:cs="Arial"/>
          <w:b/>
          <w:bCs/>
          <w:color w:val="000000"/>
          <w:sz w:val="18"/>
          <w:szCs w:val="18"/>
        </w:rPr>
      </w:pPr>
    </w:p>
    <w:p w14:paraId="671E341A" w14:textId="77777777" w:rsidR="00CF731C" w:rsidRDefault="00AF0D3C">
      <w:pPr>
        <w:spacing w:before="225" w:after="225" w:line="240" w:lineRule="auto"/>
        <w:jc w:val="both"/>
      </w:pPr>
      <w:r>
        <w:rPr>
          <w:rFonts w:ascii="Arial" w:hAnsi="Arial" w:cs="Arial"/>
          <w:b/>
          <w:bCs/>
          <w:color w:val="000000"/>
          <w:sz w:val="18"/>
          <w:szCs w:val="18"/>
        </w:rPr>
        <w:t>VII. OBVEZNOSTI IZVAJALCA</w:t>
      </w:r>
    </w:p>
    <w:p w14:paraId="0CC1B0ED" w14:textId="77777777" w:rsidR="00CF731C" w:rsidRDefault="001867EE">
      <w:pPr>
        <w:spacing w:after="0" w:line="240" w:lineRule="auto"/>
        <w:jc w:val="center"/>
      </w:pPr>
      <w:r>
        <w:rPr>
          <w:rFonts w:ascii="Arial" w:hAnsi="Arial" w:cs="Arial"/>
          <w:b/>
          <w:bCs/>
          <w:color w:val="000000"/>
          <w:sz w:val="18"/>
          <w:szCs w:val="18"/>
        </w:rPr>
        <w:t>14</w:t>
      </w:r>
      <w:r w:rsidR="00AF0D3C">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178"/>
      </w:tblGrid>
      <w:tr w:rsidR="00CF731C" w14:paraId="5B071ECE" w14:textId="77777777">
        <w:tc>
          <w:tcPr>
            <w:tcW w:w="0" w:type="auto"/>
            <w:tcMar>
              <w:top w:w="0" w:type="auto"/>
              <w:bottom w:w="0" w:type="auto"/>
            </w:tcMar>
          </w:tcPr>
          <w:p w14:paraId="7DAD21A7" w14:textId="77777777" w:rsidR="00CF731C" w:rsidRDefault="00AF0D3C">
            <w:pPr>
              <w:spacing w:before="225" w:after="225"/>
              <w:jc w:val="both"/>
            </w:pPr>
            <w:r>
              <w:rPr>
                <w:rFonts w:ascii="Arial" w:hAnsi="Arial" w:cs="Arial"/>
                <w:color w:val="000000"/>
                <w:sz w:val="18"/>
                <w:szCs w:val="18"/>
              </w:rPr>
              <w:t>Izvajalec se obvezuje, da bo:</w:t>
            </w:r>
          </w:p>
          <w:tbl>
            <w:tblPr>
              <w:tblStyle w:val="NormalTablePHPDOCX"/>
              <w:tblW w:w="0" w:type="auto"/>
              <w:tblLook w:val="04A0" w:firstRow="1" w:lastRow="0" w:firstColumn="1" w:lastColumn="0" w:noHBand="0" w:noVBand="1"/>
            </w:tblPr>
            <w:tblGrid>
              <w:gridCol w:w="8962"/>
            </w:tblGrid>
            <w:tr w:rsidR="00CF731C" w14:paraId="120B86D1" w14:textId="77777777">
              <w:tc>
                <w:tcPr>
                  <w:tcW w:w="0" w:type="auto"/>
                  <w:tcMar>
                    <w:top w:w="0" w:type="auto"/>
                    <w:bottom w:w="0" w:type="auto"/>
                  </w:tcMar>
                </w:tcPr>
                <w:p w14:paraId="75F0EE4A" w14:textId="77777777" w:rsidR="00CF731C" w:rsidRDefault="00AF0D3C" w:rsidP="00AB47E7">
                  <w:pPr>
                    <w:numPr>
                      <w:ilvl w:val="0"/>
                      <w:numId w:val="17"/>
                    </w:numPr>
                    <w:jc w:val="both"/>
                    <w:rPr>
                      <w:rFonts w:ascii="Arial" w:hAnsi="Arial" w:cs="Arial"/>
                      <w:color w:val="000000"/>
                      <w:sz w:val="18"/>
                      <w:szCs w:val="18"/>
                    </w:rPr>
                  </w:pPr>
                  <w:r>
                    <w:rPr>
                      <w:rFonts w:ascii="Arial" w:hAnsi="Arial" w:cs="Arial"/>
                      <w:color w:val="000000"/>
                      <w:sz w:val="18"/>
                      <w:szCs w:val="18"/>
                    </w:rPr>
                    <w:t>vsa dela po tej pogodbi opravil vestno in po pravilih stroke ob upoštevanju določil pogodbe in sestavnih delov te pogodbe, veljavnih predpisov, pri čemer mora skrbeti, da bo storitev opravljena ekonomično v okviru določil te pogodbe in morebitnih dodatnih dogovorov med pogodbenima strankama;</w:t>
                  </w:r>
                </w:p>
                <w:p w14:paraId="36F27901" w14:textId="77777777" w:rsidR="00CF731C" w:rsidRDefault="00AF0D3C" w:rsidP="00AB47E7">
                  <w:pPr>
                    <w:numPr>
                      <w:ilvl w:val="0"/>
                      <w:numId w:val="17"/>
                    </w:numPr>
                    <w:jc w:val="both"/>
                    <w:rPr>
                      <w:rFonts w:ascii="Arial" w:hAnsi="Arial" w:cs="Arial"/>
                      <w:color w:val="000000"/>
                      <w:sz w:val="18"/>
                      <w:szCs w:val="18"/>
                    </w:rPr>
                  </w:pPr>
                  <w:r>
                    <w:rPr>
                      <w:rFonts w:ascii="Arial" w:hAnsi="Arial" w:cs="Arial"/>
                      <w:color w:val="000000"/>
                      <w:sz w:val="18"/>
                      <w:szCs w:val="18"/>
                    </w:rPr>
                    <w:t>storitve izvedel v pogodbeno določenih rokih;</w:t>
                  </w:r>
                </w:p>
                <w:p w14:paraId="0F18F967" w14:textId="77777777" w:rsidR="00BB2A35" w:rsidRDefault="00BB2A35" w:rsidP="00AB47E7">
                  <w:pPr>
                    <w:numPr>
                      <w:ilvl w:val="0"/>
                      <w:numId w:val="17"/>
                    </w:numPr>
                    <w:jc w:val="both"/>
                    <w:rPr>
                      <w:rFonts w:ascii="Arial" w:hAnsi="Arial" w:cs="Arial"/>
                      <w:color w:val="000000"/>
                      <w:sz w:val="18"/>
                      <w:szCs w:val="18"/>
                    </w:rPr>
                  </w:pPr>
                  <w:r w:rsidRPr="00BB2A35">
                    <w:rPr>
                      <w:rFonts w:ascii="Arial" w:hAnsi="Arial" w:cs="Arial"/>
                      <w:color w:val="000000"/>
                      <w:sz w:val="18"/>
                      <w:szCs w:val="18"/>
                    </w:rPr>
                    <w:t>samostojno poskrbel za vse zakonsko predpisane ukrepe varstva pri delu, narave in okolja in higienskega minimuma ter za izvajanje le-teh ukrepov v skladu z izjavo o varnosti z oceno tveganja in zakonskimi predpisi, ki urejajo področje zdravja, varstva pri delu, narave in okolja ter prevzeti polno odgovornost za posle</w:t>
                  </w:r>
                  <w:r>
                    <w:rPr>
                      <w:rFonts w:ascii="Arial" w:hAnsi="Arial" w:cs="Arial"/>
                      <w:color w:val="000000"/>
                      <w:sz w:val="18"/>
                      <w:szCs w:val="18"/>
                    </w:rPr>
                    <w:t>dice njihove opustitve;</w:t>
                  </w:r>
                </w:p>
                <w:p w14:paraId="4C249652" w14:textId="77777777" w:rsidR="00CF731C" w:rsidRDefault="00AF0D3C" w:rsidP="00AB47E7">
                  <w:pPr>
                    <w:numPr>
                      <w:ilvl w:val="0"/>
                      <w:numId w:val="17"/>
                    </w:numPr>
                    <w:jc w:val="both"/>
                    <w:rPr>
                      <w:rFonts w:ascii="Arial" w:hAnsi="Arial" w:cs="Arial"/>
                      <w:color w:val="000000"/>
                      <w:sz w:val="18"/>
                      <w:szCs w:val="18"/>
                    </w:rPr>
                  </w:pPr>
                  <w:r>
                    <w:rPr>
                      <w:rFonts w:ascii="Arial" w:hAnsi="Arial" w:cs="Arial"/>
                      <w:color w:val="000000"/>
                      <w:sz w:val="18"/>
                      <w:szCs w:val="18"/>
                    </w:rPr>
                    <w:t>naročniku po predhodnem pozivu posredoval dodatne informacije o poteku izvajanja storitve;</w:t>
                  </w:r>
                </w:p>
                <w:p w14:paraId="32A7A095" w14:textId="77777777" w:rsidR="00CF731C" w:rsidRDefault="00AF0D3C" w:rsidP="00AB47E7">
                  <w:pPr>
                    <w:numPr>
                      <w:ilvl w:val="0"/>
                      <w:numId w:val="17"/>
                    </w:numPr>
                    <w:jc w:val="both"/>
                    <w:rPr>
                      <w:rFonts w:ascii="Arial" w:hAnsi="Arial" w:cs="Arial"/>
                      <w:color w:val="000000"/>
                      <w:sz w:val="18"/>
                      <w:szCs w:val="18"/>
                    </w:rPr>
                  </w:pPr>
                  <w:r>
                    <w:rPr>
                      <w:rFonts w:ascii="Arial" w:hAnsi="Arial" w:cs="Arial"/>
                      <w:color w:val="000000"/>
                      <w:sz w:val="18"/>
                      <w:szCs w:val="18"/>
                    </w:rPr>
                    <w:t>pravočasno opozoril naročnika na morebitne ovire pri izvajanju storitev;</w:t>
                  </w:r>
                </w:p>
                <w:p w14:paraId="63C830F8" w14:textId="77777777" w:rsidR="00CF731C" w:rsidRDefault="00AF0D3C" w:rsidP="00AB47E7">
                  <w:pPr>
                    <w:numPr>
                      <w:ilvl w:val="0"/>
                      <w:numId w:val="17"/>
                    </w:numPr>
                    <w:jc w:val="both"/>
                    <w:rPr>
                      <w:rFonts w:ascii="Arial" w:hAnsi="Arial" w:cs="Arial"/>
                      <w:color w:val="000000"/>
                      <w:sz w:val="18"/>
                      <w:szCs w:val="18"/>
                    </w:rPr>
                  </w:pPr>
                  <w:r>
                    <w:rPr>
                      <w:rFonts w:ascii="Arial" w:hAnsi="Arial" w:cs="Arial"/>
                      <w:color w:val="000000"/>
                      <w:sz w:val="18"/>
                      <w:szCs w:val="18"/>
                    </w:rPr>
                    <w:t>ščitil interese naročnika.</w:t>
                  </w:r>
                </w:p>
              </w:tc>
            </w:tr>
          </w:tbl>
          <w:p w14:paraId="5F3FC8E8" w14:textId="77777777" w:rsidR="00CF731C" w:rsidRDefault="00AF0D3C">
            <w:pPr>
              <w:spacing w:before="225" w:after="225"/>
              <w:jc w:val="both"/>
            </w:pPr>
            <w:r>
              <w:rPr>
                <w:rFonts w:ascii="Arial" w:hAnsi="Arial" w:cs="Arial"/>
                <w:color w:val="000000"/>
                <w:sz w:val="18"/>
                <w:szCs w:val="18"/>
              </w:rPr>
              <w:t>Izvajalec naročnika opozori na pomanjkljivost posredovanih informacij, če te ne zadoščajo za kvalitetno in pravočasno izvedbo naročila. Izvajalec ni dolžan izvesti storitve dokler mu naročnik ne sporoči zahtevanih informacij ali ga obvesti, da naročilo izvede s pomanjkljivimi informacijami.</w:t>
            </w:r>
          </w:p>
          <w:p w14:paraId="2D0B42FA" w14:textId="77777777" w:rsidR="00CF731C" w:rsidRDefault="00AF0D3C">
            <w:pPr>
              <w:spacing w:before="225" w:after="225"/>
              <w:jc w:val="both"/>
            </w:pPr>
            <w:r>
              <w:rPr>
                <w:rFonts w:ascii="Arial" w:hAnsi="Arial" w:cs="Arial"/>
                <w:color w:val="000000"/>
                <w:sz w:val="18"/>
                <w:szCs w:val="18"/>
              </w:rPr>
              <w:t xml:space="preserve">Izvajalec mora posel opravljati v skladu z naročnikovimi navodili, ki morajo biti izdana na način, kot je predviden za poslovno komunikacijo. Če meni, da so naročnikova navodila nestrokovna ali zanj škodljiva, mora na to </w:t>
            </w:r>
            <w:r>
              <w:rPr>
                <w:rFonts w:ascii="Arial" w:hAnsi="Arial" w:cs="Arial"/>
                <w:color w:val="000000"/>
                <w:sz w:val="18"/>
                <w:szCs w:val="18"/>
              </w:rPr>
              <w:lastRenderedPageBreak/>
              <w:t>opozoriti na način, kot je predviden za poslovno komunikacijo. Če naročnik vztraja pri navodilih, kar mora izraziti na enak način, mora izvajalec navodilo izvršiti. Izvajalec navodila ni dolžan izvršiti, če bi s tem kršil kazenske predpise, dobre poslovne običaje ali tretjemu povzročil škodo.</w:t>
            </w:r>
          </w:p>
          <w:p w14:paraId="24152A5E" w14:textId="77777777" w:rsidR="00CF731C" w:rsidRDefault="00AF0D3C">
            <w:pPr>
              <w:spacing w:before="225" w:after="225"/>
              <w:jc w:val="both"/>
            </w:pPr>
            <w:r>
              <w:rPr>
                <w:rFonts w:ascii="Arial" w:hAnsi="Arial" w:cs="Arial"/>
                <w:color w:val="000000"/>
                <w:sz w:val="18"/>
                <w:szCs w:val="18"/>
              </w:rPr>
              <w:t>Izvajalec bo naročnika sproti obveščal o napredovanju izvajanja storitev na podlagi te pogodbe in bo naročnika opozoril v kolikor bi lahko prišlo do zamude pri izvajanju storitev po tej pogodbi. Izvajalec se zavezuje sodelovati z naročnikom in tretjimi osebami, ki za naročnika izvajajo druge storitve, pri izvajanju storitev po tej pogodbi.</w:t>
            </w:r>
          </w:p>
        </w:tc>
      </w:tr>
    </w:tbl>
    <w:p w14:paraId="3B35A9B1" w14:textId="77777777" w:rsidR="001867EE" w:rsidRDefault="001867EE" w:rsidP="001867EE">
      <w:pPr>
        <w:spacing w:after="0" w:line="240" w:lineRule="auto"/>
        <w:jc w:val="center"/>
        <w:rPr>
          <w:rFonts w:ascii="Arial" w:hAnsi="Arial" w:cs="Arial"/>
          <w:b/>
          <w:bCs/>
          <w:color w:val="000000"/>
          <w:sz w:val="18"/>
          <w:szCs w:val="18"/>
        </w:rPr>
      </w:pPr>
    </w:p>
    <w:p w14:paraId="14BBB183" w14:textId="77777777" w:rsidR="001867EE" w:rsidRDefault="001867EE" w:rsidP="001867EE">
      <w:pPr>
        <w:spacing w:after="0" w:line="240" w:lineRule="auto"/>
        <w:jc w:val="center"/>
        <w:rPr>
          <w:rFonts w:ascii="Arial" w:hAnsi="Arial" w:cs="Arial"/>
          <w:b/>
          <w:bCs/>
          <w:color w:val="000000"/>
          <w:sz w:val="18"/>
          <w:szCs w:val="18"/>
        </w:rPr>
      </w:pPr>
      <w:r>
        <w:rPr>
          <w:rFonts w:ascii="Arial" w:hAnsi="Arial" w:cs="Arial"/>
          <w:b/>
          <w:bCs/>
          <w:color w:val="000000"/>
          <w:sz w:val="18"/>
          <w:szCs w:val="18"/>
        </w:rPr>
        <w:t>15. člen</w:t>
      </w:r>
    </w:p>
    <w:p w14:paraId="7F95A9A1" w14:textId="77777777" w:rsidR="001867EE" w:rsidRDefault="001867EE" w:rsidP="001867EE">
      <w:pPr>
        <w:spacing w:after="0" w:line="240" w:lineRule="auto"/>
        <w:jc w:val="center"/>
      </w:pPr>
    </w:p>
    <w:p w14:paraId="2B998ACA" w14:textId="77777777" w:rsidR="001867EE" w:rsidRPr="001867EE" w:rsidRDefault="001867EE" w:rsidP="001867EE">
      <w:pPr>
        <w:pStyle w:val="osnovno"/>
        <w:tabs>
          <w:tab w:val="left" w:pos="-1094"/>
          <w:tab w:val="left" w:pos="-720"/>
          <w:tab w:val="left" w:pos="0"/>
          <w:tab w:val="left" w:pos="940"/>
        </w:tabs>
        <w:rPr>
          <w:rFonts w:ascii="Arial" w:hAnsi="Arial" w:cs="Arial"/>
          <w:sz w:val="18"/>
          <w:szCs w:val="18"/>
        </w:rPr>
      </w:pPr>
      <w:r w:rsidRPr="001867EE">
        <w:rPr>
          <w:rFonts w:ascii="Arial" w:hAnsi="Arial" w:cs="Arial"/>
          <w:sz w:val="18"/>
          <w:szCs w:val="18"/>
        </w:rPr>
        <w:t>Izvajalec mora za izvajanje storitev rednega čiščenja ob podpisu pogodbe naročniku izročiti:</w:t>
      </w:r>
    </w:p>
    <w:p w14:paraId="3C6E2041" w14:textId="77777777" w:rsidR="001867EE" w:rsidRPr="001867EE" w:rsidRDefault="001867EE" w:rsidP="001867EE">
      <w:pPr>
        <w:pStyle w:val="osnovno"/>
        <w:tabs>
          <w:tab w:val="left" w:pos="-1094"/>
          <w:tab w:val="left" w:pos="-720"/>
          <w:tab w:val="left" w:pos="0"/>
          <w:tab w:val="left" w:pos="940"/>
        </w:tabs>
        <w:rPr>
          <w:rFonts w:ascii="Arial" w:hAnsi="Arial" w:cs="Arial"/>
          <w:sz w:val="18"/>
          <w:szCs w:val="18"/>
        </w:rPr>
      </w:pPr>
    </w:p>
    <w:p w14:paraId="67D83248" w14:textId="77777777" w:rsidR="001867EE" w:rsidRDefault="001867EE" w:rsidP="00AB47E7">
      <w:pPr>
        <w:numPr>
          <w:ilvl w:val="0"/>
          <w:numId w:val="22"/>
        </w:numPr>
        <w:spacing w:after="0" w:line="240" w:lineRule="auto"/>
        <w:jc w:val="both"/>
        <w:rPr>
          <w:rFonts w:ascii="Arial" w:hAnsi="Arial" w:cs="Arial"/>
          <w:sz w:val="18"/>
          <w:szCs w:val="18"/>
        </w:rPr>
      </w:pPr>
      <w:r w:rsidRPr="001867EE">
        <w:rPr>
          <w:rFonts w:ascii="Arial" w:hAnsi="Arial" w:cs="Arial"/>
          <w:sz w:val="18"/>
          <w:szCs w:val="18"/>
        </w:rPr>
        <w:t xml:space="preserve">opis tehnologije čiščenja v skladu s standardi (priporočili proizvajalca talnih oblog…), ki jo bo uporabljal (tako za dnevno, tedensko, mesečno čiščenje), s katerimi bo zagotovil čiščenje v skladu z zahtevami iz </w:t>
      </w:r>
      <w:r>
        <w:rPr>
          <w:rFonts w:ascii="Arial" w:hAnsi="Arial" w:cs="Arial"/>
          <w:sz w:val="18"/>
          <w:szCs w:val="18"/>
        </w:rPr>
        <w:t>tehničnih specifikacij</w:t>
      </w:r>
      <w:r w:rsidRPr="001867EE">
        <w:rPr>
          <w:rFonts w:ascii="Arial" w:hAnsi="Arial" w:cs="Arial"/>
          <w:sz w:val="18"/>
          <w:szCs w:val="18"/>
        </w:rPr>
        <w:t xml:space="preserve">. Izvajalec na kratko predstavi tudi informatiko kakovosti, ki omogoča spremljanje procesa čiščenja in kontrolno tehnologijo za nadzor svojega dela z ustrezno kadrovsko zasedbo, oziroma strokovnim vodenjem. Navesti mora tudi tehnološko opremo, ki jo bo uporabljal pri delu, ki je predmet naročila. Pod opisom tehnologije čiščenja mora izvajalec upoštevati predpise s področja higiene, ravnanja s kemikalijami in epidemiologije. Opisati mora način zagotavljanja ustreznega nadzora nad tehnologijo in kvaliteto storitev čiščenja, nadzor nad kemikalijami (čistili) ter nadzor nad kadri. </w:t>
      </w:r>
      <w:r>
        <w:rPr>
          <w:rFonts w:ascii="Arial" w:hAnsi="Arial" w:cs="Arial"/>
          <w:sz w:val="18"/>
          <w:szCs w:val="18"/>
        </w:rPr>
        <w:t>Izvajalec</w:t>
      </w:r>
      <w:r w:rsidRPr="001867EE">
        <w:rPr>
          <w:rFonts w:ascii="Arial" w:hAnsi="Arial" w:cs="Arial"/>
          <w:sz w:val="18"/>
          <w:szCs w:val="18"/>
        </w:rPr>
        <w:t xml:space="preserve"> mora v  opisu tehnologije čiščenja navesti, s kakšno kadrovsko zasedbo in v kakšnem časovnem obsegu bo izvajal storitev čiščenja (tako za dnevno, tedensko, mesečno čiščenje, kot za letne aktivnosti – časovni načrt posameznih opravil) ter katere smernice in standarde iz razpisanega področja uporablja v zvezi s svojo dejavnostjo. </w:t>
      </w:r>
      <w:r>
        <w:rPr>
          <w:rFonts w:ascii="Arial" w:hAnsi="Arial" w:cs="Arial"/>
          <w:sz w:val="18"/>
          <w:szCs w:val="18"/>
        </w:rPr>
        <w:t>Izvajalec</w:t>
      </w:r>
      <w:r w:rsidRPr="001867EE">
        <w:rPr>
          <w:rFonts w:ascii="Arial" w:hAnsi="Arial" w:cs="Arial"/>
          <w:sz w:val="18"/>
          <w:szCs w:val="18"/>
        </w:rPr>
        <w:t xml:space="preserve"> mora določiti način vodenja mesečnih evidenčnih listov za prisotnost na objektih in evidenčnih listov porabe sanitarnega materiala;</w:t>
      </w:r>
    </w:p>
    <w:p w14:paraId="6C0DD7BC" w14:textId="77777777" w:rsidR="001867EE" w:rsidRPr="001867EE" w:rsidRDefault="001867EE" w:rsidP="001867EE">
      <w:pPr>
        <w:spacing w:after="0" w:line="240" w:lineRule="auto"/>
        <w:ind w:left="720"/>
        <w:jc w:val="both"/>
        <w:rPr>
          <w:rFonts w:ascii="Arial" w:hAnsi="Arial" w:cs="Arial"/>
          <w:sz w:val="18"/>
          <w:szCs w:val="18"/>
        </w:rPr>
      </w:pPr>
    </w:p>
    <w:p w14:paraId="6A1A307E" w14:textId="77777777" w:rsidR="001867EE" w:rsidRPr="001867EE" w:rsidRDefault="001867EE" w:rsidP="00AB47E7">
      <w:pPr>
        <w:numPr>
          <w:ilvl w:val="0"/>
          <w:numId w:val="22"/>
        </w:numPr>
        <w:spacing w:after="0" w:line="240" w:lineRule="auto"/>
        <w:jc w:val="both"/>
        <w:rPr>
          <w:rFonts w:ascii="Arial" w:hAnsi="Arial" w:cs="Arial"/>
          <w:sz w:val="18"/>
          <w:szCs w:val="18"/>
        </w:rPr>
      </w:pPr>
      <w:r w:rsidRPr="001867EE">
        <w:rPr>
          <w:rFonts w:ascii="Arial" w:hAnsi="Arial" w:cs="Arial"/>
          <w:sz w:val="18"/>
          <w:szCs w:val="18"/>
        </w:rPr>
        <w:t xml:space="preserve">seznam razpoložljive tehnološke opreme z navedbo naziva opreme, letnico izdelave in namembnostjo in pisno predstavitev tehnologije čiščenja, s časovnim načrtom posameznih opravil in določitev načina vodenja mesečnih evidenčnih listov za prisotnost na objektih in evidenčnih listov porabe </w:t>
      </w:r>
      <w:bookmarkStart w:id="4" w:name="_GoBack"/>
      <w:r w:rsidRPr="001867EE">
        <w:rPr>
          <w:rFonts w:ascii="Arial" w:hAnsi="Arial" w:cs="Arial"/>
          <w:sz w:val="18"/>
          <w:szCs w:val="18"/>
        </w:rPr>
        <w:t>sanitar</w:t>
      </w:r>
      <w:bookmarkEnd w:id="4"/>
      <w:r w:rsidRPr="001867EE">
        <w:rPr>
          <w:rFonts w:ascii="Arial" w:hAnsi="Arial" w:cs="Arial"/>
          <w:sz w:val="18"/>
          <w:szCs w:val="18"/>
        </w:rPr>
        <w:t>nega materiala. Navedeno naročnik potrdi, v kolikor ustreza vsem zahtevam iz tehničnih specifikacij.</w:t>
      </w:r>
    </w:p>
    <w:p w14:paraId="09C352E1" w14:textId="77777777" w:rsidR="001867EE" w:rsidRPr="001867EE" w:rsidRDefault="001867EE" w:rsidP="001867EE">
      <w:pPr>
        <w:pStyle w:val="osnovno"/>
        <w:tabs>
          <w:tab w:val="left" w:pos="-1094"/>
          <w:tab w:val="left" w:pos="-720"/>
          <w:tab w:val="left" w:pos="0"/>
          <w:tab w:val="left" w:pos="940"/>
        </w:tabs>
        <w:rPr>
          <w:rFonts w:ascii="Arial" w:hAnsi="Arial" w:cs="Arial"/>
          <w:sz w:val="18"/>
          <w:szCs w:val="18"/>
        </w:rPr>
      </w:pPr>
    </w:p>
    <w:p w14:paraId="254F33F1" w14:textId="77777777" w:rsidR="001867EE" w:rsidRPr="001867EE" w:rsidRDefault="001867EE" w:rsidP="001867EE">
      <w:pPr>
        <w:pStyle w:val="osnovno"/>
        <w:tabs>
          <w:tab w:val="left" w:pos="-1094"/>
          <w:tab w:val="left" w:pos="-720"/>
          <w:tab w:val="left" w:pos="0"/>
          <w:tab w:val="left" w:pos="940"/>
        </w:tabs>
        <w:rPr>
          <w:rFonts w:ascii="Arial" w:hAnsi="Arial" w:cs="Arial"/>
          <w:sz w:val="18"/>
          <w:szCs w:val="18"/>
        </w:rPr>
      </w:pPr>
      <w:r w:rsidRPr="001867EE">
        <w:rPr>
          <w:rFonts w:ascii="Arial" w:hAnsi="Arial" w:cs="Arial"/>
          <w:sz w:val="18"/>
          <w:szCs w:val="18"/>
        </w:rPr>
        <w:t>Izvajalec bo poslovne prostore čistil:</w:t>
      </w:r>
    </w:p>
    <w:p w14:paraId="6A8872D9" w14:textId="77777777" w:rsidR="001867EE" w:rsidRPr="001867EE" w:rsidRDefault="001867EE" w:rsidP="001867EE">
      <w:pPr>
        <w:pStyle w:val="osnovno"/>
        <w:tabs>
          <w:tab w:val="left" w:pos="-1094"/>
          <w:tab w:val="left" w:pos="-720"/>
          <w:tab w:val="left" w:pos="0"/>
          <w:tab w:val="left" w:pos="940"/>
        </w:tabs>
        <w:rPr>
          <w:rFonts w:ascii="Arial" w:hAnsi="Arial" w:cs="Arial"/>
          <w:sz w:val="18"/>
          <w:szCs w:val="18"/>
        </w:rPr>
      </w:pPr>
    </w:p>
    <w:p w14:paraId="0FAAE7EB" w14:textId="77777777" w:rsidR="001867EE" w:rsidRPr="001867EE" w:rsidRDefault="001867EE" w:rsidP="00AB47E7">
      <w:pPr>
        <w:pStyle w:val="osnovno"/>
        <w:numPr>
          <w:ilvl w:val="0"/>
          <w:numId w:val="21"/>
        </w:numPr>
        <w:tabs>
          <w:tab w:val="left" w:pos="-1094"/>
          <w:tab w:val="left" w:pos="-720"/>
          <w:tab w:val="left" w:pos="0"/>
          <w:tab w:val="left" w:pos="709"/>
        </w:tabs>
        <w:ind w:left="714" w:hanging="357"/>
        <w:rPr>
          <w:rFonts w:ascii="Arial" w:hAnsi="Arial" w:cs="Arial"/>
          <w:sz w:val="18"/>
          <w:szCs w:val="18"/>
        </w:rPr>
      </w:pPr>
      <w:r w:rsidRPr="001867EE">
        <w:rPr>
          <w:rFonts w:ascii="Arial" w:hAnsi="Arial" w:cs="Arial"/>
          <w:sz w:val="18"/>
          <w:szCs w:val="18"/>
        </w:rPr>
        <w:t>kvalitetno po pravilih stroke, v skladu z veljavnimi predpisi (zakoni, pravilniki, standardi), tehničnimi navodili in priporočili ter normativi;</w:t>
      </w:r>
    </w:p>
    <w:p w14:paraId="2A8FEA3B" w14:textId="77777777" w:rsidR="001867EE" w:rsidRPr="001867EE" w:rsidRDefault="001867EE" w:rsidP="00AB47E7">
      <w:pPr>
        <w:pStyle w:val="osnovno"/>
        <w:numPr>
          <w:ilvl w:val="0"/>
          <w:numId w:val="21"/>
        </w:numPr>
        <w:tabs>
          <w:tab w:val="left" w:pos="-1094"/>
          <w:tab w:val="left" w:pos="-720"/>
          <w:tab w:val="left" w:pos="0"/>
          <w:tab w:val="left" w:pos="709"/>
        </w:tabs>
        <w:ind w:left="714" w:hanging="357"/>
        <w:rPr>
          <w:rFonts w:ascii="Arial" w:hAnsi="Arial" w:cs="Arial"/>
          <w:sz w:val="18"/>
          <w:szCs w:val="18"/>
        </w:rPr>
      </w:pPr>
      <w:r w:rsidRPr="001867EE">
        <w:rPr>
          <w:rFonts w:ascii="Arial" w:hAnsi="Arial" w:cs="Arial"/>
          <w:sz w:val="18"/>
          <w:szCs w:val="18"/>
        </w:rPr>
        <w:t>skladno s tehničnimi specifikacijami z okoljsko manj obremenjujočim blagom (čistila in higienski papirnati proizvodi) in z upoštevanjem temeljnih okoljskih zahtev skladno z Uredbo o zelenem javnem naročanju (Uradni list RS, št.</w:t>
      </w:r>
      <w:r>
        <w:rPr>
          <w:rFonts w:ascii="Arial" w:hAnsi="Arial" w:cs="Arial"/>
          <w:sz w:val="18"/>
          <w:szCs w:val="18"/>
        </w:rPr>
        <w:t xml:space="preserve"> 51/17)</w:t>
      </w:r>
      <w:r w:rsidRPr="001867EE">
        <w:rPr>
          <w:rFonts w:ascii="Arial" w:hAnsi="Arial" w:cs="Arial"/>
          <w:sz w:val="18"/>
          <w:szCs w:val="18"/>
        </w:rPr>
        <w:t>;</w:t>
      </w:r>
    </w:p>
    <w:p w14:paraId="6E199453" w14:textId="77777777" w:rsidR="001867EE" w:rsidRPr="001867EE" w:rsidRDefault="001867EE" w:rsidP="00AB47E7">
      <w:pPr>
        <w:numPr>
          <w:ilvl w:val="0"/>
          <w:numId w:val="21"/>
        </w:numPr>
        <w:tabs>
          <w:tab w:val="left" w:pos="-1094"/>
          <w:tab w:val="left" w:pos="-720"/>
          <w:tab w:val="left" w:pos="0"/>
          <w:tab w:val="left" w:pos="709"/>
        </w:tabs>
        <w:spacing w:after="0" w:line="240" w:lineRule="auto"/>
        <w:ind w:left="714" w:hanging="357"/>
        <w:jc w:val="both"/>
        <w:rPr>
          <w:rFonts w:ascii="Arial" w:hAnsi="Arial" w:cs="Arial"/>
          <w:sz w:val="18"/>
          <w:szCs w:val="18"/>
        </w:rPr>
      </w:pPr>
      <w:r w:rsidRPr="001867EE">
        <w:rPr>
          <w:rFonts w:ascii="Arial" w:hAnsi="Arial" w:cs="Arial"/>
          <w:sz w:val="18"/>
          <w:szCs w:val="18"/>
        </w:rPr>
        <w:t>s strokovno usposobljenimi zaposlenimi delavci oz. kadrom ali podizvajalci, ki so na podlagi Zakona o kemikalijah in Zakona o varnosti in zdravja pri delu ustrezno izobraženi za delo s kemičnimi sredstvi in čistili ter napravami, ki se uporabljajo pri opravljanju dejavnosti;</w:t>
      </w:r>
    </w:p>
    <w:p w14:paraId="665C2B83" w14:textId="77777777" w:rsidR="001867EE" w:rsidRPr="001867EE" w:rsidRDefault="001867EE" w:rsidP="00AB47E7">
      <w:pPr>
        <w:numPr>
          <w:ilvl w:val="0"/>
          <w:numId w:val="21"/>
        </w:numPr>
        <w:tabs>
          <w:tab w:val="left" w:pos="-1094"/>
          <w:tab w:val="left" w:pos="-720"/>
          <w:tab w:val="left" w:pos="0"/>
          <w:tab w:val="left" w:pos="709"/>
        </w:tabs>
        <w:spacing w:after="0" w:line="240" w:lineRule="auto"/>
        <w:ind w:left="714" w:hanging="357"/>
        <w:jc w:val="both"/>
        <w:rPr>
          <w:rFonts w:ascii="Arial" w:hAnsi="Arial" w:cs="Arial"/>
          <w:sz w:val="18"/>
          <w:szCs w:val="18"/>
        </w:rPr>
      </w:pPr>
      <w:r w:rsidRPr="001867EE">
        <w:rPr>
          <w:rFonts w:ascii="Arial" w:hAnsi="Arial" w:cs="Arial"/>
          <w:sz w:val="18"/>
          <w:szCs w:val="18"/>
        </w:rPr>
        <w:t>z zadostnim številom čistilk ali čistilcev za kakovostno izvedbo storitev po tej pogodbi</w:t>
      </w:r>
      <w:r>
        <w:rPr>
          <w:rFonts w:ascii="Arial" w:hAnsi="Arial" w:cs="Arial"/>
          <w:sz w:val="18"/>
          <w:szCs w:val="18"/>
        </w:rPr>
        <w:t>;</w:t>
      </w:r>
      <w:r w:rsidRPr="001867EE">
        <w:rPr>
          <w:rFonts w:ascii="Arial" w:hAnsi="Arial" w:cs="Arial"/>
          <w:sz w:val="18"/>
          <w:szCs w:val="18"/>
        </w:rPr>
        <w:t xml:space="preserve"> </w:t>
      </w:r>
    </w:p>
    <w:p w14:paraId="78FE2810" w14:textId="77777777" w:rsidR="001867EE" w:rsidRPr="001867EE" w:rsidRDefault="001867EE" w:rsidP="00AB47E7">
      <w:pPr>
        <w:pStyle w:val="osnovno"/>
        <w:numPr>
          <w:ilvl w:val="0"/>
          <w:numId w:val="21"/>
        </w:numPr>
        <w:tabs>
          <w:tab w:val="left" w:pos="-1094"/>
          <w:tab w:val="left" w:pos="-720"/>
          <w:tab w:val="left" w:pos="0"/>
          <w:tab w:val="left" w:pos="709"/>
        </w:tabs>
        <w:ind w:left="714" w:hanging="357"/>
        <w:rPr>
          <w:rFonts w:ascii="Arial" w:hAnsi="Arial" w:cs="Arial"/>
          <w:sz w:val="18"/>
          <w:szCs w:val="18"/>
        </w:rPr>
      </w:pPr>
      <w:r w:rsidRPr="001867EE">
        <w:rPr>
          <w:rFonts w:ascii="Arial" w:hAnsi="Arial" w:cs="Arial"/>
          <w:sz w:val="18"/>
          <w:szCs w:val="18"/>
        </w:rPr>
        <w:t>ob delovnih dneh (ponedeljek do petka) skladno s tehnično specifikacijo, ki je priloga te pogodbe;</w:t>
      </w:r>
    </w:p>
    <w:p w14:paraId="4953E818" w14:textId="77777777" w:rsidR="001867EE" w:rsidRPr="001867EE" w:rsidRDefault="001867EE" w:rsidP="00AB47E7">
      <w:pPr>
        <w:numPr>
          <w:ilvl w:val="0"/>
          <w:numId w:val="21"/>
        </w:numPr>
        <w:spacing w:after="0" w:line="240" w:lineRule="auto"/>
        <w:ind w:left="714" w:hanging="357"/>
        <w:jc w:val="both"/>
        <w:rPr>
          <w:rFonts w:ascii="Arial" w:hAnsi="Arial" w:cs="Arial"/>
          <w:sz w:val="18"/>
          <w:szCs w:val="18"/>
        </w:rPr>
      </w:pPr>
      <w:r w:rsidRPr="001867EE">
        <w:rPr>
          <w:rFonts w:ascii="Arial" w:hAnsi="Arial" w:cs="Arial"/>
          <w:sz w:val="18"/>
          <w:szCs w:val="18"/>
        </w:rPr>
        <w:t>po  navodilih za čiščenje za vse površine za katere so navodila na razpolago (antistatični pod sistemskih prostorov, flotex, kamen, lesene obloge, stekla, dvigala,…);</w:t>
      </w:r>
    </w:p>
    <w:p w14:paraId="32FBCB58" w14:textId="77777777" w:rsidR="001867EE" w:rsidRPr="001867EE" w:rsidRDefault="001867EE" w:rsidP="00AB47E7">
      <w:pPr>
        <w:numPr>
          <w:ilvl w:val="0"/>
          <w:numId w:val="21"/>
        </w:numPr>
        <w:spacing w:after="0" w:line="240" w:lineRule="auto"/>
        <w:ind w:left="714" w:hanging="357"/>
        <w:jc w:val="both"/>
        <w:rPr>
          <w:rFonts w:ascii="Arial" w:hAnsi="Arial" w:cs="Arial"/>
          <w:sz w:val="18"/>
          <w:szCs w:val="18"/>
        </w:rPr>
      </w:pPr>
      <w:r w:rsidRPr="001867EE">
        <w:rPr>
          <w:rFonts w:ascii="Arial" w:hAnsi="Arial" w:cs="Arial"/>
          <w:sz w:val="18"/>
          <w:szCs w:val="18"/>
        </w:rPr>
        <w:t>s tekočim milom, ki mora biti PH nevtralno in dermatološko testirano, kar izvajalec dokazuje s certifikatom ali tehnično dokumentacijo proizvajalca.</w:t>
      </w:r>
    </w:p>
    <w:p w14:paraId="00B4B4A8" w14:textId="77777777" w:rsidR="001867EE" w:rsidRDefault="001867EE" w:rsidP="001867EE">
      <w:pPr>
        <w:spacing w:before="225" w:after="225" w:line="240" w:lineRule="auto"/>
        <w:jc w:val="center"/>
        <w:rPr>
          <w:rFonts w:ascii="Arial" w:hAnsi="Arial" w:cs="Arial"/>
          <w:b/>
          <w:bCs/>
          <w:color w:val="000000"/>
          <w:sz w:val="18"/>
          <w:szCs w:val="18"/>
        </w:rPr>
      </w:pPr>
      <w:r>
        <w:rPr>
          <w:rFonts w:ascii="Arial" w:hAnsi="Arial" w:cs="Arial"/>
          <w:b/>
          <w:bCs/>
          <w:color w:val="000000"/>
          <w:sz w:val="18"/>
          <w:szCs w:val="18"/>
        </w:rPr>
        <w:t>16. člen</w:t>
      </w:r>
    </w:p>
    <w:p w14:paraId="2F8341A9" w14:textId="77777777" w:rsidR="001867EE" w:rsidRPr="001867EE" w:rsidRDefault="001867EE" w:rsidP="001867EE">
      <w:pPr>
        <w:spacing w:before="225" w:after="225" w:line="240" w:lineRule="auto"/>
        <w:jc w:val="both"/>
        <w:rPr>
          <w:rFonts w:ascii="Arial" w:hAnsi="Arial" w:cs="Arial"/>
          <w:bCs/>
          <w:color w:val="000000"/>
          <w:sz w:val="18"/>
          <w:szCs w:val="18"/>
        </w:rPr>
      </w:pPr>
      <w:r w:rsidRPr="001867EE">
        <w:rPr>
          <w:rFonts w:ascii="Arial" w:hAnsi="Arial" w:cs="Arial"/>
          <w:bCs/>
          <w:color w:val="000000"/>
          <w:sz w:val="18"/>
          <w:szCs w:val="18"/>
        </w:rPr>
        <w:t xml:space="preserve">Izvajalec bo pri izvajanju storitev čiščenja ravnal gospodarno pri porabi električne energije in vode. </w:t>
      </w:r>
    </w:p>
    <w:p w14:paraId="597AC5D0" w14:textId="77777777" w:rsidR="001867EE" w:rsidRPr="001867EE" w:rsidRDefault="001867EE" w:rsidP="001867EE">
      <w:pPr>
        <w:spacing w:before="225" w:after="225" w:line="240" w:lineRule="auto"/>
        <w:jc w:val="both"/>
        <w:rPr>
          <w:rFonts w:ascii="Arial" w:hAnsi="Arial" w:cs="Arial"/>
          <w:bCs/>
          <w:color w:val="000000"/>
          <w:sz w:val="18"/>
          <w:szCs w:val="18"/>
        </w:rPr>
      </w:pPr>
      <w:r w:rsidRPr="001867EE">
        <w:rPr>
          <w:rFonts w:ascii="Arial" w:hAnsi="Arial" w:cs="Arial"/>
          <w:bCs/>
          <w:color w:val="000000"/>
          <w:sz w:val="18"/>
          <w:szCs w:val="18"/>
        </w:rPr>
        <w:t>Izvajalec bo pri izvajanju pogodbenih storitev ravnal z opremo in inventarjem naročnika kot dober gospodar.</w:t>
      </w:r>
    </w:p>
    <w:p w14:paraId="5603A499" w14:textId="77777777" w:rsidR="001867EE" w:rsidRPr="001867EE" w:rsidRDefault="001867EE" w:rsidP="001867EE">
      <w:pPr>
        <w:spacing w:before="225" w:after="225" w:line="240" w:lineRule="auto"/>
        <w:jc w:val="both"/>
        <w:rPr>
          <w:rFonts w:ascii="Arial" w:hAnsi="Arial" w:cs="Arial"/>
          <w:bCs/>
          <w:color w:val="000000"/>
          <w:sz w:val="18"/>
          <w:szCs w:val="18"/>
        </w:rPr>
      </w:pPr>
      <w:r w:rsidRPr="001867EE">
        <w:rPr>
          <w:rFonts w:ascii="Arial" w:hAnsi="Arial" w:cs="Arial"/>
          <w:bCs/>
          <w:color w:val="000000"/>
          <w:sz w:val="18"/>
          <w:szCs w:val="18"/>
        </w:rPr>
        <w:t>Izvajalec mora naročniku sproti javljati vse morebitne okvare na opremi in drobnemu inventarju, ki bi jih povzročile čistilke ali čistilci po svoji krivdi in jih je izvajalec dolžan odpraviti na lastne stroške.</w:t>
      </w:r>
    </w:p>
    <w:p w14:paraId="64CE769E" w14:textId="77777777" w:rsidR="001867EE" w:rsidRPr="001867EE" w:rsidRDefault="001867EE" w:rsidP="001867EE">
      <w:pPr>
        <w:spacing w:before="225" w:after="225" w:line="240" w:lineRule="auto"/>
        <w:jc w:val="both"/>
        <w:rPr>
          <w:rFonts w:ascii="Arial" w:hAnsi="Arial" w:cs="Arial"/>
          <w:bCs/>
          <w:color w:val="000000"/>
          <w:sz w:val="18"/>
          <w:szCs w:val="18"/>
        </w:rPr>
      </w:pPr>
      <w:r w:rsidRPr="001867EE">
        <w:rPr>
          <w:rFonts w:ascii="Arial" w:hAnsi="Arial" w:cs="Arial"/>
          <w:bCs/>
          <w:color w:val="000000"/>
          <w:sz w:val="18"/>
          <w:szCs w:val="18"/>
        </w:rPr>
        <w:t>Izvajalec odgovarja za škodo, ki jo povzročijo pri njem zaposleni delavci ali njegovi podizvajalci.</w:t>
      </w:r>
    </w:p>
    <w:p w14:paraId="5FA980F6" w14:textId="77777777" w:rsidR="001867EE" w:rsidRDefault="001867EE" w:rsidP="001867EE">
      <w:pPr>
        <w:spacing w:before="225" w:after="225" w:line="240" w:lineRule="auto"/>
        <w:jc w:val="center"/>
        <w:rPr>
          <w:rFonts w:ascii="Arial" w:hAnsi="Arial" w:cs="Arial"/>
          <w:b/>
          <w:bCs/>
          <w:color w:val="000000"/>
          <w:sz w:val="18"/>
          <w:szCs w:val="18"/>
        </w:rPr>
      </w:pPr>
      <w:r>
        <w:rPr>
          <w:rFonts w:ascii="Arial" w:hAnsi="Arial" w:cs="Arial"/>
          <w:b/>
          <w:bCs/>
          <w:color w:val="000000"/>
          <w:sz w:val="18"/>
          <w:szCs w:val="18"/>
        </w:rPr>
        <w:t>17. člen</w:t>
      </w:r>
    </w:p>
    <w:p w14:paraId="04C536FC" w14:textId="77777777" w:rsidR="001867EE" w:rsidRPr="001867EE" w:rsidRDefault="001867EE" w:rsidP="001867EE">
      <w:pPr>
        <w:spacing w:before="225" w:after="225" w:line="240" w:lineRule="auto"/>
        <w:jc w:val="both"/>
        <w:rPr>
          <w:rFonts w:ascii="Arial" w:hAnsi="Arial" w:cs="Arial"/>
          <w:bCs/>
          <w:color w:val="000000"/>
          <w:sz w:val="18"/>
          <w:szCs w:val="18"/>
        </w:rPr>
      </w:pPr>
      <w:r w:rsidRPr="001867EE">
        <w:rPr>
          <w:rFonts w:ascii="Arial" w:hAnsi="Arial" w:cs="Arial"/>
          <w:bCs/>
          <w:color w:val="000000"/>
          <w:sz w:val="18"/>
          <w:szCs w:val="18"/>
        </w:rPr>
        <w:lastRenderedPageBreak/>
        <w:t xml:space="preserve">Izvajalec bo na elektronski naslov skrbnika pogodbe na strani naročnika, pet delovnih dni pred začetkom del po tej pogodbi, posredoval seznam oseb, ki bodo izvajale dela na objektih, najmanj z naslednjimi podatki: </w:t>
      </w:r>
    </w:p>
    <w:p w14:paraId="1CDB1E51" w14:textId="77777777" w:rsidR="001867EE" w:rsidRPr="001867EE" w:rsidRDefault="001867EE" w:rsidP="00AB47E7">
      <w:pPr>
        <w:pStyle w:val="ListParagraph"/>
        <w:numPr>
          <w:ilvl w:val="0"/>
          <w:numId w:val="23"/>
        </w:numPr>
        <w:spacing w:before="225" w:after="225" w:line="240" w:lineRule="auto"/>
        <w:jc w:val="both"/>
        <w:rPr>
          <w:rFonts w:ascii="Arial" w:hAnsi="Arial" w:cs="Arial"/>
          <w:bCs/>
          <w:color w:val="000000"/>
          <w:sz w:val="18"/>
          <w:szCs w:val="18"/>
        </w:rPr>
      </w:pPr>
      <w:r w:rsidRPr="001867EE">
        <w:rPr>
          <w:rFonts w:ascii="Arial" w:hAnsi="Arial" w:cs="Arial"/>
          <w:bCs/>
          <w:color w:val="000000"/>
          <w:sz w:val="18"/>
          <w:szCs w:val="18"/>
        </w:rPr>
        <w:t>imena in priimki, stopnja izobrazbe, navedba datuma in številka veljavnega potrdila o opravljenem preizkusu varstva pri delu za čistilce oz. čistilke, ki bodo redno čistili poslovne prostore;</w:t>
      </w:r>
    </w:p>
    <w:p w14:paraId="1D26C8D1" w14:textId="77777777" w:rsidR="001867EE" w:rsidRPr="001867EE" w:rsidRDefault="001867EE" w:rsidP="00AB47E7">
      <w:pPr>
        <w:pStyle w:val="ListParagraph"/>
        <w:numPr>
          <w:ilvl w:val="0"/>
          <w:numId w:val="23"/>
        </w:numPr>
        <w:spacing w:before="225" w:after="225" w:line="240" w:lineRule="auto"/>
        <w:jc w:val="both"/>
        <w:rPr>
          <w:rFonts w:ascii="Arial" w:hAnsi="Arial" w:cs="Arial"/>
          <w:bCs/>
          <w:color w:val="000000"/>
          <w:sz w:val="18"/>
          <w:szCs w:val="18"/>
        </w:rPr>
      </w:pPr>
      <w:r w:rsidRPr="001867EE">
        <w:rPr>
          <w:rFonts w:ascii="Arial" w:hAnsi="Arial" w:cs="Arial"/>
          <w:bCs/>
          <w:color w:val="000000"/>
          <w:sz w:val="18"/>
          <w:szCs w:val="18"/>
        </w:rPr>
        <w:t>ime in priimek, stopnja izobrazbe, navedba datuma in številka veljavnega potrdila o opravljenem preizkusu varstva pri delu za kontrolorja čiščenja.</w:t>
      </w:r>
    </w:p>
    <w:p w14:paraId="73F2C706" w14:textId="77777777" w:rsidR="001867EE" w:rsidRPr="001867EE" w:rsidRDefault="001867EE" w:rsidP="001867EE">
      <w:pPr>
        <w:spacing w:before="225" w:after="225" w:line="240" w:lineRule="auto"/>
        <w:jc w:val="both"/>
        <w:rPr>
          <w:rFonts w:ascii="Arial" w:hAnsi="Arial" w:cs="Arial"/>
          <w:bCs/>
          <w:color w:val="000000"/>
          <w:sz w:val="18"/>
          <w:szCs w:val="18"/>
        </w:rPr>
      </w:pPr>
      <w:r w:rsidRPr="001867EE">
        <w:rPr>
          <w:rFonts w:ascii="Arial" w:hAnsi="Arial" w:cs="Arial"/>
          <w:bCs/>
          <w:color w:val="000000"/>
          <w:sz w:val="18"/>
          <w:szCs w:val="18"/>
        </w:rPr>
        <w:t>Osebam, za katere izvajalec ne bo posredoval podatkov na način, kot je določeno v prvem odstavku tega člena, naročnik ne bo odobril vstopa v poslovne prostore.</w:t>
      </w:r>
    </w:p>
    <w:p w14:paraId="43CA2DDC" w14:textId="77777777" w:rsidR="00BB2A35" w:rsidRDefault="00BB2A35" w:rsidP="00BB2A35">
      <w:pPr>
        <w:spacing w:before="225" w:after="225" w:line="240" w:lineRule="auto"/>
        <w:jc w:val="center"/>
        <w:rPr>
          <w:rFonts w:ascii="Arial" w:hAnsi="Arial" w:cs="Arial"/>
          <w:b/>
          <w:bCs/>
          <w:color w:val="000000"/>
          <w:sz w:val="18"/>
          <w:szCs w:val="18"/>
        </w:rPr>
      </w:pPr>
      <w:r>
        <w:rPr>
          <w:rFonts w:ascii="Arial" w:hAnsi="Arial" w:cs="Arial"/>
          <w:b/>
          <w:bCs/>
          <w:color w:val="000000"/>
          <w:sz w:val="18"/>
          <w:szCs w:val="18"/>
        </w:rPr>
        <w:t>18. člen</w:t>
      </w:r>
    </w:p>
    <w:p w14:paraId="3E4E345A" w14:textId="77777777" w:rsidR="00BB2A35" w:rsidRPr="00BB2A35" w:rsidRDefault="00BB2A35" w:rsidP="00BB2A35">
      <w:pPr>
        <w:spacing w:before="225" w:after="225" w:line="240" w:lineRule="auto"/>
        <w:jc w:val="both"/>
        <w:rPr>
          <w:rFonts w:ascii="Arial" w:hAnsi="Arial" w:cs="Arial"/>
          <w:bCs/>
          <w:color w:val="000000"/>
          <w:sz w:val="18"/>
          <w:szCs w:val="18"/>
        </w:rPr>
      </w:pPr>
      <w:r w:rsidRPr="00BB2A35">
        <w:rPr>
          <w:rFonts w:ascii="Arial" w:hAnsi="Arial" w:cs="Arial"/>
          <w:bCs/>
          <w:color w:val="000000"/>
          <w:sz w:val="18"/>
          <w:szCs w:val="18"/>
        </w:rPr>
        <w:t xml:space="preserve">Izvajalec bo redno čiščenje in nadzor kakovosti čiščenja v posameznem objektu izvajal s stalnim kadrom. </w:t>
      </w:r>
    </w:p>
    <w:p w14:paraId="593B3BF5" w14:textId="77777777" w:rsidR="00BB2A35" w:rsidRPr="00BB2A35" w:rsidRDefault="00BB2A35" w:rsidP="00BB2A35">
      <w:pPr>
        <w:spacing w:before="225" w:after="225" w:line="240" w:lineRule="auto"/>
        <w:jc w:val="both"/>
        <w:rPr>
          <w:rFonts w:ascii="Arial" w:hAnsi="Arial" w:cs="Arial"/>
          <w:bCs/>
          <w:color w:val="000000"/>
          <w:sz w:val="18"/>
          <w:szCs w:val="18"/>
        </w:rPr>
      </w:pPr>
      <w:r w:rsidRPr="00BB2A35">
        <w:rPr>
          <w:rFonts w:ascii="Arial" w:hAnsi="Arial" w:cs="Arial"/>
          <w:bCs/>
          <w:color w:val="000000"/>
          <w:sz w:val="18"/>
          <w:szCs w:val="18"/>
        </w:rPr>
        <w:t xml:space="preserve">Ob morebitni zamenjavi kadra mora imeti nadomestni kader najmanj enake kvalifikacije, kot zamenjan kader. </w:t>
      </w:r>
    </w:p>
    <w:p w14:paraId="507808FC" w14:textId="77777777" w:rsidR="00BB2A35" w:rsidRPr="00BB2A35" w:rsidRDefault="00BB2A35" w:rsidP="00BB2A35">
      <w:pPr>
        <w:spacing w:before="225" w:after="225" w:line="240" w:lineRule="auto"/>
        <w:jc w:val="both"/>
        <w:rPr>
          <w:rFonts w:ascii="Arial" w:hAnsi="Arial" w:cs="Arial"/>
          <w:bCs/>
          <w:color w:val="000000"/>
          <w:sz w:val="18"/>
          <w:szCs w:val="18"/>
        </w:rPr>
      </w:pPr>
      <w:r w:rsidRPr="00BB2A35">
        <w:rPr>
          <w:rFonts w:ascii="Arial" w:hAnsi="Arial" w:cs="Arial"/>
          <w:bCs/>
          <w:color w:val="000000"/>
          <w:sz w:val="18"/>
          <w:szCs w:val="18"/>
        </w:rPr>
        <w:t xml:space="preserve">O morebitni menjavi kadra, mora izvajalec obvestiti kontaktno osebo uporabnika, najmanj en delovni dan pred menjavo, posredovati ustrezne podatke o kadru in utemeljiti zamenjavo. Izvajalec mora zagotavljati nadomeščanje v času bolniških staležev, dopustov in drugih odsotnosti skrbnika pogodbe. Ob zamenjavi kadra si kontaktna oseba uporabnika pridržuje pravico potrditi oziroma zavrniti zamenjavo kadra. </w:t>
      </w:r>
    </w:p>
    <w:p w14:paraId="27FD835D" w14:textId="77777777" w:rsidR="00BB2A35" w:rsidRPr="00BB2A35" w:rsidRDefault="00BB2A35" w:rsidP="00BB2A35">
      <w:pPr>
        <w:spacing w:before="225" w:after="225" w:line="240" w:lineRule="auto"/>
        <w:jc w:val="both"/>
        <w:rPr>
          <w:rFonts w:ascii="Arial" w:hAnsi="Arial" w:cs="Arial"/>
          <w:bCs/>
          <w:color w:val="000000"/>
          <w:sz w:val="18"/>
          <w:szCs w:val="18"/>
        </w:rPr>
      </w:pPr>
      <w:r w:rsidRPr="00BB2A35">
        <w:rPr>
          <w:rFonts w:ascii="Arial" w:hAnsi="Arial" w:cs="Arial"/>
          <w:bCs/>
          <w:color w:val="000000"/>
          <w:sz w:val="18"/>
          <w:szCs w:val="18"/>
        </w:rPr>
        <w:t>V primeru nepredvidljivih menjav (npr. nepredvidena odsotnost obstoječega kadra,…) je izvajalec o tem in o nadomestnem kadru dolžan obvestiti kontaktno osebo uporabnika takoj, ko je seznanjen z menjavo oz. najkasneje pred pričetkom dela nadomestnega kadra.</w:t>
      </w:r>
    </w:p>
    <w:p w14:paraId="43A55C21" w14:textId="77777777" w:rsidR="00BB2A35" w:rsidRDefault="00BB2A35" w:rsidP="00BB2A35">
      <w:pPr>
        <w:spacing w:before="120" w:after="0" w:line="240" w:lineRule="auto"/>
        <w:jc w:val="center"/>
        <w:rPr>
          <w:rFonts w:ascii="Arial" w:hAnsi="Arial" w:cs="Arial"/>
          <w:b/>
          <w:bCs/>
          <w:color w:val="000000"/>
          <w:sz w:val="18"/>
          <w:szCs w:val="18"/>
        </w:rPr>
      </w:pPr>
    </w:p>
    <w:p w14:paraId="39CC338F" w14:textId="77777777" w:rsidR="00BB2A35" w:rsidRDefault="00BB2A35" w:rsidP="00BB2A35">
      <w:pPr>
        <w:spacing w:after="225" w:line="240" w:lineRule="auto"/>
        <w:jc w:val="center"/>
        <w:rPr>
          <w:rFonts w:ascii="Arial" w:hAnsi="Arial" w:cs="Arial"/>
          <w:b/>
          <w:bCs/>
          <w:color w:val="000000"/>
          <w:sz w:val="18"/>
          <w:szCs w:val="18"/>
        </w:rPr>
      </w:pPr>
      <w:r>
        <w:rPr>
          <w:rFonts w:ascii="Arial" w:hAnsi="Arial" w:cs="Arial"/>
          <w:b/>
          <w:bCs/>
          <w:color w:val="000000"/>
          <w:sz w:val="18"/>
          <w:szCs w:val="18"/>
        </w:rPr>
        <w:t>19. člen</w:t>
      </w:r>
    </w:p>
    <w:p w14:paraId="69E2B90F" w14:textId="77777777" w:rsidR="00BB2A35" w:rsidRPr="00BB2A35" w:rsidRDefault="00BB2A35" w:rsidP="00BB2A35">
      <w:pPr>
        <w:spacing w:before="225" w:after="225" w:line="240" w:lineRule="auto"/>
        <w:jc w:val="both"/>
        <w:rPr>
          <w:rFonts w:ascii="Arial" w:hAnsi="Arial" w:cs="Arial"/>
          <w:bCs/>
          <w:color w:val="000000"/>
          <w:sz w:val="18"/>
          <w:szCs w:val="18"/>
        </w:rPr>
      </w:pPr>
      <w:r w:rsidRPr="00BB2A35">
        <w:rPr>
          <w:rFonts w:ascii="Arial" w:hAnsi="Arial" w:cs="Arial"/>
          <w:bCs/>
          <w:color w:val="000000"/>
          <w:sz w:val="18"/>
          <w:szCs w:val="18"/>
        </w:rPr>
        <w:t xml:space="preserve">Izvajalec mora imeti vzpostavljen sistem nadzora kakovosti nad opravljenimi pogodbenimi storitvami in enkrat v mesecu pripraviti poročilo o opravljenem nadzoru kakovosti čiščenja za pretekli mesec in ga priložiti računu. Poročilo vsebuje navedbo naročnikove lokacije, dan izvedenega nadzora kakovosti čiščenja ter morebitne pripombe kontaktne osebe uporabnika in izvajalca. Poročilo podpišeta kontaktna oseba uporabnika poslovnih prostorov, kjer je bila izvedena kontrola in predstavnik izvajalca, ki je opravil kontrolo kakovosti čiščenja. </w:t>
      </w:r>
    </w:p>
    <w:p w14:paraId="39E2528F" w14:textId="77777777" w:rsidR="001867EE" w:rsidRDefault="00BB2A35" w:rsidP="00BB2A35">
      <w:pPr>
        <w:spacing w:before="225" w:after="225" w:line="240" w:lineRule="auto"/>
        <w:jc w:val="both"/>
        <w:rPr>
          <w:rFonts w:ascii="Arial" w:hAnsi="Arial" w:cs="Arial"/>
          <w:bCs/>
          <w:color w:val="000000"/>
          <w:sz w:val="18"/>
          <w:szCs w:val="18"/>
        </w:rPr>
      </w:pPr>
      <w:r w:rsidRPr="00BB2A35">
        <w:rPr>
          <w:rFonts w:ascii="Arial" w:hAnsi="Arial" w:cs="Arial"/>
          <w:bCs/>
          <w:color w:val="000000"/>
          <w:sz w:val="18"/>
          <w:szCs w:val="18"/>
        </w:rPr>
        <w:t>Oseba, ki opravlja kontrolo kakovosti čiščenja mora zagotoviti sporazumevanje in komunikacijo z naročnikom v slovenskem jeziku.</w:t>
      </w:r>
    </w:p>
    <w:p w14:paraId="3A86172F" w14:textId="77777777" w:rsidR="00BB2A35" w:rsidRDefault="00BB2A35" w:rsidP="00BB2A35">
      <w:pPr>
        <w:spacing w:after="225" w:line="240" w:lineRule="auto"/>
        <w:jc w:val="center"/>
        <w:rPr>
          <w:rFonts w:ascii="Arial" w:hAnsi="Arial" w:cs="Arial"/>
          <w:b/>
          <w:bCs/>
          <w:color w:val="000000"/>
          <w:sz w:val="18"/>
          <w:szCs w:val="18"/>
        </w:rPr>
      </w:pPr>
      <w:r>
        <w:rPr>
          <w:rFonts w:ascii="Arial" w:hAnsi="Arial" w:cs="Arial"/>
          <w:b/>
          <w:bCs/>
          <w:color w:val="000000"/>
          <w:sz w:val="18"/>
          <w:szCs w:val="18"/>
        </w:rPr>
        <w:t>20. člen</w:t>
      </w:r>
    </w:p>
    <w:p w14:paraId="45343ABE" w14:textId="77777777" w:rsidR="00BB2A35" w:rsidRPr="00BB2A35" w:rsidRDefault="00BB2A35" w:rsidP="00BB2A35">
      <w:pPr>
        <w:spacing w:before="225" w:after="225" w:line="240" w:lineRule="auto"/>
        <w:jc w:val="both"/>
        <w:rPr>
          <w:rFonts w:ascii="Arial" w:hAnsi="Arial" w:cs="Arial"/>
          <w:bCs/>
          <w:color w:val="000000"/>
          <w:sz w:val="18"/>
          <w:szCs w:val="18"/>
        </w:rPr>
      </w:pPr>
      <w:r w:rsidRPr="00BB2A35">
        <w:rPr>
          <w:rFonts w:ascii="Arial" w:hAnsi="Arial" w:cs="Arial"/>
          <w:bCs/>
          <w:color w:val="000000"/>
          <w:sz w:val="18"/>
          <w:szCs w:val="18"/>
        </w:rPr>
        <w:t xml:space="preserve">Izvajalec je dolžan voditi evidenco prisotnosti čistilk in čistilcev v posameznem objektu, ki se nahaja na recepciji objekta. Za evidenco prisotnosti v </w:t>
      </w:r>
      <w:r w:rsidR="000D2C09">
        <w:rPr>
          <w:rFonts w:ascii="Arial" w:hAnsi="Arial" w:cs="Arial"/>
          <w:bCs/>
          <w:color w:val="000000"/>
          <w:sz w:val="18"/>
          <w:szCs w:val="18"/>
        </w:rPr>
        <w:t xml:space="preserve">objektu </w:t>
      </w:r>
      <w:r w:rsidRPr="00BB2A35">
        <w:rPr>
          <w:rFonts w:ascii="Arial" w:hAnsi="Arial" w:cs="Arial"/>
          <w:bCs/>
          <w:color w:val="000000"/>
          <w:sz w:val="18"/>
          <w:szCs w:val="18"/>
        </w:rPr>
        <w:t>bo izvajalec uporabljal sistem za regist</w:t>
      </w:r>
      <w:r w:rsidR="008D66D6">
        <w:rPr>
          <w:rFonts w:ascii="Arial" w:hAnsi="Arial" w:cs="Arial"/>
          <w:bCs/>
          <w:color w:val="000000"/>
          <w:sz w:val="18"/>
          <w:szCs w:val="18"/>
        </w:rPr>
        <w:t>racijo delovnega časa naročnika, v kolikor bodo to dopuščale tehnične zmožnosti naročnikovega sistema za registracijo. V primeru, da registracija delovnega časa v naročnikovem sistemu ne bo mogoča, bo moral izvajalec ustrezno evidentiranje zagotoviti sam.</w:t>
      </w:r>
    </w:p>
    <w:p w14:paraId="7FBE6E99" w14:textId="77777777" w:rsidR="00BB2A35" w:rsidRDefault="00BB2A35" w:rsidP="00BB2A35">
      <w:pPr>
        <w:spacing w:before="225" w:after="225" w:line="240" w:lineRule="auto"/>
        <w:jc w:val="both"/>
        <w:rPr>
          <w:rFonts w:ascii="Arial" w:hAnsi="Arial" w:cs="Arial"/>
          <w:bCs/>
          <w:color w:val="000000"/>
          <w:sz w:val="18"/>
          <w:szCs w:val="18"/>
        </w:rPr>
      </w:pPr>
      <w:r w:rsidRPr="00BB2A35">
        <w:rPr>
          <w:rFonts w:ascii="Arial" w:hAnsi="Arial" w:cs="Arial"/>
          <w:bCs/>
          <w:color w:val="000000"/>
          <w:sz w:val="18"/>
          <w:szCs w:val="18"/>
        </w:rPr>
        <w:t>Osebe, ki bodo izvajale storitve na objektu, morajo biti ustrezno vidno označene na (zaščitni) obliki z nazivom izvajalca ter imenom in priimkom kadra.</w:t>
      </w:r>
    </w:p>
    <w:p w14:paraId="47A5F325" w14:textId="77777777" w:rsidR="00BB2A35" w:rsidRDefault="00BB2A35" w:rsidP="00BB2A35">
      <w:pPr>
        <w:spacing w:after="225" w:line="240" w:lineRule="auto"/>
        <w:jc w:val="center"/>
        <w:rPr>
          <w:rFonts w:ascii="Arial" w:hAnsi="Arial" w:cs="Arial"/>
          <w:b/>
          <w:bCs/>
          <w:color w:val="000000"/>
          <w:sz w:val="18"/>
          <w:szCs w:val="18"/>
        </w:rPr>
      </w:pPr>
      <w:r>
        <w:rPr>
          <w:rFonts w:ascii="Arial" w:hAnsi="Arial" w:cs="Arial"/>
          <w:b/>
          <w:bCs/>
          <w:color w:val="000000"/>
          <w:sz w:val="18"/>
          <w:szCs w:val="18"/>
        </w:rPr>
        <w:t>21. člen</w:t>
      </w:r>
    </w:p>
    <w:p w14:paraId="446DAD2E" w14:textId="77777777" w:rsidR="00BB2A35" w:rsidRDefault="00BB2A35" w:rsidP="00BB2A35">
      <w:pPr>
        <w:spacing w:before="225" w:after="225" w:line="240" w:lineRule="auto"/>
        <w:jc w:val="both"/>
        <w:rPr>
          <w:rFonts w:ascii="Arial" w:hAnsi="Arial" w:cs="Arial"/>
          <w:bCs/>
          <w:color w:val="000000"/>
          <w:sz w:val="18"/>
          <w:szCs w:val="18"/>
        </w:rPr>
      </w:pPr>
      <w:r w:rsidRPr="00BB2A35">
        <w:rPr>
          <w:rFonts w:ascii="Arial" w:hAnsi="Arial" w:cs="Arial"/>
          <w:bCs/>
          <w:color w:val="000000"/>
          <w:sz w:val="18"/>
          <w:szCs w:val="18"/>
        </w:rPr>
        <w:t>Izvajalec prevzema obveznost, da po končanem čiščenju zapre vsa okna in zaklene vrata, ključe in registracijske kartice pa izroči varnostniku.</w:t>
      </w:r>
    </w:p>
    <w:p w14:paraId="3E999647" w14:textId="77777777" w:rsidR="00BB2A35" w:rsidRDefault="00BB2A35" w:rsidP="00BB2A35">
      <w:pPr>
        <w:spacing w:after="225" w:line="240" w:lineRule="auto"/>
        <w:jc w:val="center"/>
        <w:rPr>
          <w:rFonts w:ascii="Arial" w:hAnsi="Arial" w:cs="Arial"/>
          <w:b/>
          <w:bCs/>
          <w:color w:val="000000"/>
          <w:sz w:val="18"/>
          <w:szCs w:val="18"/>
        </w:rPr>
      </w:pPr>
      <w:r>
        <w:rPr>
          <w:rFonts w:ascii="Arial" w:hAnsi="Arial" w:cs="Arial"/>
          <w:b/>
          <w:bCs/>
          <w:color w:val="000000"/>
          <w:sz w:val="18"/>
          <w:szCs w:val="18"/>
        </w:rPr>
        <w:t>22. člen</w:t>
      </w:r>
    </w:p>
    <w:p w14:paraId="2526F018" w14:textId="77777777" w:rsidR="00BB2A35" w:rsidRPr="00BB2A35" w:rsidRDefault="00BB2A35" w:rsidP="00BB2A35">
      <w:pPr>
        <w:spacing w:before="225" w:after="225" w:line="240" w:lineRule="auto"/>
        <w:jc w:val="both"/>
        <w:rPr>
          <w:rFonts w:ascii="Arial" w:hAnsi="Arial" w:cs="Arial"/>
          <w:bCs/>
          <w:color w:val="000000"/>
          <w:sz w:val="18"/>
          <w:szCs w:val="18"/>
        </w:rPr>
      </w:pPr>
      <w:r w:rsidRPr="00BB2A35">
        <w:rPr>
          <w:rFonts w:ascii="Arial" w:hAnsi="Arial" w:cs="Arial"/>
          <w:bCs/>
          <w:color w:val="000000"/>
          <w:sz w:val="18"/>
          <w:szCs w:val="18"/>
        </w:rPr>
        <w:t>Čiščenje, ki ne spada med redno in dodatno čiščenje, se opravi po predhodnem dogovoru s skrbnikom pogodbe na strani naročnika in kontaktno osebo uporabnika, pri čemer izvajalec sestavi terminski plan čiščenja, ki ga predloži kontaktni osebi uporabnika v potrditev najmanj 15 dni pred izvajanjem čiščenja.</w:t>
      </w:r>
    </w:p>
    <w:p w14:paraId="61D59B70" w14:textId="77777777" w:rsidR="00BB2A35" w:rsidRDefault="00BB2A35" w:rsidP="00BB2A35">
      <w:pPr>
        <w:spacing w:before="225" w:after="225" w:line="240" w:lineRule="auto"/>
        <w:jc w:val="both"/>
        <w:rPr>
          <w:rFonts w:ascii="Arial" w:hAnsi="Arial" w:cs="Arial"/>
          <w:bCs/>
          <w:color w:val="000000"/>
          <w:sz w:val="18"/>
          <w:szCs w:val="18"/>
        </w:rPr>
      </w:pPr>
      <w:r w:rsidRPr="00BB2A35">
        <w:rPr>
          <w:rFonts w:ascii="Arial" w:hAnsi="Arial" w:cs="Arial"/>
          <w:bCs/>
          <w:color w:val="000000"/>
          <w:sz w:val="18"/>
          <w:szCs w:val="18"/>
        </w:rPr>
        <w:t>Terminski plan iz prejšnjega odstavka obsega natančnejšo opredelitev glede delov objektov (nadstropja, predeli stavbe…), vrst ter obsega čiščenja (talne površine, okna…) in časa, v katerem se bodo aktivnosti izvajale.</w:t>
      </w:r>
    </w:p>
    <w:p w14:paraId="5AB905E8" w14:textId="717553D9" w:rsidR="00BB2A35" w:rsidRPr="00BB2A35" w:rsidRDefault="00BB2A35" w:rsidP="00BB2A35">
      <w:pPr>
        <w:spacing w:before="225" w:after="225" w:line="240" w:lineRule="auto"/>
        <w:jc w:val="both"/>
        <w:rPr>
          <w:rFonts w:ascii="Arial" w:hAnsi="Arial" w:cs="Arial"/>
          <w:bCs/>
          <w:color w:val="000000"/>
          <w:sz w:val="18"/>
          <w:szCs w:val="18"/>
        </w:rPr>
      </w:pPr>
      <w:r w:rsidRPr="00BB2A35">
        <w:rPr>
          <w:rFonts w:ascii="Arial" w:hAnsi="Arial" w:cs="Arial"/>
          <w:bCs/>
          <w:color w:val="000000"/>
          <w:sz w:val="18"/>
          <w:szCs w:val="18"/>
        </w:rPr>
        <w:lastRenderedPageBreak/>
        <w:t>Izvajalec bo opravil storitve dodatnih čiščenj izključno po predhodnem naročilu skrbnika pogodbe. Storitev dodatnih čiščenj po naročilu se šteje za opravljeno z dnem, ko v celoti opravljeno storitev potrdi kontaktna oseba uporabnika.</w:t>
      </w:r>
    </w:p>
    <w:p w14:paraId="0724768B" w14:textId="77777777" w:rsidR="00BB2A35" w:rsidRDefault="00BB2A35" w:rsidP="00BB2A35">
      <w:pPr>
        <w:spacing w:before="225" w:after="225" w:line="240" w:lineRule="auto"/>
        <w:jc w:val="both"/>
        <w:rPr>
          <w:rFonts w:ascii="Arial" w:hAnsi="Arial" w:cs="Arial"/>
          <w:bCs/>
          <w:color w:val="000000"/>
          <w:sz w:val="18"/>
          <w:szCs w:val="18"/>
        </w:rPr>
      </w:pPr>
      <w:r w:rsidRPr="00BB2A35">
        <w:rPr>
          <w:rFonts w:ascii="Arial" w:hAnsi="Arial" w:cs="Arial"/>
          <w:bCs/>
          <w:color w:val="000000"/>
          <w:sz w:val="18"/>
          <w:szCs w:val="18"/>
        </w:rPr>
        <w:t>Navedena potrditev je podlaga za izstavitev računa za opravljeno storitev.</w:t>
      </w:r>
    </w:p>
    <w:p w14:paraId="1CE45D22" w14:textId="77777777" w:rsidR="008505E8" w:rsidRDefault="008505E8">
      <w:pPr>
        <w:spacing w:before="225" w:after="225" w:line="240" w:lineRule="auto"/>
        <w:jc w:val="both"/>
        <w:rPr>
          <w:rFonts w:ascii="Arial" w:hAnsi="Arial" w:cs="Arial"/>
          <w:b/>
          <w:bCs/>
          <w:color w:val="000000"/>
          <w:sz w:val="18"/>
          <w:szCs w:val="18"/>
        </w:rPr>
      </w:pPr>
    </w:p>
    <w:p w14:paraId="7FD5A263" w14:textId="77777777" w:rsidR="00CF731C" w:rsidRDefault="00AF0D3C">
      <w:pPr>
        <w:spacing w:before="225" w:after="225" w:line="240" w:lineRule="auto"/>
        <w:jc w:val="both"/>
      </w:pPr>
      <w:r>
        <w:rPr>
          <w:rFonts w:ascii="Arial" w:hAnsi="Arial" w:cs="Arial"/>
          <w:b/>
          <w:bCs/>
          <w:color w:val="000000"/>
          <w:sz w:val="18"/>
          <w:szCs w:val="18"/>
        </w:rPr>
        <w:t>VIII. SKRBNIKI POGODBE</w:t>
      </w:r>
    </w:p>
    <w:p w14:paraId="41C3A348" w14:textId="77777777" w:rsidR="00CF731C" w:rsidRDefault="00BB2A35">
      <w:pPr>
        <w:spacing w:after="0" w:line="240" w:lineRule="auto"/>
        <w:jc w:val="center"/>
      </w:pPr>
      <w:r>
        <w:rPr>
          <w:rFonts w:ascii="Arial" w:hAnsi="Arial" w:cs="Arial"/>
          <w:b/>
          <w:bCs/>
          <w:color w:val="000000"/>
          <w:sz w:val="18"/>
          <w:szCs w:val="18"/>
        </w:rPr>
        <w:t>2</w:t>
      </w:r>
      <w:r w:rsidR="00AF0D3C">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9178"/>
      </w:tblGrid>
      <w:tr w:rsidR="00CF731C" w14:paraId="7F0B8445" w14:textId="77777777">
        <w:tc>
          <w:tcPr>
            <w:tcW w:w="0" w:type="auto"/>
            <w:tcMar>
              <w:top w:w="0" w:type="auto"/>
              <w:bottom w:w="0" w:type="auto"/>
            </w:tcMar>
          </w:tcPr>
          <w:p w14:paraId="095BC99E" w14:textId="77777777" w:rsidR="00CF731C" w:rsidRDefault="00AF0D3C">
            <w:pPr>
              <w:spacing w:before="225" w:after="225"/>
              <w:jc w:val="both"/>
            </w:pPr>
            <w:r>
              <w:rPr>
                <w:rFonts w:ascii="Arial" w:hAnsi="Arial" w:cs="Arial"/>
                <w:color w:val="000000"/>
                <w:sz w:val="18"/>
                <w:szCs w:val="18"/>
              </w:rPr>
              <w:t>Skrbnik pogodbe s strani naročnika je ______________</w:t>
            </w:r>
          </w:p>
          <w:p w14:paraId="21525850" w14:textId="77777777" w:rsidR="00CF731C" w:rsidRDefault="00AF0D3C">
            <w:pPr>
              <w:spacing w:before="225" w:after="225"/>
              <w:jc w:val="both"/>
            </w:pPr>
            <w:r>
              <w:rPr>
                <w:rFonts w:ascii="Arial" w:hAnsi="Arial" w:cs="Arial"/>
                <w:color w:val="000000"/>
                <w:sz w:val="18"/>
                <w:szCs w:val="18"/>
              </w:rPr>
              <w:t>Predstavnik naročnika je pooblaščen, da zastopa naročnika v vseh vprašanjih, ki se nanašajo na izvedbo storitev, dogovorjenih s to pogodbo.</w:t>
            </w:r>
          </w:p>
          <w:p w14:paraId="6F12CB74" w14:textId="77777777" w:rsidR="00CF731C" w:rsidRDefault="00AF0D3C">
            <w:pPr>
              <w:spacing w:before="225" w:after="225"/>
              <w:jc w:val="both"/>
            </w:pPr>
            <w:r>
              <w:rPr>
                <w:rFonts w:ascii="Arial" w:hAnsi="Arial" w:cs="Arial"/>
                <w:color w:val="000000"/>
                <w:sz w:val="18"/>
                <w:szCs w:val="18"/>
              </w:rPr>
              <w:t>Pooblaščeni predstavnik izvajalca je _______________</w:t>
            </w:r>
          </w:p>
          <w:p w14:paraId="3F140B8A" w14:textId="77777777" w:rsidR="00CF731C" w:rsidRDefault="00BB2A35">
            <w:pPr>
              <w:spacing w:before="225" w:after="225"/>
              <w:jc w:val="both"/>
            </w:pPr>
            <w:r>
              <w:rPr>
                <w:rFonts w:ascii="Arial" w:hAnsi="Arial" w:cs="Arial"/>
                <w:color w:val="000000"/>
                <w:sz w:val="18"/>
                <w:szCs w:val="18"/>
              </w:rPr>
              <w:t>Poobla</w:t>
            </w:r>
            <w:r w:rsidR="00AF0D3C">
              <w:rPr>
                <w:rFonts w:ascii="Arial" w:hAnsi="Arial" w:cs="Arial"/>
                <w:color w:val="000000"/>
                <w:sz w:val="18"/>
                <w:szCs w:val="18"/>
              </w:rPr>
              <w:t>ščeni predstavnik izvajalca je pooblaščen, da zastopa izvajalca v vseh vprašanjih, ki se nanašajo izvajanje storitev po tej pogodbi.</w:t>
            </w:r>
          </w:p>
        </w:tc>
      </w:tr>
    </w:tbl>
    <w:p w14:paraId="77DE54C8" w14:textId="77777777" w:rsidR="00CF731C" w:rsidRDefault="00AF0D3C">
      <w:pPr>
        <w:spacing w:before="225" w:after="225" w:line="240" w:lineRule="auto"/>
        <w:jc w:val="both"/>
      </w:pPr>
      <w:r>
        <w:rPr>
          <w:rFonts w:ascii="Arial" w:hAnsi="Arial" w:cs="Arial"/>
          <w:b/>
          <w:bCs/>
          <w:color w:val="000000"/>
          <w:sz w:val="18"/>
          <w:szCs w:val="18"/>
        </w:rPr>
        <w:t>IX. POGODBENA KAZEN</w:t>
      </w:r>
    </w:p>
    <w:p w14:paraId="27677777" w14:textId="77777777" w:rsidR="00CF731C" w:rsidRDefault="00BB2A35">
      <w:pPr>
        <w:spacing w:after="0" w:line="240" w:lineRule="auto"/>
        <w:jc w:val="center"/>
      </w:pPr>
      <w:r>
        <w:rPr>
          <w:rFonts w:ascii="Arial" w:hAnsi="Arial" w:cs="Arial"/>
          <w:b/>
          <w:bCs/>
          <w:color w:val="000000"/>
          <w:sz w:val="18"/>
          <w:szCs w:val="18"/>
        </w:rPr>
        <w:t>2</w:t>
      </w:r>
      <w:r w:rsidR="00AF0D3C">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9178"/>
      </w:tblGrid>
      <w:tr w:rsidR="00CF731C" w14:paraId="733D3183" w14:textId="77777777">
        <w:tc>
          <w:tcPr>
            <w:tcW w:w="0" w:type="auto"/>
            <w:tcMar>
              <w:top w:w="0" w:type="auto"/>
              <w:bottom w:w="0" w:type="auto"/>
            </w:tcMar>
          </w:tcPr>
          <w:p w14:paraId="475EDEFB" w14:textId="77777777" w:rsidR="00D50275" w:rsidRPr="00D50275" w:rsidRDefault="00D50275" w:rsidP="00D50275">
            <w:pPr>
              <w:spacing w:before="225" w:after="225"/>
              <w:jc w:val="both"/>
              <w:rPr>
                <w:rFonts w:ascii="Arial" w:hAnsi="Arial" w:cs="Arial"/>
                <w:color w:val="000000"/>
                <w:sz w:val="18"/>
                <w:szCs w:val="18"/>
              </w:rPr>
            </w:pPr>
            <w:r w:rsidRPr="00D50275">
              <w:rPr>
                <w:rFonts w:ascii="Arial" w:hAnsi="Arial" w:cs="Arial"/>
                <w:color w:val="000000"/>
                <w:sz w:val="18"/>
                <w:szCs w:val="18"/>
              </w:rPr>
              <w:t>V primeru nekvalitetnega čiščenja je izvajalec dolžan takoj po pisnem opozorilu naročnika, najpozneje pa naslednji dan, izvesti kvalitetno čiščenje oz. odpraviti pomanjkljivosti pri čiščenju. Pisno opozorilo naročnika se šteje od dneva, ko je naročnik opozorilo po elektronski pošti poslal skrbniku pogodbe na strani izvajalca.</w:t>
            </w:r>
          </w:p>
          <w:p w14:paraId="1D9D195B" w14:textId="77777777" w:rsidR="008D66D6" w:rsidRDefault="00D50275" w:rsidP="00D50275">
            <w:pPr>
              <w:spacing w:before="225" w:after="225"/>
              <w:jc w:val="both"/>
              <w:rPr>
                <w:rFonts w:ascii="Arial" w:hAnsi="Arial" w:cs="Arial"/>
                <w:color w:val="000000"/>
                <w:sz w:val="18"/>
                <w:szCs w:val="18"/>
              </w:rPr>
            </w:pPr>
            <w:r w:rsidRPr="00D50275">
              <w:rPr>
                <w:rFonts w:ascii="Arial" w:hAnsi="Arial" w:cs="Arial"/>
                <w:color w:val="000000"/>
                <w:sz w:val="18"/>
                <w:szCs w:val="18"/>
              </w:rPr>
              <w:t xml:space="preserve">Če se nekvalitetno čiščenje ponavlja, izvajalec pa se ne odziva na opozorila naročnika, lahko naročnik plačilo računa za mesečno storitev zniža do 10 % mesečne vrednosti stroškov za objekt, pri katerem je prišlo do nekvalitetno opravljene storitve. </w:t>
            </w:r>
            <w:r w:rsidR="008D66D6">
              <w:rPr>
                <w:rFonts w:ascii="Arial" w:hAnsi="Arial" w:cs="Arial"/>
                <w:color w:val="000000"/>
                <w:sz w:val="18"/>
                <w:szCs w:val="18"/>
              </w:rPr>
              <w:t>Pogodbeno kazen lahko naročnik uveljavlja po tretjem pisnem opozorilu, v kolikor izvajalec še vedno ne izvaja storitev skladno s pogodbo. Pogodbena kazen se obračuna pri obračunu storitev izvajalca za naslednji mesec</w:t>
            </w:r>
            <w:r w:rsidR="00F02819">
              <w:rPr>
                <w:rFonts w:ascii="Arial" w:hAnsi="Arial" w:cs="Arial"/>
                <w:color w:val="000000"/>
                <w:sz w:val="18"/>
                <w:szCs w:val="18"/>
              </w:rPr>
              <w:t xml:space="preserve"> po tem, ko je naročnik izvajalca trikrat opozoril na nekvalitetno čiščenje</w:t>
            </w:r>
            <w:r w:rsidR="008D66D6">
              <w:rPr>
                <w:rFonts w:ascii="Arial" w:hAnsi="Arial" w:cs="Arial"/>
                <w:color w:val="000000"/>
                <w:sz w:val="18"/>
                <w:szCs w:val="18"/>
              </w:rPr>
              <w:t>.</w:t>
            </w:r>
          </w:p>
          <w:p w14:paraId="2EE26731" w14:textId="77777777" w:rsidR="00D50275" w:rsidRPr="00D50275" w:rsidRDefault="00D50275" w:rsidP="00D50275">
            <w:pPr>
              <w:spacing w:before="225" w:after="225"/>
              <w:jc w:val="both"/>
              <w:rPr>
                <w:rFonts w:ascii="Arial" w:hAnsi="Arial" w:cs="Arial"/>
                <w:color w:val="000000"/>
                <w:sz w:val="18"/>
                <w:szCs w:val="18"/>
              </w:rPr>
            </w:pPr>
            <w:r w:rsidRPr="00D50275">
              <w:rPr>
                <w:rFonts w:ascii="Arial" w:hAnsi="Arial" w:cs="Arial"/>
                <w:color w:val="000000"/>
                <w:sz w:val="18"/>
                <w:szCs w:val="18"/>
              </w:rPr>
              <w:t xml:space="preserve">Do takšnega zmanjšanja pride, če izvajalec za posamezni objekt v tekočem letu trikrat ne odpravi pomanjkljivosti skladno s prejšnjim odstavkom. </w:t>
            </w:r>
          </w:p>
          <w:p w14:paraId="3E9D7FF1" w14:textId="77777777" w:rsidR="00D50275" w:rsidRPr="00D50275" w:rsidRDefault="00D50275" w:rsidP="00D50275">
            <w:pPr>
              <w:spacing w:before="225" w:after="225"/>
              <w:jc w:val="both"/>
              <w:rPr>
                <w:rFonts w:ascii="Arial" w:hAnsi="Arial" w:cs="Arial"/>
                <w:color w:val="000000"/>
                <w:sz w:val="18"/>
                <w:szCs w:val="18"/>
              </w:rPr>
            </w:pPr>
            <w:r w:rsidRPr="00D50275">
              <w:rPr>
                <w:rFonts w:ascii="Arial" w:hAnsi="Arial" w:cs="Arial"/>
                <w:color w:val="000000"/>
                <w:sz w:val="18"/>
                <w:szCs w:val="18"/>
              </w:rPr>
              <w:t xml:space="preserve">Če se kljub zmanjšanemu plačilu za storitev za posamezni objekt nekvalitetno čiščenje nadaljuje, lahko naročnik unovči zavarovanje za dobro izvedbo pogodbenih obveznosti te pogodbe in začne postopek prekinitve pogodbenega razmerja s pisno odpovedjo pogodbe. </w:t>
            </w:r>
          </w:p>
          <w:p w14:paraId="3B4222C8" w14:textId="77777777" w:rsidR="00CF731C" w:rsidRDefault="00AF0D3C" w:rsidP="00D50275">
            <w:pPr>
              <w:spacing w:before="225" w:after="225"/>
              <w:jc w:val="both"/>
            </w:pPr>
            <w:r>
              <w:rPr>
                <w:rFonts w:ascii="Arial" w:hAnsi="Arial" w:cs="Arial"/>
                <w:color w:val="000000"/>
                <w:sz w:val="18"/>
                <w:szCs w:val="18"/>
              </w:rPr>
              <w:t xml:space="preserve">Če je zaradi </w:t>
            </w:r>
            <w:r w:rsidR="00D50275">
              <w:rPr>
                <w:rFonts w:ascii="Arial" w:hAnsi="Arial" w:cs="Arial"/>
                <w:color w:val="000000"/>
                <w:sz w:val="18"/>
                <w:szCs w:val="18"/>
              </w:rPr>
              <w:t xml:space="preserve">nekvalitetnega čiščenja </w:t>
            </w:r>
            <w:r>
              <w:rPr>
                <w:rFonts w:ascii="Arial" w:hAnsi="Arial" w:cs="Arial"/>
                <w:color w:val="000000"/>
                <w:sz w:val="18"/>
                <w:szCs w:val="18"/>
              </w:rPr>
              <w:t>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0DA16D26" w14:textId="77777777" w:rsidR="00CF731C" w:rsidRDefault="00AF0D3C">
      <w:pPr>
        <w:spacing w:before="225" w:after="225" w:line="240" w:lineRule="auto"/>
        <w:jc w:val="both"/>
      </w:pPr>
      <w:r>
        <w:rPr>
          <w:rFonts w:ascii="Arial" w:hAnsi="Arial" w:cs="Arial"/>
          <w:b/>
          <w:bCs/>
          <w:color w:val="000000"/>
          <w:sz w:val="18"/>
          <w:szCs w:val="18"/>
        </w:rPr>
        <w:t>X. ZAVAROVANJE POSLA</w:t>
      </w:r>
    </w:p>
    <w:p w14:paraId="04E4F658" w14:textId="77777777" w:rsidR="00CF731C" w:rsidRDefault="00BB2A35">
      <w:pPr>
        <w:spacing w:after="0" w:line="240" w:lineRule="auto"/>
        <w:jc w:val="center"/>
      </w:pPr>
      <w:r>
        <w:rPr>
          <w:rFonts w:ascii="Arial" w:hAnsi="Arial" w:cs="Arial"/>
          <w:b/>
          <w:bCs/>
          <w:color w:val="000000"/>
          <w:sz w:val="18"/>
          <w:szCs w:val="18"/>
        </w:rPr>
        <w:t>2</w:t>
      </w:r>
      <w:r w:rsidR="00AF0D3C">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9178"/>
      </w:tblGrid>
      <w:tr w:rsidR="00CF731C" w14:paraId="4581D410" w14:textId="77777777">
        <w:tc>
          <w:tcPr>
            <w:tcW w:w="0" w:type="auto"/>
            <w:tcMar>
              <w:top w:w="0" w:type="auto"/>
              <w:bottom w:w="0" w:type="auto"/>
            </w:tcMar>
          </w:tcPr>
          <w:p w14:paraId="5ECB2F89" w14:textId="77777777" w:rsidR="00CF731C" w:rsidRDefault="00AF0D3C">
            <w:pPr>
              <w:spacing w:before="225" w:after="225"/>
              <w:jc w:val="both"/>
            </w:pPr>
            <w:r>
              <w:rPr>
                <w:rFonts w:ascii="Arial" w:hAnsi="Arial" w:cs="Arial"/>
                <w:color w:val="000000"/>
                <w:sz w:val="18"/>
                <w:szCs w:val="18"/>
              </w:rPr>
              <w:t>ZAVAROVANJE ZA DOBRO IZVEDBO</w:t>
            </w:r>
          </w:p>
          <w:p w14:paraId="33EB82FF" w14:textId="77777777" w:rsidR="00CF731C" w:rsidRDefault="00AF0D3C">
            <w:pPr>
              <w:spacing w:before="225" w:after="225"/>
              <w:jc w:val="both"/>
            </w:pPr>
            <w:r>
              <w:rPr>
                <w:rFonts w:ascii="Arial" w:hAnsi="Arial" w:cs="Arial"/>
                <w:color w:val="000000"/>
                <w:sz w:val="18"/>
                <w:szCs w:val="18"/>
              </w:rPr>
              <w:t>Instrument zavarovanja: _____________</w:t>
            </w:r>
          </w:p>
          <w:p w14:paraId="6D0D3D83" w14:textId="77777777" w:rsidR="00CF731C" w:rsidRDefault="00AF0D3C">
            <w:pPr>
              <w:spacing w:before="225" w:after="225"/>
              <w:jc w:val="both"/>
            </w:pPr>
            <w:r>
              <w:rPr>
                <w:rFonts w:ascii="Arial" w:hAnsi="Arial" w:cs="Arial"/>
                <w:color w:val="000000"/>
                <w:sz w:val="18"/>
                <w:szCs w:val="18"/>
              </w:rPr>
              <w:t>Višina zavarovanja: _____________</w:t>
            </w:r>
          </w:p>
          <w:p w14:paraId="2FFDB25E" w14:textId="77777777" w:rsidR="00CF731C" w:rsidRDefault="00AF0D3C">
            <w:pPr>
              <w:spacing w:before="225" w:after="225"/>
              <w:jc w:val="both"/>
            </w:pPr>
            <w:r>
              <w:rPr>
                <w:rFonts w:ascii="Arial" w:hAnsi="Arial" w:cs="Arial"/>
                <w:color w:val="000000"/>
                <w:sz w:val="18"/>
                <w:szCs w:val="18"/>
              </w:rPr>
              <w:t>Čas veljavnosti: _____________</w:t>
            </w:r>
          </w:p>
          <w:p w14:paraId="32B089A7" w14:textId="77777777" w:rsidR="00CF731C" w:rsidRDefault="00AF0D3C">
            <w:pPr>
              <w:spacing w:before="225" w:after="225"/>
              <w:jc w:val="both"/>
            </w:pPr>
            <w:r>
              <w:rPr>
                <w:rFonts w:ascii="Arial" w:hAnsi="Arial" w:cs="Arial"/>
                <w:color w:val="000000"/>
                <w:sz w:val="18"/>
                <w:szCs w:val="18"/>
              </w:rPr>
              <w:lastRenderedPageBreak/>
              <w:t>Izvajalec mora najpozneje v desetih dneh od sklenitve pogodbe kot pogoj za veljavnost pogodbe izročiti naročniku zavarovanje za dobro izvedbo pogodbenih obveznosti, v nasprotnem primeru lahko naročnik odstopi od pogodbe.</w:t>
            </w:r>
          </w:p>
          <w:p w14:paraId="399DACC7" w14:textId="77777777" w:rsidR="00CF731C" w:rsidRDefault="00AF0D3C">
            <w:pPr>
              <w:spacing w:before="225" w:after="225"/>
              <w:jc w:val="both"/>
              <w:rPr>
                <w:rFonts w:ascii="Arial" w:hAnsi="Arial" w:cs="Arial"/>
                <w:color w:val="000000"/>
                <w:sz w:val="18"/>
                <w:szCs w:val="18"/>
              </w:rPr>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p w14:paraId="70FA115A" w14:textId="77777777" w:rsidR="0032055B" w:rsidRPr="0032055B" w:rsidRDefault="0032055B" w:rsidP="0032055B">
            <w:pPr>
              <w:spacing w:before="225" w:after="225"/>
              <w:jc w:val="both"/>
              <w:rPr>
                <w:rFonts w:ascii="Arial" w:hAnsi="Arial" w:cs="Arial"/>
                <w:sz w:val="18"/>
              </w:rPr>
            </w:pPr>
            <w:r w:rsidRPr="0032055B">
              <w:rPr>
                <w:rFonts w:ascii="Arial" w:hAnsi="Arial" w:cs="Arial"/>
                <w:sz w:val="18"/>
              </w:rPr>
              <w:t>Če se bodo med trajanjem pogodbe spremenili roki za izvedbo posla, vrsta storitve, kvaliteta in količina, bo moral izbrani ponudnik temu ustrezno spremeniti tudi zavarovanje oziroma podaljšati veljavnost zavarovanja.</w:t>
            </w:r>
          </w:p>
          <w:p w14:paraId="44789957" w14:textId="77777777" w:rsidR="0032055B" w:rsidRPr="0032055B" w:rsidRDefault="0032055B" w:rsidP="0032055B">
            <w:pPr>
              <w:spacing w:before="225" w:after="225"/>
              <w:jc w:val="both"/>
              <w:rPr>
                <w:rFonts w:ascii="Arial" w:hAnsi="Arial" w:cs="Arial"/>
                <w:sz w:val="18"/>
              </w:rPr>
            </w:pPr>
          </w:p>
          <w:p w14:paraId="619F6AF5" w14:textId="77777777" w:rsidR="0032055B" w:rsidRPr="0032055B" w:rsidRDefault="0032055B" w:rsidP="0032055B">
            <w:pPr>
              <w:spacing w:before="225" w:after="225"/>
              <w:jc w:val="both"/>
              <w:rPr>
                <w:rFonts w:ascii="Arial" w:hAnsi="Arial" w:cs="Arial"/>
                <w:sz w:val="18"/>
              </w:rPr>
            </w:pPr>
            <w:r w:rsidRPr="0032055B">
              <w:rPr>
                <w:rFonts w:ascii="Arial" w:hAnsi="Arial" w:cs="Arial"/>
                <w:sz w:val="18"/>
              </w:rPr>
              <w:t xml:space="preserve">V primerih zamud ali kršitev, za katere je v tej pogodbi določena pogodbena kazen, se prvenstveno obračuna pogodbena kazen na način, določen v </w:t>
            </w:r>
            <w:r>
              <w:rPr>
                <w:rFonts w:ascii="Arial" w:hAnsi="Arial" w:cs="Arial"/>
                <w:sz w:val="18"/>
              </w:rPr>
              <w:t>prejšnjem členu</w:t>
            </w:r>
            <w:r w:rsidRPr="0032055B">
              <w:rPr>
                <w:rFonts w:ascii="Arial" w:hAnsi="Arial" w:cs="Arial"/>
                <w:sz w:val="18"/>
              </w:rPr>
              <w:t>, zavarovanje za dobro izvedbo pogodbenih obveznosti pa se lahko unovči ob nadaljevanju zamude ali kršitve skladno z določili te pogodbe.</w:t>
            </w:r>
          </w:p>
          <w:p w14:paraId="3BD7165D" w14:textId="77777777" w:rsidR="0032055B" w:rsidRPr="001867EE" w:rsidRDefault="0032055B">
            <w:pPr>
              <w:spacing w:before="225" w:after="225"/>
              <w:jc w:val="both"/>
              <w:rPr>
                <w:rFonts w:ascii="Arial" w:hAnsi="Arial" w:cs="Arial"/>
                <w:sz w:val="18"/>
              </w:rPr>
            </w:pPr>
            <w:r w:rsidRPr="0032055B">
              <w:rPr>
                <w:rFonts w:ascii="Arial" w:hAnsi="Arial" w:cs="Arial"/>
                <w:sz w:val="18"/>
              </w:rPr>
              <w:t xml:space="preserve">V kolikor bo naročnik unovčil zavarovanje za dobro izvedbo pogodbenih obveznosti, bo moral </w:t>
            </w:r>
            <w:r>
              <w:rPr>
                <w:rFonts w:ascii="Arial" w:hAnsi="Arial" w:cs="Arial"/>
                <w:sz w:val="18"/>
              </w:rPr>
              <w:t xml:space="preserve">izvajalec </w:t>
            </w:r>
            <w:r w:rsidRPr="0032055B">
              <w:rPr>
                <w:rFonts w:ascii="Arial" w:hAnsi="Arial" w:cs="Arial"/>
                <w:sz w:val="18"/>
              </w:rPr>
              <w:t>naročniku v roku desetih delovnih dni od unovčenja zavarovanja, predložiti novo zavarovanje za dobro izvedbo pogodbenih obveznosti v enaki višini in z enako končno veljavnostjo, kot prvotno zavarovanje za dobro</w:t>
            </w:r>
            <w:r w:rsidR="001867EE">
              <w:rPr>
                <w:rFonts w:ascii="Arial" w:hAnsi="Arial" w:cs="Arial"/>
                <w:sz w:val="18"/>
              </w:rPr>
              <w:t xml:space="preserve"> izvedbo pogodbenih obveznosti.</w:t>
            </w:r>
          </w:p>
        </w:tc>
      </w:tr>
    </w:tbl>
    <w:p w14:paraId="20B14155" w14:textId="77777777" w:rsidR="00CF731C" w:rsidRDefault="00AF0D3C">
      <w:pPr>
        <w:spacing w:before="225" w:after="225" w:line="240" w:lineRule="auto"/>
        <w:jc w:val="both"/>
      </w:pPr>
      <w:r>
        <w:rPr>
          <w:rFonts w:ascii="Arial" w:hAnsi="Arial" w:cs="Arial"/>
          <w:b/>
          <w:bCs/>
          <w:color w:val="000000"/>
          <w:sz w:val="18"/>
          <w:szCs w:val="18"/>
        </w:rPr>
        <w:t>XI. ODSTOP OD POGODBE</w:t>
      </w:r>
    </w:p>
    <w:p w14:paraId="4B241359" w14:textId="77777777" w:rsidR="00CF731C" w:rsidRDefault="00BB2A35">
      <w:pPr>
        <w:spacing w:after="0" w:line="240" w:lineRule="auto"/>
        <w:jc w:val="center"/>
      </w:pPr>
      <w:r>
        <w:rPr>
          <w:rFonts w:ascii="Arial" w:hAnsi="Arial" w:cs="Arial"/>
          <w:b/>
          <w:bCs/>
          <w:color w:val="000000"/>
          <w:sz w:val="18"/>
          <w:szCs w:val="18"/>
        </w:rPr>
        <w:t>2</w:t>
      </w:r>
      <w:r w:rsidR="00AF0D3C">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9178"/>
      </w:tblGrid>
      <w:tr w:rsidR="00CF731C" w14:paraId="7B40D8A2" w14:textId="77777777">
        <w:tc>
          <w:tcPr>
            <w:tcW w:w="0" w:type="auto"/>
            <w:tcMar>
              <w:top w:w="0" w:type="auto"/>
              <w:bottom w:w="0" w:type="auto"/>
            </w:tcMar>
          </w:tcPr>
          <w:p w14:paraId="42072362" w14:textId="77777777" w:rsidR="00CF731C" w:rsidRDefault="00AF0D3C">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26E54F94" w14:textId="77777777" w:rsidR="00CF731C" w:rsidRDefault="00AF0D3C">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962"/>
            </w:tblGrid>
            <w:tr w:rsidR="00CF731C" w14:paraId="37F552A4" w14:textId="77777777">
              <w:tc>
                <w:tcPr>
                  <w:tcW w:w="0" w:type="auto"/>
                  <w:tcMar>
                    <w:top w:w="0" w:type="auto"/>
                    <w:bottom w:w="0" w:type="auto"/>
                  </w:tcMar>
                </w:tcPr>
                <w:p w14:paraId="462AA699" w14:textId="77777777" w:rsidR="00CF731C" w:rsidRDefault="00AF0D3C" w:rsidP="00AB47E7">
                  <w:pPr>
                    <w:numPr>
                      <w:ilvl w:val="0"/>
                      <w:numId w:val="18"/>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14:paraId="6D462082" w14:textId="77777777" w:rsidR="00CF731C" w:rsidRDefault="00AF0D3C" w:rsidP="00AB47E7">
                  <w:pPr>
                    <w:numPr>
                      <w:ilvl w:val="0"/>
                      <w:numId w:val="18"/>
                    </w:numPr>
                    <w:jc w:val="both"/>
                    <w:rPr>
                      <w:rFonts w:ascii="Arial" w:hAnsi="Arial" w:cs="Arial"/>
                      <w:color w:val="000000"/>
                      <w:sz w:val="18"/>
                      <w:szCs w:val="18"/>
                    </w:rPr>
                  </w:pPr>
                  <w:r>
                    <w:rPr>
                      <w:rFonts w:ascii="Arial" w:hAnsi="Arial" w:cs="Arial"/>
                      <w:color w:val="000000"/>
                      <w:sz w:val="18"/>
                      <w:szCs w:val="18"/>
                    </w:rPr>
                    <w:t>izvajalec po svoji krivdi v roku 14 dni od veljavnosti pogodbe in uvedbe v delo ne prične z delom;</w:t>
                  </w:r>
                </w:p>
                <w:p w14:paraId="365A0EC4" w14:textId="77777777" w:rsidR="00CF731C" w:rsidRDefault="00AF0D3C" w:rsidP="00AB47E7">
                  <w:pPr>
                    <w:numPr>
                      <w:ilvl w:val="0"/>
                      <w:numId w:val="18"/>
                    </w:numPr>
                    <w:jc w:val="both"/>
                    <w:rPr>
                      <w:rFonts w:ascii="Arial" w:hAnsi="Arial" w:cs="Arial"/>
                      <w:color w:val="000000"/>
                      <w:sz w:val="18"/>
                      <w:szCs w:val="18"/>
                    </w:rPr>
                  </w:pPr>
                  <w:r>
                    <w:rPr>
                      <w:rFonts w:ascii="Arial" w:hAnsi="Arial" w:cs="Arial"/>
                      <w:color w:val="000000"/>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14:paraId="59702476" w14:textId="77777777" w:rsidR="00CF731C" w:rsidRDefault="00AF0D3C">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962"/>
            </w:tblGrid>
            <w:tr w:rsidR="00CF731C" w14:paraId="6928C1B2" w14:textId="77777777">
              <w:tc>
                <w:tcPr>
                  <w:tcW w:w="0" w:type="auto"/>
                  <w:tcMar>
                    <w:top w:w="0" w:type="auto"/>
                    <w:bottom w:w="0" w:type="auto"/>
                  </w:tcMar>
                </w:tcPr>
                <w:p w14:paraId="3E339643" w14:textId="77777777" w:rsidR="00CF731C" w:rsidRDefault="00AF0D3C" w:rsidP="00AB47E7">
                  <w:pPr>
                    <w:numPr>
                      <w:ilvl w:val="0"/>
                      <w:numId w:val="19"/>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5C18688C" w14:textId="77777777" w:rsidR="00CF731C" w:rsidRDefault="00AF0D3C" w:rsidP="00AB47E7">
                  <w:pPr>
                    <w:numPr>
                      <w:ilvl w:val="0"/>
                      <w:numId w:val="19"/>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2F6FA564" w14:textId="77777777" w:rsidR="00CF731C" w:rsidRDefault="00AF0D3C" w:rsidP="00AB47E7">
                  <w:pPr>
                    <w:numPr>
                      <w:ilvl w:val="0"/>
                      <w:numId w:val="19"/>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5B9BB7BB" w14:textId="77777777" w:rsidR="00CF731C" w:rsidRDefault="00AF0D3C">
            <w:pPr>
              <w:spacing w:before="225" w:after="225"/>
              <w:jc w:val="both"/>
            </w:pPr>
            <w:r>
              <w:rPr>
                <w:rFonts w:ascii="Arial" w:hAnsi="Arial" w:cs="Arial"/>
                <w:color w:val="000000"/>
                <w:sz w:val="18"/>
                <w:szCs w:val="18"/>
              </w:rPr>
              <w:t>Odstop od pogodbe učinkuje z dnem, ko izvajalec prejme pisno izjavo naročnika o odstopu.</w:t>
            </w:r>
          </w:p>
          <w:p w14:paraId="7FE47A9D" w14:textId="77777777" w:rsidR="00CF731C" w:rsidRDefault="00AF0D3C">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w:t>
            </w:r>
          </w:p>
        </w:tc>
      </w:tr>
    </w:tbl>
    <w:p w14:paraId="01C3CBF2" w14:textId="77777777" w:rsidR="00CF731C" w:rsidRDefault="00AF0D3C">
      <w:pPr>
        <w:spacing w:before="225" w:after="225" w:line="240" w:lineRule="auto"/>
        <w:jc w:val="both"/>
      </w:pPr>
      <w:r>
        <w:rPr>
          <w:rFonts w:ascii="Arial" w:hAnsi="Arial" w:cs="Arial"/>
          <w:b/>
          <w:bCs/>
          <w:color w:val="000000"/>
          <w:sz w:val="18"/>
          <w:szCs w:val="18"/>
        </w:rPr>
        <w:t>XII. SOCIALNA KLAVZULA</w:t>
      </w:r>
    </w:p>
    <w:p w14:paraId="4F73B797" w14:textId="77777777" w:rsidR="00CF731C" w:rsidRDefault="00BB2A35">
      <w:pPr>
        <w:spacing w:after="0" w:line="240" w:lineRule="auto"/>
        <w:jc w:val="center"/>
      </w:pPr>
      <w:r>
        <w:rPr>
          <w:rFonts w:ascii="Arial" w:hAnsi="Arial" w:cs="Arial"/>
          <w:b/>
          <w:bCs/>
          <w:color w:val="000000"/>
          <w:sz w:val="18"/>
          <w:szCs w:val="18"/>
        </w:rPr>
        <w:t>2</w:t>
      </w:r>
      <w:r w:rsidR="00AF0D3C">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9178"/>
      </w:tblGrid>
      <w:tr w:rsidR="00CF731C" w14:paraId="12594AA5" w14:textId="77777777">
        <w:tc>
          <w:tcPr>
            <w:tcW w:w="0" w:type="auto"/>
            <w:tcMar>
              <w:top w:w="0" w:type="auto"/>
              <w:bottom w:w="0" w:type="auto"/>
            </w:tcMar>
          </w:tcPr>
          <w:p w14:paraId="2556E9EF" w14:textId="77777777" w:rsidR="00CF731C" w:rsidRDefault="00AF0D3C">
            <w:pPr>
              <w:spacing w:before="225" w:after="225"/>
              <w:jc w:val="both"/>
            </w:pPr>
            <w:r>
              <w:rPr>
                <w:rFonts w:ascii="Arial" w:hAnsi="Arial" w:cs="Arial"/>
                <w:color w:val="000000"/>
                <w:sz w:val="18"/>
                <w:szCs w:val="18"/>
              </w:rPr>
              <w:t xml:space="preserve">Pogodba preneha veljati, če je naročnik seznanjen, da je pristojni državni organ ali sodišče s pravnomočno odločitvijo ugotovilo kršitev delovne, okoljske ali socialne zakonodaje s strani izvajalca pogodbe o izvedbi javnega naročila ali njegovega podizvajalca. Izvajalec je dolžan pisno obvestiti naročnika o ugotovljeni kršitvi najkasneje v roku 5 delovnih dneh od pravnomočnosti odločitve državnega organa ali sodišča o kršitvah </w:t>
            </w:r>
            <w:r>
              <w:rPr>
                <w:rFonts w:ascii="Arial" w:hAnsi="Arial" w:cs="Arial"/>
                <w:color w:val="000000"/>
                <w:sz w:val="18"/>
                <w:szCs w:val="18"/>
              </w:rPr>
              <w:lastRenderedPageBreak/>
              <w:t>delovne, okoljske ali socialne zakonodaje s strani izvajalca pogodbe o izvedbi javnega naročila ali njegovega podizvajalca.</w:t>
            </w:r>
          </w:p>
        </w:tc>
      </w:tr>
    </w:tbl>
    <w:p w14:paraId="06916719" w14:textId="77777777" w:rsidR="00CF731C" w:rsidRDefault="00BB2A35">
      <w:pPr>
        <w:spacing w:before="225" w:after="225" w:line="240" w:lineRule="auto"/>
        <w:jc w:val="both"/>
      </w:pPr>
      <w:r>
        <w:rPr>
          <w:rFonts w:ascii="Arial" w:hAnsi="Arial" w:cs="Arial"/>
          <w:b/>
          <w:bCs/>
          <w:color w:val="000000"/>
          <w:sz w:val="18"/>
          <w:szCs w:val="18"/>
        </w:rPr>
        <w:t>XIII</w:t>
      </w:r>
      <w:r w:rsidR="00AF0D3C">
        <w:rPr>
          <w:rFonts w:ascii="Arial" w:hAnsi="Arial" w:cs="Arial"/>
          <w:b/>
          <w:bCs/>
          <w:color w:val="000000"/>
          <w:sz w:val="18"/>
          <w:szCs w:val="18"/>
        </w:rPr>
        <w:t>. POSLOVNA SKRIVNOST</w:t>
      </w:r>
    </w:p>
    <w:p w14:paraId="132CE4AE" w14:textId="77777777" w:rsidR="00CF731C" w:rsidRDefault="00BB2A35">
      <w:pPr>
        <w:spacing w:after="0" w:line="240" w:lineRule="auto"/>
        <w:jc w:val="center"/>
      </w:pPr>
      <w:r>
        <w:rPr>
          <w:rFonts w:ascii="Arial" w:hAnsi="Arial" w:cs="Arial"/>
          <w:b/>
          <w:bCs/>
          <w:color w:val="000000"/>
          <w:sz w:val="18"/>
          <w:szCs w:val="18"/>
        </w:rPr>
        <w:t>28</w:t>
      </w:r>
      <w:r w:rsidR="00AF0D3C">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178"/>
      </w:tblGrid>
      <w:tr w:rsidR="00CF731C" w14:paraId="4D540AA8" w14:textId="77777777">
        <w:tc>
          <w:tcPr>
            <w:tcW w:w="0" w:type="auto"/>
            <w:tcMar>
              <w:top w:w="0" w:type="auto"/>
              <w:bottom w:w="0" w:type="auto"/>
            </w:tcMar>
          </w:tcPr>
          <w:p w14:paraId="3C4D9C56" w14:textId="77777777" w:rsidR="00CF731C" w:rsidRDefault="00AF0D3C">
            <w:pPr>
              <w:spacing w:before="225" w:after="225"/>
              <w:jc w:val="both"/>
            </w:pPr>
            <w:r>
              <w:rPr>
                <w:rFonts w:ascii="Arial" w:hAnsi="Arial" w:cs="Arial"/>
                <w:color w:val="000000"/>
                <w:sz w:val="18"/>
                <w:szCs w:val="18"/>
              </w:rPr>
              <w:t>Pogodbeni stranki sta dolžni vse podatke, do katerih prideta pri izpolnjevanju poslovnih obveznosti ali v zvezi z njimi, varovati kot poslovno skrivnost in sta za to odškodninsko odgovorni.</w:t>
            </w:r>
          </w:p>
          <w:p w14:paraId="087360C5" w14:textId="77777777" w:rsidR="00CF731C" w:rsidRDefault="00AF0D3C">
            <w:pPr>
              <w:spacing w:before="225" w:after="225"/>
              <w:jc w:val="both"/>
            </w:pPr>
            <w:r>
              <w:rPr>
                <w:rFonts w:ascii="Arial" w:hAnsi="Arial" w:cs="Arial"/>
                <w:color w:val="000000"/>
                <w:sz w:val="18"/>
                <w:szCs w:val="18"/>
              </w:rPr>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p>
        </w:tc>
      </w:tr>
    </w:tbl>
    <w:p w14:paraId="2C29A580" w14:textId="77777777" w:rsidR="00CF731C" w:rsidRDefault="00AF0D3C">
      <w:pPr>
        <w:spacing w:before="225" w:after="225" w:line="240" w:lineRule="auto"/>
        <w:jc w:val="both"/>
      </w:pPr>
      <w:r>
        <w:rPr>
          <w:rFonts w:ascii="Arial" w:hAnsi="Arial" w:cs="Arial"/>
          <w:b/>
          <w:bCs/>
          <w:color w:val="000000"/>
          <w:sz w:val="18"/>
          <w:szCs w:val="18"/>
        </w:rPr>
        <w:t>X</w:t>
      </w:r>
      <w:r w:rsidR="00BB2A35">
        <w:rPr>
          <w:rFonts w:ascii="Arial" w:hAnsi="Arial" w:cs="Arial"/>
          <w:b/>
          <w:bCs/>
          <w:color w:val="000000"/>
          <w:sz w:val="18"/>
          <w:szCs w:val="18"/>
        </w:rPr>
        <w:t>I</w:t>
      </w:r>
      <w:r>
        <w:rPr>
          <w:rFonts w:ascii="Arial" w:hAnsi="Arial" w:cs="Arial"/>
          <w:b/>
          <w:bCs/>
          <w:color w:val="000000"/>
          <w:sz w:val="18"/>
          <w:szCs w:val="18"/>
        </w:rPr>
        <w:t>V. REVIZIJSKA SLED</w:t>
      </w:r>
    </w:p>
    <w:p w14:paraId="54BEEA81" w14:textId="77777777" w:rsidR="00CF731C" w:rsidRDefault="00BB2A35">
      <w:pPr>
        <w:spacing w:after="0" w:line="240" w:lineRule="auto"/>
        <w:jc w:val="center"/>
      </w:pPr>
      <w:r>
        <w:rPr>
          <w:rFonts w:ascii="Arial" w:hAnsi="Arial" w:cs="Arial"/>
          <w:b/>
          <w:bCs/>
          <w:color w:val="000000"/>
          <w:sz w:val="18"/>
          <w:szCs w:val="18"/>
        </w:rPr>
        <w:t>29</w:t>
      </w:r>
      <w:r w:rsidR="00AF0D3C">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178"/>
      </w:tblGrid>
      <w:tr w:rsidR="00CF731C" w14:paraId="49367329" w14:textId="77777777">
        <w:tc>
          <w:tcPr>
            <w:tcW w:w="0" w:type="auto"/>
            <w:tcMar>
              <w:top w:w="0" w:type="auto"/>
              <w:bottom w:w="0" w:type="auto"/>
            </w:tcMar>
          </w:tcPr>
          <w:p w14:paraId="3B3729E2" w14:textId="77777777" w:rsidR="00CF731C" w:rsidRDefault="00AF0D3C">
            <w:pPr>
              <w:spacing w:before="225" w:after="225"/>
              <w:jc w:val="both"/>
            </w:pPr>
            <w:r>
              <w:rPr>
                <w:rFonts w:ascii="Arial" w:hAnsi="Arial" w:cs="Arial"/>
                <w:color w:val="000000"/>
                <w:sz w:val="18"/>
                <w:szCs w:val="18"/>
              </w:rPr>
              <w:t>Vsa dokumentacija, povezana z izvedbo projekta, mora biti hranjena na način, da zagotavlja revizijsko sled izvedbe storitev.</w:t>
            </w:r>
          </w:p>
          <w:p w14:paraId="4E4EA6D5" w14:textId="77777777" w:rsidR="00CF731C" w:rsidRDefault="00AF0D3C">
            <w:pPr>
              <w:spacing w:before="225" w:after="225"/>
              <w:jc w:val="both"/>
            </w:pPr>
            <w:r>
              <w:rPr>
                <w:rFonts w:ascii="Arial" w:hAnsi="Arial" w:cs="Arial"/>
                <w:color w:val="000000"/>
                <w:sz w:val="18"/>
                <w:szCs w:val="18"/>
              </w:rPr>
              <w:t>Izvajalec je vso dokumentacijo, povezano z izvedbo storitev, dolžan hraniti v skladu z veljavno zakonodajo oziroma še najmanj 10 let po izpolnitvi pogodbenih obveznosti za potrebe naknadnih preverjanj. Dokumentacija o izvedbi storitev je podlaga za spremljanje in nadzor nad izvedbo storitve.</w:t>
            </w:r>
          </w:p>
          <w:p w14:paraId="3A630A27" w14:textId="77777777" w:rsidR="00CF731C" w:rsidRDefault="00AF0D3C">
            <w:pPr>
              <w:spacing w:before="225" w:after="225"/>
              <w:jc w:val="both"/>
            </w:pPr>
            <w:r>
              <w:rPr>
                <w:rFonts w:ascii="Arial" w:hAnsi="Arial" w:cs="Arial"/>
                <w:color w:val="000000"/>
                <w:sz w:val="18"/>
                <w:szCs w:val="18"/>
              </w:rPr>
              <w:t>Izvajalec se zavezuje, da bo zagotovil dostop do celotne dokumentacije v zvezi z izvedbo storitev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storitev.</w:t>
            </w:r>
          </w:p>
          <w:p w14:paraId="04894CAB" w14:textId="77777777" w:rsidR="00CF731C" w:rsidRDefault="00AF0D3C">
            <w:pPr>
              <w:spacing w:before="225" w:after="225"/>
              <w:jc w:val="both"/>
            </w:pPr>
            <w:r>
              <w:rPr>
                <w:rFonts w:ascii="Arial" w:hAnsi="Arial" w:cs="Arial"/>
                <w:color w:val="000000"/>
                <w:sz w:val="18"/>
                <w:szCs w:val="18"/>
              </w:rPr>
              <w:t>Revizijska sled mora omogočati predstavitev časovnega zaporedja vseh dogodkov, povezanih z izvedbo posamezne aktivnosti izvajanja storitev,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224EEF13" w14:textId="77777777" w:rsidR="00CF731C" w:rsidRDefault="00AF0D3C">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48ECBBC5" w14:textId="77777777" w:rsidR="00CF731C" w:rsidRDefault="00BB2A35">
      <w:pPr>
        <w:spacing w:before="225" w:after="225" w:line="240" w:lineRule="auto"/>
        <w:jc w:val="both"/>
      </w:pPr>
      <w:r>
        <w:rPr>
          <w:rFonts w:ascii="Arial" w:hAnsi="Arial" w:cs="Arial"/>
          <w:b/>
          <w:bCs/>
          <w:color w:val="000000"/>
          <w:sz w:val="18"/>
          <w:szCs w:val="18"/>
        </w:rPr>
        <w:t>XV</w:t>
      </w:r>
      <w:r w:rsidR="00AF0D3C">
        <w:rPr>
          <w:rFonts w:ascii="Arial" w:hAnsi="Arial" w:cs="Arial"/>
          <w:b/>
          <w:bCs/>
          <w:color w:val="000000"/>
          <w:sz w:val="18"/>
          <w:szCs w:val="18"/>
        </w:rPr>
        <w:t>. PROTIKORUPCIJSKA KLAVZULA</w:t>
      </w:r>
    </w:p>
    <w:p w14:paraId="3CEC402B" w14:textId="77777777" w:rsidR="00CF731C" w:rsidRDefault="00BB2A35">
      <w:pPr>
        <w:spacing w:after="0" w:line="240" w:lineRule="auto"/>
        <w:jc w:val="center"/>
      </w:pPr>
      <w:r>
        <w:rPr>
          <w:rFonts w:ascii="Arial" w:hAnsi="Arial" w:cs="Arial"/>
          <w:b/>
          <w:bCs/>
          <w:color w:val="000000"/>
          <w:sz w:val="18"/>
          <w:szCs w:val="18"/>
        </w:rPr>
        <w:t>30</w:t>
      </w:r>
      <w:r w:rsidR="00AF0D3C">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178"/>
      </w:tblGrid>
      <w:tr w:rsidR="00CF731C" w14:paraId="6605463E" w14:textId="77777777">
        <w:tc>
          <w:tcPr>
            <w:tcW w:w="0" w:type="auto"/>
            <w:tcMar>
              <w:top w:w="0" w:type="auto"/>
              <w:bottom w:w="0" w:type="auto"/>
            </w:tcMar>
          </w:tcPr>
          <w:p w14:paraId="4E669606" w14:textId="77777777" w:rsidR="00CF731C" w:rsidRDefault="00AF0D3C">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962"/>
            </w:tblGrid>
            <w:tr w:rsidR="00CF731C" w14:paraId="613C930E" w14:textId="77777777">
              <w:tc>
                <w:tcPr>
                  <w:tcW w:w="0" w:type="auto"/>
                  <w:tcMar>
                    <w:top w:w="0" w:type="auto"/>
                    <w:bottom w:w="0" w:type="auto"/>
                  </w:tcMar>
                </w:tcPr>
                <w:p w14:paraId="50964D4E" w14:textId="77777777" w:rsidR="00CF731C" w:rsidRDefault="00AF0D3C" w:rsidP="00AB47E7">
                  <w:pPr>
                    <w:numPr>
                      <w:ilvl w:val="0"/>
                      <w:numId w:val="20"/>
                    </w:numPr>
                    <w:jc w:val="both"/>
                    <w:rPr>
                      <w:rFonts w:ascii="Arial" w:hAnsi="Arial" w:cs="Arial"/>
                      <w:color w:val="000000"/>
                      <w:sz w:val="18"/>
                      <w:szCs w:val="18"/>
                    </w:rPr>
                  </w:pPr>
                  <w:r>
                    <w:rPr>
                      <w:rFonts w:ascii="Arial" w:hAnsi="Arial" w:cs="Arial"/>
                      <w:color w:val="000000"/>
                      <w:sz w:val="18"/>
                      <w:szCs w:val="18"/>
                    </w:rPr>
                    <w:t>pridobitev posla ali</w:t>
                  </w:r>
                </w:p>
                <w:p w14:paraId="31207D1B" w14:textId="77777777" w:rsidR="00CF731C" w:rsidRDefault="00AF0D3C" w:rsidP="00AB47E7">
                  <w:pPr>
                    <w:numPr>
                      <w:ilvl w:val="0"/>
                      <w:numId w:val="20"/>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466C517F" w14:textId="77777777" w:rsidR="00CF731C" w:rsidRDefault="00AF0D3C" w:rsidP="00AB47E7">
                  <w:pPr>
                    <w:numPr>
                      <w:ilvl w:val="0"/>
                      <w:numId w:val="20"/>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447F4310" w14:textId="77777777" w:rsidR="00CF731C" w:rsidRDefault="00AF0D3C" w:rsidP="00AB47E7">
                  <w:pPr>
                    <w:numPr>
                      <w:ilvl w:val="0"/>
                      <w:numId w:val="20"/>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6BE25C8C" w14:textId="77777777" w:rsidR="00CF731C" w:rsidRDefault="00AF0D3C">
            <w:pPr>
              <w:spacing w:before="225" w:after="225"/>
              <w:jc w:val="both"/>
            </w:pPr>
            <w:r>
              <w:rPr>
                <w:rFonts w:ascii="Arial" w:hAnsi="Arial" w:cs="Arial"/>
                <w:color w:val="000000"/>
                <w:sz w:val="18"/>
                <w:szCs w:val="18"/>
              </w:rPr>
              <w:lastRenderedPageBreak/>
              <w:t>je pogodba nična.</w:t>
            </w:r>
          </w:p>
        </w:tc>
      </w:tr>
    </w:tbl>
    <w:p w14:paraId="73649B34" w14:textId="77777777" w:rsidR="00CF731C" w:rsidRDefault="00BB2A35">
      <w:pPr>
        <w:spacing w:before="225" w:after="225" w:line="240" w:lineRule="auto"/>
        <w:jc w:val="both"/>
      </w:pPr>
      <w:r>
        <w:rPr>
          <w:rFonts w:ascii="Arial" w:hAnsi="Arial" w:cs="Arial"/>
          <w:b/>
          <w:bCs/>
          <w:color w:val="000000"/>
          <w:sz w:val="18"/>
          <w:szCs w:val="18"/>
        </w:rPr>
        <w:t>XVI</w:t>
      </w:r>
      <w:r w:rsidR="00AF0D3C">
        <w:rPr>
          <w:rFonts w:ascii="Arial" w:hAnsi="Arial" w:cs="Arial"/>
          <w:b/>
          <w:bCs/>
          <w:color w:val="000000"/>
          <w:sz w:val="18"/>
          <w:szCs w:val="18"/>
        </w:rPr>
        <w:t>. REŠEVANJE SPOROV</w:t>
      </w:r>
    </w:p>
    <w:p w14:paraId="75A2FC32" w14:textId="77777777" w:rsidR="00CF731C" w:rsidRDefault="00AF0D3C">
      <w:pPr>
        <w:spacing w:after="0" w:line="240" w:lineRule="auto"/>
        <w:jc w:val="center"/>
      </w:pPr>
      <w:r>
        <w:rPr>
          <w:rFonts w:ascii="Arial" w:hAnsi="Arial" w:cs="Arial"/>
          <w:b/>
          <w:bCs/>
          <w:color w:val="000000"/>
          <w:sz w:val="18"/>
          <w:szCs w:val="18"/>
        </w:rPr>
        <w:t>3</w:t>
      </w:r>
      <w:r w:rsidR="00BB2A35">
        <w:rPr>
          <w:rFonts w:ascii="Arial" w:hAnsi="Arial" w:cs="Arial"/>
          <w:b/>
          <w:bCs/>
          <w:color w:val="000000"/>
          <w:sz w:val="18"/>
          <w:szCs w:val="18"/>
        </w:rPr>
        <w:t>1</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178"/>
      </w:tblGrid>
      <w:tr w:rsidR="00CF731C" w14:paraId="2D50B76B" w14:textId="77777777">
        <w:tc>
          <w:tcPr>
            <w:tcW w:w="0" w:type="auto"/>
            <w:tcMar>
              <w:top w:w="0" w:type="auto"/>
              <w:bottom w:w="0" w:type="auto"/>
            </w:tcMar>
          </w:tcPr>
          <w:p w14:paraId="08B1EFFF" w14:textId="77777777" w:rsidR="00CF731C" w:rsidRDefault="00AF0D3C">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0C995D0A" w14:textId="77777777" w:rsidR="00CF731C" w:rsidRDefault="00BB2A35">
      <w:pPr>
        <w:spacing w:before="225" w:after="225" w:line="240" w:lineRule="auto"/>
        <w:jc w:val="both"/>
      </w:pPr>
      <w:r>
        <w:rPr>
          <w:rFonts w:ascii="Arial" w:hAnsi="Arial" w:cs="Arial"/>
          <w:b/>
          <w:bCs/>
          <w:color w:val="000000"/>
          <w:sz w:val="18"/>
          <w:szCs w:val="18"/>
        </w:rPr>
        <w:t>XVII</w:t>
      </w:r>
      <w:r w:rsidR="00AF0D3C">
        <w:rPr>
          <w:rFonts w:ascii="Arial" w:hAnsi="Arial" w:cs="Arial"/>
          <w:b/>
          <w:bCs/>
          <w:color w:val="000000"/>
          <w:sz w:val="18"/>
          <w:szCs w:val="18"/>
        </w:rPr>
        <w:t>. KONČNE DOLOČBE</w:t>
      </w:r>
    </w:p>
    <w:p w14:paraId="729301F3" w14:textId="77777777" w:rsidR="00CF731C" w:rsidRDefault="00BB2A35">
      <w:pPr>
        <w:spacing w:after="0" w:line="240" w:lineRule="auto"/>
        <w:jc w:val="center"/>
      </w:pPr>
      <w:r>
        <w:rPr>
          <w:rFonts w:ascii="Arial" w:hAnsi="Arial" w:cs="Arial"/>
          <w:b/>
          <w:bCs/>
          <w:color w:val="000000"/>
          <w:sz w:val="18"/>
          <w:szCs w:val="18"/>
        </w:rPr>
        <w:t>32</w:t>
      </w:r>
      <w:r w:rsidR="00AF0D3C">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178"/>
      </w:tblGrid>
      <w:tr w:rsidR="00CF731C" w14:paraId="13E2F308" w14:textId="77777777">
        <w:tc>
          <w:tcPr>
            <w:tcW w:w="0" w:type="auto"/>
            <w:tcMar>
              <w:top w:w="0" w:type="auto"/>
              <w:bottom w:w="0" w:type="auto"/>
            </w:tcMar>
          </w:tcPr>
          <w:p w14:paraId="0CBEC5C2" w14:textId="77777777" w:rsidR="00CF731C" w:rsidRDefault="00AF0D3C">
            <w:pPr>
              <w:spacing w:before="225" w:after="225"/>
              <w:jc w:val="both"/>
            </w:pPr>
            <w:r>
              <w:rPr>
                <w:rFonts w:ascii="Arial" w:hAnsi="Arial" w:cs="Arial"/>
                <w:color w:val="000000"/>
                <w:sz w:val="18"/>
                <w:szCs w:val="18"/>
              </w:rPr>
              <w:t>Ta pogodba je sklenjena in prične veljati z dnem, ko jo podpiše zadnja pogodbena stranka in pod odložnim pogojem predložitve zavarovanja za dobro izvedbo</w:t>
            </w:r>
            <w:r w:rsidR="00855B19">
              <w:rPr>
                <w:rFonts w:ascii="Arial" w:hAnsi="Arial" w:cs="Arial"/>
                <w:color w:val="000000"/>
                <w:sz w:val="18"/>
                <w:szCs w:val="18"/>
              </w:rPr>
              <w:t xml:space="preserve"> pogodbenih obveznosti</w:t>
            </w:r>
            <w:r>
              <w:rPr>
                <w:rFonts w:ascii="Arial" w:hAnsi="Arial" w:cs="Arial"/>
                <w:color w:val="000000"/>
                <w:sz w:val="18"/>
                <w:szCs w:val="18"/>
              </w:rPr>
              <w:t>.</w:t>
            </w:r>
          </w:p>
          <w:p w14:paraId="0DB56E55" w14:textId="77777777" w:rsidR="00CF731C" w:rsidRDefault="00AF0D3C">
            <w:pPr>
              <w:spacing w:before="225" w:after="225"/>
              <w:jc w:val="both"/>
            </w:pPr>
            <w:r>
              <w:rPr>
                <w:rFonts w:ascii="Arial" w:hAnsi="Arial" w:cs="Arial"/>
                <w:color w:val="000000"/>
                <w:sz w:val="18"/>
                <w:szCs w:val="18"/>
              </w:rPr>
              <w:t>Pogodba se lahko spremeni ali dopolni s pisnim dodatkom, ki ga sprejmeta in podpišeta obe stranki.</w:t>
            </w:r>
          </w:p>
          <w:p w14:paraId="045677F7" w14:textId="77777777" w:rsidR="00CF731C" w:rsidRDefault="00AF0D3C">
            <w:pPr>
              <w:spacing w:before="225" w:after="225"/>
              <w:jc w:val="both"/>
            </w:pPr>
            <w:r>
              <w:rPr>
                <w:rFonts w:ascii="Arial" w:hAnsi="Arial" w:cs="Arial"/>
                <w:color w:val="000000"/>
                <w:sz w:val="18"/>
                <w:szCs w:val="18"/>
              </w:rPr>
              <w:t>Za razmerja, ki jih predmetna pogodba ne ureja, veljajo določbe zakona, ki ureja obligacijska razmerja.</w:t>
            </w:r>
          </w:p>
          <w:p w14:paraId="04450458" w14:textId="77777777" w:rsidR="00CF731C" w:rsidRDefault="00AF0D3C">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14:paraId="66C44DA0" w14:textId="77777777" w:rsidR="00CF731C" w:rsidRDefault="00AF0D3C">
            <w:pPr>
              <w:spacing w:before="225" w:after="225"/>
              <w:jc w:val="both"/>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04922FB5" w14:textId="77777777" w:rsidR="00CF731C" w:rsidRDefault="00BB2A35">
      <w:pPr>
        <w:spacing w:after="0" w:line="240" w:lineRule="auto"/>
        <w:jc w:val="center"/>
      </w:pPr>
      <w:r>
        <w:rPr>
          <w:rFonts w:ascii="Arial" w:hAnsi="Arial" w:cs="Arial"/>
          <w:b/>
          <w:bCs/>
          <w:color w:val="000000"/>
          <w:sz w:val="18"/>
          <w:szCs w:val="18"/>
        </w:rPr>
        <w:t>33</w:t>
      </w:r>
      <w:r w:rsidR="00AF0D3C">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178"/>
      </w:tblGrid>
      <w:tr w:rsidR="00CF731C" w14:paraId="78C05B6D" w14:textId="77777777">
        <w:tc>
          <w:tcPr>
            <w:tcW w:w="0" w:type="auto"/>
            <w:tcMar>
              <w:top w:w="0" w:type="auto"/>
              <w:bottom w:w="0" w:type="auto"/>
            </w:tcMar>
          </w:tcPr>
          <w:p w14:paraId="773CF643" w14:textId="77777777" w:rsidR="00CF731C" w:rsidRDefault="00AF0D3C">
            <w:pPr>
              <w:spacing w:before="225" w:after="225"/>
              <w:jc w:val="both"/>
            </w:pPr>
            <w:r>
              <w:rPr>
                <w:rFonts w:ascii="Arial" w:hAnsi="Arial" w:cs="Arial"/>
                <w:color w:val="000000"/>
                <w:sz w:val="18"/>
                <w:szCs w:val="18"/>
              </w:rPr>
              <w:t>Pogodba je sestavljena in podpisana v štirih (4) enakih izvodih, od katerih izvajalec prejme dva (2) izvoda in naročnik dva (2) izvoda.</w:t>
            </w:r>
          </w:p>
        </w:tc>
      </w:tr>
    </w:tbl>
    <w:p w14:paraId="068064CE" w14:textId="77777777" w:rsidR="00CF731C" w:rsidRDefault="00AF0D3C">
      <w:pPr>
        <w:spacing w:before="975" w:after="225" w:line="240" w:lineRule="auto"/>
        <w:jc w:val="both"/>
      </w:pPr>
      <w:r>
        <w:rPr>
          <w:rFonts w:ascii="Arial" w:hAnsi="Arial" w:cs="Arial"/>
          <w:color w:val="000000"/>
          <w:sz w:val="18"/>
          <w:szCs w:val="18"/>
        </w:rPr>
        <w:t>V/na ________________, dne ________________</w:t>
      </w:r>
    </w:p>
    <w:sectPr w:rsidR="00CF731C"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96EF51" w14:textId="77777777" w:rsidR="00576A18" w:rsidRDefault="00576A18" w:rsidP="006975C6">
      <w:pPr>
        <w:spacing w:after="0" w:line="240" w:lineRule="auto"/>
      </w:pPr>
      <w:r>
        <w:separator/>
      </w:r>
    </w:p>
  </w:endnote>
  <w:endnote w:type="continuationSeparator" w:id="0">
    <w:p w14:paraId="22EA1B2C" w14:textId="77777777" w:rsidR="00576A18" w:rsidRDefault="00576A18"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A00002EF" w:usb1="4000207B" w:usb2="00000000" w:usb3="00000000" w:csb0="0000009F" w:csb1="00000000"/>
  </w:font>
  <w:font w:name="Helvetica">
    <w:panose1 w:val="00000000000000000000"/>
    <w:charset w:val="00"/>
    <w:family w:val="auto"/>
    <w:pitch w:val="variable"/>
    <w:sig w:usb0="E00002FF" w:usb1="5000785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9060F9" w14:textId="77777777" w:rsidR="004453F2" w:rsidRDefault="004453F2" w:rsidP="00AF0D3C">
    <w:pPr>
      <w:pStyle w:val="Footer"/>
      <w:tabs>
        <w:tab w:val="left" w:pos="3301"/>
      </w:tabs>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E3112" w14:textId="77777777" w:rsidR="004453F2" w:rsidRDefault="004453F2" w:rsidP="00AF0D3C">
    <w:pPr>
      <w:pStyle w:val="Footer"/>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BC585" w14:textId="77777777" w:rsidR="004453F2" w:rsidRDefault="004453F2" w:rsidP="00AF0D3C">
    <w:pPr>
      <w:pStyle w:val="Footer"/>
      <w:tabs>
        <w:tab w:val="left" w:pos="3301"/>
      </w:tabs>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9F5C57" w14:textId="77777777" w:rsidR="004453F2" w:rsidRDefault="004453F2" w:rsidP="00AF0D3C">
    <w:pPr>
      <w:pStyle w:val="Footer"/>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CD920A" w14:textId="77777777" w:rsidR="004453F2" w:rsidRDefault="004453F2" w:rsidP="00AF0D3C">
    <w:pPr>
      <w:pStyle w:val="Footer"/>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6425A8" w14:textId="77777777" w:rsidR="004453F2" w:rsidRDefault="004453F2" w:rsidP="00BB3396">
    <w:pPr>
      <w:pStyle w:val="Footer"/>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5B3A95" w14:textId="77777777" w:rsidR="004453F2" w:rsidRDefault="004453F2" w:rsidP="00BB3396">
    <w:pPr>
      <w:pStyle w:val="Footer"/>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CE48BB" w14:textId="77777777" w:rsidR="004453F2" w:rsidRDefault="004453F2" w:rsidP="00AF0D3C">
    <w:pPr>
      <w:pStyle w:val="Footer"/>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73542F" w14:textId="77777777" w:rsidR="004453F2" w:rsidRDefault="004453F2" w:rsidP="00BB3396">
    <w:pPr>
      <w:pStyle w:val="Footer"/>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EC5E01" w14:textId="77777777" w:rsidR="004453F2" w:rsidRDefault="004453F2" w:rsidP="00AF0D3C">
    <w:pPr>
      <w:pStyle w:val="Footer"/>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6FCC0B" w14:textId="77777777" w:rsidR="004453F2" w:rsidRDefault="004453F2" w:rsidP="00AF0D3C">
    <w:pPr>
      <w:pStyle w:val="Footer"/>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978A78" w14:textId="77777777" w:rsidR="004453F2" w:rsidRDefault="004453F2" w:rsidP="00AF0D3C">
    <w:pPr>
      <w:pStyle w:val="Footer"/>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6F8BA5" w14:textId="77777777" w:rsidR="00576A18" w:rsidRDefault="00576A18" w:rsidP="006975C6">
      <w:pPr>
        <w:spacing w:after="0" w:line="240" w:lineRule="auto"/>
      </w:pPr>
      <w:r>
        <w:separator/>
      </w:r>
    </w:p>
  </w:footnote>
  <w:footnote w:type="continuationSeparator" w:id="0">
    <w:p w14:paraId="0D28ABAC" w14:textId="77777777" w:rsidR="00576A18" w:rsidRDefault="00576A18"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4A0" w:firstRow="1" w:lastRow="0" w:firstColumn="1" w:lastColumn="0" w:noHBand="0" w:noVBand="1"/>
    </w:tblPr>
    <w:tblGrid>
      <w:gridCol w:w="1526"/>
      <w:gridCol w:w="3503"/>
      <w:gridCol w:w="4209"/>
    </w:tblGrid>
    <w:tr w:rsidR="00B63FF7" w:rsidRPr="006F1DA5" w14:paraId="1D424272" w14:textId="77777777" w:rsidTr="000D6545">
      <w:trPr>
        <w:trHeight w:val="1268"/>
      </w:trPr>
      <w:tc>
        <w:tcPr>
          <w:tcW w:w="1526" w:type="dxa"/>
        </w:tcPr>
        <w:p w14:paraId="0000C309" w14:textId="77777777" w:rsidR="00B63FF7" w:rsidRPr="006F1DA5" w:rsidRDefault="00B63FF7" w:rsidP="00B63FF7">
          <w:pPr>
            <w:pStyle w:val="Header"/>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9264" behindDoc="0" locked="0" layoutInCell="1" allowOverlap="1" wp14:anchorId="05D76F51" wp14:editId="34D63AC3">
                <wp:simplePos x="0" y="0"/>
                <wp:positionH relativeFrom="page">
                  <wp:posOffset>140970</wp:posOffset>
                </wp:positionH>
                <wp:positionV relativeFrom="paragraph">
                  <wp:posOffset>-7620</wp:posOffset>
                </wp:positionV>
                <wp:extent cx="719455" cy="719455"/>
                <wp:effectExtent l="0" t="0" r="4445" b="444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19455" cy="719455"/>
                        </a:xfrm>
                        <a:prstGeom prst="rect">
                          <a:avLst/>
                        </a:prstGeom>
                      </pic:spPr>
                    </pic:pic>
                  </a:graphicData>
                </a:graphic>
                <wp14:sizeRelH relativeFrom="page">
                  <wp14:pctWidth>0</wp14:pctWidth>
                </wp14:sizeRelH>
                <wp14:sizeRelV relativeFrom="page">
                  <wp14:pctHeight>0</wp14:pctHeight>
                </wp14:sizeRelV>
              </wp:anchor>
            </w:drawing>
          </w:r>
        </w:p>
      </w:tc>
      <w:tc>
        <w:tcPr>
          <w:tcW w:w="3503" w:type="dxa"/>
        </w:tcPr>
        <w:p w14:paraId="3846CFBD" w14:textId="77777777" w:rsidR="00B63FF7" w:rsidRPr="006F1DA5" w:rsidRDefault="00B63FF7" w:rsidP="00B63FF7">
          <w:pPr>
            <w:pStyle w:val="Header"/>
            <w:rPr>
              <w:rFonts w:ascii="Arial" w:hAnsi="Arial" w:cs="Arial"/>
              <w:b/>
              <w:color w:val="000000" w:themeColor="text1"/>
              <w:sz w:val="18"/>
              <w:szCs w:val="18"/>
            </w:rPr>
          </w:pPr>
          <w:r w:rsidRPr="006F1DA5">
            <w:rPr>
              <w:rFonts w:ascii="Arial" w:hAnsi="Arial" w:cs="Arial"/>
              <w:b/>
              <w:color w:val="000000" w:themeColor="text1"/>
              <w:sz w:val="18"/>
              <w:szCs w:val="18"/>
            </w:rPr>
            <w:t xml:space="preserve">ZAVOD ZA GRADBENIŠTVO SLOVENIJE </w:t>
          </w:r>
        </w:p>
        <w:p w14:paraId="0F9C6A98" w14:textId="77777777" w:rsidR="00B63FF7" w:rsidRPr="006F1DA5" w:rsidRDefault="00B63FF7" w:rsidP="00B63FF7">
          <w:pPr>
            <w:pStyle w:val="Header"/>
            <w:rPr>
              <w:rFonts w:ascii="Arial" w:hAnsi="Arial" w:cs="Arial"/>
              <w:color w:val="000000" w:themeColor="text1"/>
              <w:sz w:val="16"/>
              <w:szCs w:val="16"/>
            </w:rPr>
          </w:pPr>
          <w:r w:rsidRPr="006F1DA5">
            <w:rPr>
              <w:rFonts w:ascii="Arial" w:hAnsi="Arial" w:cs="Arial"/>
              <w:color w:val="000000" w:themeColor="text1"/>
              <w:sz w:val="16"/>
              <w:szCs w:val="16"/>
            </w:rPr>
            <w:t>DIMIČEVA ULICA 12</w:t>
          </w:r>
        </w:p>
        <w:p w14:paraId="7EB1FDD1" w14:textId="77777777" w:rsidR="00B63FF7" w:rsidRPr="006F1DA5" w:rsidRDefault="00B63FF7" w:rsidP="00B63FF7">
          <w:pPr>
            <w:pStyle w:val="Header"/>
            <w:rPr>
              <w:rFonts w:ascii="Arial" w:hAnsi="Arial" w:cs="Arial"/>
              <w:color w:val="000000" w:themeColor="text1"/>
              <w:sz w:val="16"/>
              <w:szCs w:val="16"/>
            </w:rPr>
          </w:pPr>
          <w:r w:rsidRPr="006F1DA5">
            <w:rPr>
              <w:rFonts w:ascii="Arial" w:hAnsi="Arial" w:cs="Arial"/>
              <w:color w:val="000000" w:themeColor="text1"/>
              <w:sz w:val="16"/>
              <w:szCs w:val="16"/>
            </w:rPr>
            <w:t>1000 LJUBLJANA</w:t>
          </w:r>
        </w:p>
        <w:p w14:paraId="0D632866" w14:textId="77777777" w:rsidR="00B63FF7" w:rsidRPr="006F1DA5" w:rsidRDefault="00B63FF7" w:rsidP="00B63FF7">
          <w:pPr>
            <w:pStyle w:val="Header"/>
            <w:rPr>
              <w:rFonts w:ascii="Arial" w:hAnsi="Arial" w:cs="Arial"/>
              <w:color w:val="000000" w:themeColor="text1"/>
              <w:sz w:val="16"/>
              <w:szCs w:val="16"/>
            </w:rPr>
          </w:pPr>
          <w:r w:rsidRPr="006F1DA5">
            <w:rPr>
              <w:rFonts w:ascii="Arial" w:hAnsi="Arial" w:cs="Arial"/>
              <w:color w:val="000000" w:themeColor="text1"/>
              <w:sz w:val="16"/>
              <w:szCs w:val="16"/>
            </w:rPr>
            <w:t>Splet: http://www.zag.si/</w:t>
          </w:r>
        </w:p>
        <w:p w14:paraId="30119311" w14:textId="77777777" w:rsidR="00B63FF7" w:rsidRPr="006F1DA5" w:rsidRDefault="00B63FF7" w:rsidP="00B63FF7">
          <w:pPr>
            <w:pStyle w:val="Header"/>
            <w:rPr>
              <w:rFonts w:ascii="Arial" w:hAnsi="Arial" w:cs="Arial"/>
              <w:b/>
              <w:color w:val="000000" w:themeColor="text1"/>
            </w:rPr>
          </w:pPr>
          <w:r w:rsidRPr="006F1DA5">
            <w:rPr>
              <w:rFonts w:ascii="Arial" w:hAnsi="Arial" w:cs="Arial"/>
              <w:color w:val="000000" w:themeColor="text1"/>
              <w:sz w:val="16"/>
              <w:szCs w:val="16"/>
            </w:rPr>
            <w:t xml:space="preserve">Email: </w:t>
          </w:r>
          <w:r w:rsidRPr="0027117F">
            <w:rPr>
              <w:rFonts w:ascii="Arial" w:hAnsi="Arial" w:cs="Arial"/>
              <w:color w:val="000000" w:themeColor="text1"/>
              <w:sz w:val="16"/>
              <w:szCs w:val="16"/>
            </w:rPr>
            <w:t>info@zag.si</w:t>
          </w:r>
        </w:p>
      </w:tc>
      <w:tc>
        <w:tcPr>
          <w:tcW w:w="4209" w:type="dxa"/>
        </w:tcPr>
        <w:p w14:paraId="2D43CDFE" w14:textId="77777777" w:rsidR="00B63FF7" w:rsidRPr="006F1DA5" w:rsidRDefault="00B63FF7" w:rsidP="00B63FF7">
          <w:pPr>
            <w:pStyle w:val="Header"/>
            <w:rPr>
              <w:rFonts w:ascii="Arial" w:hAnsi="Arial" w:cs="Arial"/>
              <w:b/>
              <w:color w:val="000000" w:themeColor="text1"/>
            </w:rPr>
          </w:pPr>
          <w:r>
            <w:rPr>
              <w:rFonts w:ascii="Arial" w:hAnsi="Arial" w:cs="Arial"/>
              <w:b/>
              <w:noProof/>
              <w:color w:val="000000" w:themeColor="text1"/>
              <w:lang w:eastAsia="sl-SI"/>
            </w:rPr>
            <w:drawing>
              <wp:inline distT="0" distB="0" distL="0" distR="0" wp14:anchorId="1999177F" wp14:editId="21270FA5">
                <wp:extent cx="2532893" cy="768098"/>
                <wp:effectExtent l="0" t="0" r="0" b="0"/>
                <wp:docPr id="5"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635109B4" w14:textId="4889F9F7" w:rsidR="00B63FF7" w:rsidRDefault="00B63F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605D3F"/>
    <w:multiLevelType w:val="hybridMultilevel"/>
    <w:tmpl w:val="FB360E9A"/>
    <w:lvl w:ilvl="0" w:tplc="AC4A16A2">
      <w:start w:val="1"/>
      <w:numFmt w:val="bullet"/>
      <w:lvlText w:val=""/>
      <w:lvlJc w:val="left"/>
      <w:pPr>
        <w:ind w:left="720" w:hanging="360"/>
      </w:pPr>
      <w:rPr>
        <w:rFonts w:ascii="Symbol" w:hAnsi="Symbol" w:cs="Symbol" w:hint="default"/>
        <w:sz w:val="18"/>
        <w:szCs w:val="18"/>
      </w:rPr>
    </w:lvl>
    <w:lvl w:ilvl="1" w:tplc="AB1CE62C">
      <w:start w:val="1"/>
      <w:numFmt w:val="bullet"/>
      <w:lvlText w:val="o"/>
      <w:lvlJc w:val="left"/>
      <w:pPr>
        <w:ind w:left="1440" w:hanging="360"/>
      </w:pPr>
      <w:rPr>
        <w:rFonts w:ascii="Courier New" w:hAnsi="Courier New" w:cs="Courier New" w:hint="default"/>
      </w:rPr>
    </w:lvl>
    <w:lvl w:ilvl="2" w:tplc="A46A1B82">
      <w:start w:val="1"/>
      <w:numFmt w:val="bullet"/>
      <w:lvlText w:val=""/>
      <w:lvlJc w:val="left"/>
      <w:pPr>
        <w:ind w:left="2160" w:hanging="360"/>
      </w:pPr>
      <w:rPr>
        <w:rFonts w:ascii="Wingdings" w:hAnsi="Wingdings" w:cs="Wingdings" w:hint="default"/>
      </w:rPr>
    </w:lvl>
    <w:lvl w:ilvl="3" w:tplc="D500E054">
      <w:start w:val="1"/>
      <w:numFmt w:val="bullet"/>
      <w:lvlText w:val=""/>
      <w:lvlJc w:val="left"/>
      <w:pPr>
        <w:ind w:left="2880" w:hanging="360"/>
      </w:pPr>
      <w:rPr>
        <w:rFonts w:ascii="Symbol" w:hAnsi="Symbol" w:cs="Symbol" w:hint="default"/>
      </w:rPr>
    </w:lvl>
    <w:lvl w:ilvl="4" w:tplc="7996D5B6">
      <w:start w:val="1"/>
      <w:numFmt w:val="bullet"/>
      <w:lvlText w:val="o"/>
      <w:lvlJc w:val="left"/>
      <w:pPr>
        <w:ind w:left="3600" w:hanging="360"/>
      </w:pPr>
      <w:rPr>
        <w:rFonts w:ascii="Courier New" w:hAnsi="Courier New" w:cs="Courier New" w:hint="default"/>
      </w:rPr>
    </w:lvl>
    <w:lvl w:ilvl="5" w:tplc="3568313C">
      <w:start w:val="1"/>
      <w:numFmt w:val="bullet"/>
      <w:lvlText w:val=""/>
      <w:lvlJc w:val="left"/>
      <w:pPr>
        <w:ind w:left="4320" w:hanging="360"/>
      </w:pPr>
      <w:rPr>
        <w:rFonts w:ascii="Wingdings" w:hAnsi="Wingdings" w:cs="Wingdings" w:hint="default"/>
      </w:rPr>
    </w:lvl>
    <w:lvl w:ilvl="6" w:tplc="319C8720">
      <w:start w:val="1"/>
      <w:numFmt w:val="bullet"/>
      <w:lvlText w:val=""/>
      <w:lvlJc w:val="left"/>
      <w:pPr>
        <w:ind w:left="5040" w:hanging="360"/>
      </w:pPr>
      <w:rPr>
        <w:rFonts w:ascii="Symbol" w:hAnsi="Symbol" w:cs="Symbol" w:hint="default"/>
      </w:rPr>
    </w:lvl>
    <w:lvl w:ilvl="7" w:tplc="4ED6D722">
      <w:start w:val="1"/>
      <w:numFmt w:val="bullet"/>
      <w:lvlText w:val="o"/>
      <w:lvlJc w:val="left"/>
      <w:pPr>
        <w:ind w:left="5760" w:hanging="360"/>
      </w:pPr>
      <w:rPr>
        <w:rFonts w:ascii="Courier New" w:hAnsi="Courier New" w:cs="Courier New" w:hint="default"/>
      </w:rPr>
    </w:lvl>
    <w:lvl w:ilvl="8" w:tplc="CF3A6E88">
      <w:start w:val="1"/>
      <w:numFmt w:val="bullet"/>
      <w:lvlText w:val=""/>
      <w:lvlJc w:val="left"/>
      <w:pPr>
        <w:ind w:left="6480" w:hanging="360"/>
      </w:pPr>
      <w:rPr>
        <w:rFonts w:ascii="Wingdings" w:hAnsi="Wingdings" w:cs="Wingdings" w:hint="default"/>
      </w:rPr>
    </w:lvl>
  </w:abstractNum>
  <w:abstractNum w:abstractNumId="1" w15:restartNumberingAfterBreak="0">
    <w:nsid w:val="09E419A0"/>
    <w:multiLevelType w:val="hybridMultilevel"/>
    <w:tmpl w:val="646E5BE4"/>
    <w:lvl w:ilvl="0" w:tplc="A64C2952">
      <w:start w:val="1"/>
      <w:numFmt w:val="bullet"/>
      <w:lvlText w:val=""/>
      <w:lvlJc w:val="left"/>
      <w:pPr>
        <w:ind w:left="720" w:hanging="360"/>
      </w:pPr>
      <w:rPr>
        <w:rFonts w:ascii="Symbol" w:hAnsi="Symbol" w:cs="Symbol" w:hint="default"/>
        <w:sz w:val="18"/>
        <w:szCs w:val="18"/>
      </w:rPr>
    </w:lvl>
    <w:lvl w:ilvl="1" w:tplc="A3103712">
      <w:start w:val="1"/>
      <w:numFmt w:val="bullet"/>
      <w:lvlText w:val="o"/>
      <w:lvlJc w:val="left"/>
      <w:pPr>
        <w:ind w:left="1440" w:hanging="360"/>
      </w:pPr>
      <w:rPr>
        <w:rFonts w:ascii="Courier New" w:hAnsi="Courier New" w:cs="Courier New" w:hint="default"/>
      </w:rPr>
    </w:lvl>
    <w:lvl w:ilvl="2" w:tplc="0B1444EA">
      <w:start w:val="1"/>
      <w:numFmt w:val="bullet"/>
      <w:lvlText w:val=""/>
      <w:lvlJc w:val="left"/>
      <w:pPr>
        <w:ind w:left="2160" w:hanging="360"/>
      </w:pPr>
      <w:rPr>
        <w:rFonts w:ascii="Wingdings" w:hAnsi="Wingdings" w:cs="Wingdings" w:hint="default"/>
      </w:rPr>
    </w:lvl>
    <w:lvl w:ilvl="3" w:tplc="37CE6382">
      <w:start w:val="1"/>
      <w:numFmt w:val="bullet"/>
      <w:lvlText w:val=""/>
      <w:lvlJc w:val="left"/>
      <w:pPr>
        <w:ind w:left="2880" w:hanging="360"/>
      </w:pPr>
      <w:rPr>
        <w:rFonts w:ascii="Symbol" w:hAnsi="Symbol" w:cs="Symbol" w:hint="default"/>
      </w:rPr>
    </w:lvl>
    <w:lvl w:ilvl="4" w:tplc="D6609892">
      <w:start w:val="1"/>
      <w:numFmt w:val="bullet"/>
      <w:lvlText w:val="o"/>
      <w:lvlJc w:val="left"/>
      <w:pPr>
        <w:ind w:left="3600" w:hanging="360"/>
      </w:pPr>
      <w:rPr>
        <w:rFonts w:ascii="Courier New" w:hAnsi="Courier New" w:cs="Courier New" w:hint="default"/>
      </w:rPr>
    </w:lvl>
    <w:lvl w:ilvl="5" w:tplc="9B8854D2">
      <w:start w:val="1"/>
      <w:numFmt w:val="bullet"/>
      <w:lvlText w:val=""/>
      <w:lvlJc w:val="left"/>
      <w:pPr>
        <w:ind w:left="4320" w:hanging="360"/>
      </w:pPr>
      <w:rPr>
        <w:rFonts w:ascii="Wingdings" w:hAnsi="Wingdings" w:cs="Wingdings" w:hint="default"/>
      </w:rPr>
    </w:lvl>
    <w:lvl w:ilvl="6" w:tplc="73866F46">
      <w:start w:val="1"/>
      <w:numFmt w:val="bullet"/>
      <w:lvlText w:val=""/>
      <w:lvlJc w:val="left"/>
      <w:pPr>
        <w:ind w:left="5040" w:hanging="360"/>
      </w:pPr>
      <w:rPr>
        <w:rFonts w:ascii="Symbol" w:hAnsi="Symbol" w:cs="Symbol" w:hint="default"/>
      </w:rPr>
    </w:lvl>
    <w:lvl w:ilvl="7" w:tplc="5DBC54D6">
      <w:start w:val="1"/>
      <w:numFmt w:val="bullet"/>
      <w:lvlText w:val="o"/>
      <w:lvlJc w:val="left"/>
      <w:pPr>
        <w:ind w:left="5760" w:hanging="360"/>
      </w:pPr>
      <w:rPr>
        <w:rFonts w:ascii="Courier New" w:hAnsi="Courier New" w:cs="Courier New" w:hint="default"/>
      </w:rPr>
    </w:lvl>
    <w:lvl w:ilvl="8" w:tplc="21D674BA">
      <w:start w:val="1"/>
      <w:numFmt w:val="bullet"/>
      <w:lvlText w:val=""/>
      <w:lvlJc w:val="left"/>
      <w:pPr>
        <w:ind w:left="6480" w:hanging="360"/>
      </w:pPr>
      <w:rPr>
        <w:rFonts w:ascii="Wingdings" w:hAnsi="Wingdings" w:cs="Wingdings" w:hint="default"/>
      </w:rPr>
    </w:lvl>
  </w:abstractNum>
  <w:abstractNum w:abstractNumId="2" w15:restartNumberingAfterBreak="0">
    <w:nsid w:val="0C9903A9"/>
    <w:multiLevelType w:val="hybridMultilevel"/>
    <w:tmpl w:val="301AA416"/>
    <w:lvl w:ilvl="0" w:tplc="5F221A86">
      <w:start w:val="1"/>
      <w:numFmt w:val="bullet"/>
      <w:lvlText w:val=""/>
      <w:lvlJc w:val="left"/>
      <w:pPr>
        <w:tabs>
          <w:tab w:val="num" w:pos="720"/>
        </w:tabs>
        <w:ind w:left="72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3C1927"/>
    <w:multiLevelType w:val="hybridMultilevel"/>
    <w:tmpl w:val="3370CF76"/>
    <w:lvl w:ilvl="0" w:tplc="8AC42BE0">
      <w:start w:val="1"/>
      <w:numFmt w:val="bullet"/>
      <w:lvlText w:val=""/>
      <w:lvlJc w:val="left"/>
      <w:pPr>
        <w:ind w:left="720" w:hanging="360"/>
      </w:pPr>
      <w:rPr>
        <w:rFonts w:ascii="Symbol" w:hAnsi="Symbol" w:cs="Symbol" w:hint="default"/>
        <w:sz w:val="18"/>
        <w:szCs w:val="18"/>
      </w:rPr>
    </w:lvl>
    <w:lvl w:ilvl="1" w:tplc="B088C0B8">
      <w:start w:val="1"/>
      <w:numFmt w:val="bullet"/>
      <w:lvlText w:val="o"/>
      <w:lvlJc w:val="left"/>
      <w:pPr>
        <w:ind w:left="1440" w:hanging="360"/>
      </w:pPr>
      <w:rPr>
        <w:rFonts w:ascii="Courier New" w:hAnsi="Courier New" w:cs="Courier New" w:hint="default"/>
      </w:rPr>
    </w:lvl>
    <w:lvl w:ilvl="2" w:tplc="DE92248C">
      <w:start w:val="1"/>
      <w:numFmt w:val="bullet"/>
      <w:lvlText w:val=""/>
      <w:lvlJc w:val="left"/>
      <w:pPr>
        <w:ind w:left="2160" w:hanging="360"/>
      </w:pPr>
      <w:rPr>
        <w:rFonts w:ascii="Wingdings" w:hAnsi="Wingdings" w:cs="Wingdings" w:hint="default"/>
      </w:rPr>
    </w:lvl>
    <w:lvl w:ilvl="3" w:tplc="75222628">
      <w:start w:val="1"/>
      <w:numFmt w:val="bullet"/>
      <w:lvlText w:val=""/>
      <w:lvlJc w:val="left"/>
      <w:pPr>
        <w:ind w:left="2880" w:hanging="360"/>
      </w:pPr>
      <w:rPr>
        <w:rFonts w:ascii="Symbol" w:hAnsi="Symbol" w:cs="Symbol" w:hint="default"/>
      </w:rPr>
    </w:lvl>
    <w:lvl w:ilvl="4" w:tplc="101445C2">
      <w:start w:val="1"/>
      <w:numFmt w:val="bullet"/>
      <w:lvlText w:val="o"/>
      <w:lvlJc w:val="left"/>
      <w:pPr>
        <w:ind w:left="3600" w:hanging="360"/>
      </w:pPr>
      <w:rPr>
        <w:rFonts w:ascii="Courier New" w:hAnsi="Courier New" w:cs="Courier New" w:hint="default"/>
      </w:rPr>
    </w:lvl>
    <w:lvl w:ilvl="5" w:tplc="7E20EF06">
      <w:start w:val="1"/>
      <w:numFmt w:val="bullet"/>
      <w:lvlText w:val=""/>
      <w:lvlJc w:val="left"/>
      <w:pPr>
        <w:ind w:left="4320" w:hanging="360"/>
      </w:pPr>
      <w:rPr>
        <w:rFonts w:ascii="Wingdings" w:hAnsi="Wingdings" w:cs="Wingdings" w:hint="default"/>
      </w:rPr>
    </w:lvl>
    <w:lvl w:ilvl="6" w:tplc="3DBCE8B8">
      <w:start w:val="1"/>
      <w:numFmt w:val="bullet"/>
      <w:lvlText w:val=""/>
      <w:lvlJc w:val="left"/>
      <w:pPr>
        <w:ind w:left="5040" w:hanging="360"/>
      </w:pPr>
      <w:rPr>
        <w:rFonts w:ascii="Symbol" w:hAnsi="Symbol" w:cs="Symbol" w:hint="default"/>
      </w:rPr>
    </w:lvl>
    <w:lvl w:ilvl="7" w:tplc="761EE54C">
      <w:start w:val="1"/>
      <w:numFmt w:val="bullet"/>
      <w:lvlText w:val="o"/>
      <w:lvlJc w:val="left"/>
      <w:pPr>
        <w:ind w:left="5760" w:hanging="360"/>
      </w:pPr>
      <w:rPr>
        <w:rFonts w:ascii="Courier New" w:hAnsi="Courier New" w:cs="Courier New" w:hint="default"/>
      </w:rPr>
    </w:lvl>
    <w:lvl w:ilvl="8" w:tplc="3D90380A">
      <w:start w:val="1"/>
      <w:numFmt w:val="bullet"/>
      <w:lvlText w:val=""/>
      <w:lvlJc w:val="left"/>
      <w:pPr>
        <w:ind w:left="6480" w:hanging="360"/>
      </w:pPr>
      <w:rPr>
        <w:rFonts w:ascii="Wingdings" w:hAnsi="Wingdings" w:cs="Wingdings" w:hint="default"/>
      </w:rPr>
    </w:lvl>
  </w:abstractNum>
  <w:abstractNum w:abstractNumId="4" w15:restartNumberingAfterBreak="0">
    <w:nsid w:val="13CA731B"/>
    <w:multiLevelType w:val="hybridMultilevel"/>
    <w:tmpl w:val="231AEFA6"/>
    <w:lvl w:ilvl="0" w:tplc="42B22B24">
      <w:start w:val="1"/>
      <w:numFmt w:val="bullet"/>
      <w:lvlText w:val=""/>
      <w:lvlJc w:val="left"/>
      <w:pPr>
        <w:ind w:left="720" w:hanging="360"/>
      </w:pPr>
      <w:rPr>
        <w:rFonts w:ascii="Symbol" w:hAnsi="Symbol" w:cs="Symbol" w:hint="default"/>
        <w:sz w:val="24"/>
        <w:szCs w:val="24"/>
      </w:rPr>
    </w:lvl>
    <w:lvl w:ilvl="1" w:tplc="796A3460">
      <w:start w:val="1"/>
      <w:numFmt w:val="bullet"/>
      <w:lvlText w:val="o"/>
      <w:lvlJc w:val="left"/>
      <w:pPr>
        <w:ind w:left="1440" w:hanging="360"/>
      </w:pPr>
      <w:rPr>
        <w:rFonts w:ascii="Courier New" w:hAnsi="Courier New" w:cs="Courier New" w:hint="default"/>
      </w:rPr>
    </w:lvl>
    <w:lvl w:ilvl="2" w:tplc="AF945D56">
      <w:start w:val="1"/>
      <w:numFmt w:val="bullet"/>
      <w:lvlText w:val=""/>
      <w:lvlJc w:val="left"/>
      <w:pPr>
        <w:ind w:left="2160" w:hanging="360"/>
      </w:pPr>
      <w:rPr>
        <w:rFonts w:ascii="Wingdings" w:hAnsi="Wingdings" w:cs="Wingdings" w:hint="default"/>
      </w:rPr>
    </w:lvl>
    <w:lvl w:ilvl="3" w:tplc="283CFFDC">
      <w:start w:val="1"/>
      <w:numFmt w:val="bullet"/>
      <w:lvlText w:val=""/>
      <w:lvlJc w:val="left"/>
      <w:pPr>
        <w:ind w:left="2880" w:hanging="360"/>
      </w:pPr>
      <w:rPr>
        <w:rFonts w:ascii="Symbol" w:hAnsi="Symbol" w:cs="Symbol" w:hint="default"/>
      </w:rPr>
    </w:lvl>
    <w:lvl w:ilvl="4" w:tplc="66FE7F06">
      <w:start w:val="1"/>
      <w:numFmt w:val="bullet"/>
      <w:lvlText w:val="o"/>
      <w:lvlJc w:val="left"/>
      <w:pPr>
        <w:ind w:left="3600" w:hanging="360"/>
      </w:pPr>
      <w:rPr>
        <w:rFonts w:ascii="Courier New" w:hAnsi="Courier New" w:cs="Courier New" w:hint="default"/>
      </w:rPr>
    </w:lvl>
    <w:lvl w:ilvl="5" w:tplc="7E5C377A">
      <w:start w:val="1"/>
      <w:numFmt w:val="bullet"/>
      <w:lvlText w:val=""/>
      <w:lvlJc w:val="left"/>
      <w:pPr>
        <w:ind w:left="4320" w:hanging="360"/>
      </w:pPr>
      <w:rPr>
        <w:rFonts w:ascii="Wingdings" w:hAnsi="Wingdings" w:cs="Wingdings" w:hint="default"/>
      </w:rPr>
    </w:lvl>
    <w:lvl w:ilvl="6" w:tplc="9EE05F8A">
      <w:start w:val="1"/>
      <w:numFmt w:val="bullet"/>
      <w:lvlText w:val=""/>
      <w:lvlJc w:val="left"/>
      <w:pPr>
        <w:ind w:left="5040" w:hanging="360"/>
      </w:pPr>
      <w:rPr>
        <w:rFonts w:ascii="Symbol" w:hAnsi="Symbol" w:cs="Symbol" w:hint="default"/>
      </w:rPr>
    </w:lvl>
    <w:lvl w:ilvl="7" w:tplc="AF5A8420">
      <w:start w:val="1"/>
      <w:numFmt w:val="bullet"/>
      <w:lvlText w:val="o"/>
      <w:lvlJc w:val="left"/>
      <w:pPr>
        <w:ind w:left="5760" w:hanging="360"/>
      </w:pPr>
      <w:rPr>
        <w:rFonts w:ascii="Courier New" w:hAnsi="Courier New" w:cs="Courier New" w:hint="default"/>
      </w:rPr>
    </w:lvl>
    <w:lvl w:ilvl="8" w:tplc="4FB649EA">
      <w:start w:val="1"/>
      <w:numFmt w:val="bullet"/>
      <w:lvlText w:val=""/>
      <w:lvlJc w:val="left"/>
      <w:pPr>
        <w:ind w:left="6480" w:hanging="360"/>
      </w:pPr>
      <w:rPr>
        <w:rFonts w:ascii="Wingdings" w:hAnsi="Wingdings" w:cs="Wingdings" w:hint="default"/>
      </w:rPr>
    </w:lvl>
  </w:abstractNum>
  <w:abstractNum w:abstractNumId="5" w15:restartNumberingAfterBreak="0">
    <w:nsid w:val="1D976EDC"/>
    <w:multiLevelType w:val="hybridMultilevel"/>
    <w:tmpl w:val="5B36BE86"/>
    <w:lvl w:ilvl="0" w:tplc="A9466FBC">
      <w:start w:val="1"/>
      <w:numFmt w:val="bullet"/>
      <w:lvlText w:val=""/>
      <w:lvlJc w:val="left"/>
      <w:pPr>
        <w:ind w:left="720" w:hanging="360"/>
      </w:pPr>
      <w:rPr>
        <w:rFonts w:ascii="Symbol" w:hAnsi="Symbol" w:cs="Symbol" w:hint="default"/>
        <w:sz w:val="18"/>
        <w:szCs w:val="18"/>
      </w:rPr>
    </w:lvl>
    <w:lvl w:ilvl="1" w:tplc="0FB4F0DC">
      <w:start w:val="1"/>
      <w:numFmt w:val="bullet"/>
      <w:lvlText w:val="o"/>
      <w:lvlJc w:val="left"/>
      <w:pPr>
        <w:ind w:left="1440" w:hanging="360"/>
      </w:pPr>
      <w:rPr>
        <w:rFonts w:ascii="Courier New" w:hAnsi="Courier New" w:cs="Courier New" w:hint="default"/>
      </w:rPr>
    </w:lvl>
    <w:lvl w:ilvl="2" w:tplc="E00EFA42">
      <w:start w:val="1"/>
      <w:numFmt w:val="bullet"/>
      <w:lvlText w:val=""/>
      <w:lvlJc w:val="left"/>
      <w:pPr>
        <w:ind w:left="2160" w:hanging="360"/>
      </w:pPr>
      <w:rPr>
        <w:rFonts w:ascii="Wingdings" w:hAnsi="Wingdings" w:cs="Wingdings" w:hint="default"/>
      </w:rPr>
    </w:lvl>
    <w:lvl w:ilvl="3" w:tplc="78B2BCCE">
      <w:start w:val="1"/>
      <w:numFmt w:val="bullet"/>
      <w:lvlText w:val=""/>
      <w:lvlJc w:val="left"/>
      <w:pPr>
        <w:ind w:left="2880" w:hanging="360"/>
      </w:pPr>
      <w:rPr>
        <w:rFonts w:ascii="Symbol" w:hAnsi="Symbol" w:cs="Symbol" w:hint="default"/>
      </w:rPr>
    </w:lvl>
    <w:lvl w:ilvl="4" w:tplc="A8E04E86">
      <w:start w:val="1"/>
      <w:numFmt w:val="bullet"/>
      <w:lvlText w:val="o"/>
      <w:lvlJc w:val="left"/>
      <w:pPr>
        <w:ind w:left="3600" w:hanging="360"/>
      </w:pPr>
      <w:rPr>
        <w:rFonts w:ascii="Courier New" w:hAnsi="Courier New" w:cs="Courier New" w:hint="default"/>
      </w:rPr>
    </w:lvl>
    <w:lvl w:ilvl="5" w:tplc="E6F84644">
      <w:start w:val="1"/>
      <w:numFmt w:val="bullet"/>
      <w:lvlText w:val=""/>
      <w:lvlJc w:val="left"/>
      <w:pPr>
        <w:ind w:left="4320" w:hanging="360"/>
      </w:pPr>
      <w:rPr>
        <w:rFonts w:ascii="Wingdings" w:hAnsi="Wingdings" w:cs="Wingdings" w:hint="default"/>
      </w:rPr>
    </w:lvl>
    <w:lvl w:ilvl="6" w:tplc="2E280DC4">
      <w:start w:val="1"/>
      <w:numFmt w:val="bullet"/>
      <w:lvlText w:val=""/>
      <w:lvlJc w:val="left"/>
      <w:pPr>
        <w:ind w:left="5040" w:hanging="360"/>
      </w:pPr>
      <w:rPr>
        <w:rFonts w:ascii="Symbol" w:hAnsi="Symbol" w:cs="Symbol" w:hint="default"/>
      </w:rPr>
    </w:lvl>
    <w:lvl w:ilvl="7" w:tplc="570E22F6">
      <w:start w:val="1"/>
      <w:numFmt w:val="bullet"/>
      <w:lvlText w:val="o"/>
      <w:lvlJc w:val="left"/>
      <w:pPr>
        <w:ind w:left="5760" w:hanging="360"/>
      </w:pPr>
      <w:rPr>
        <w:rFonts w:ascii="Courier New" w:hAnsi="Courier New" w:cs="Courier New" w:hint="default"/>
      </w:rPr>
    </w:lvl>
    <w:lvl w:ilvl="8" w:tplc="9198ECD8">
      <w:start w:val="1"/>
      <w:numFmt w:val="bullet"/>
      <w:lvlText w:val=""/>
      <w:lvlJc w:val="left"/>
      <w:pPr>
        <w:ind w:left="6480" w:hanging="360"/>
      </w:pPr>
      <w:rPr>
        <w:rFonts w:ascii="Wingdings" w:hAnsi="Wingdings" w:cs="Wingdings" w:hint="default"/>
      </w:rPr>
    </w:lvl>
  </w:abstractNum>
  <w:abstractNum w:abstractNumId="6" w15:restartNumberingAfterBreak="0">
    <w:nsid w:val="1FD277EC"/>
    <w:multiLevelType w:val="hybridMultilevel"/>
    <w:tmpl w:val="B574ADF0"/>
    <w:lvl w:ilvl="0" w:tplc="53D0B6F8">
      <w:start w:val="1"/>
      <w:numFmt w:val="lowerLetter"/>
      <w:lvlText w:val="%1."/>
      <w:lvlJc w:val="left"/>
      <w:pPr>
        <w:ind w:left="720" w:hanging="360"/>
      </w:pPr>
      <w:rPr>
        <w:rFonts w:ascii="Arial" w:hAnsi="Arial" w:cs="Arial" w:hint="default"/>
        <w:sz w:val="18"/>
        <w:szCs w:val="18"/>
      </w:rPr>
    </w:lvl>
    <w:lvl w:ilvl="1" w:tplc="E92E1E52">
      <w:start w:val="1"/>
      <w:numFmt w:val="lowerLetter"/>
      <w:lvlText w:val="%2."/>
      <w:lvlJc w:val="left"/>
      <w:pPr>
        <w:ind w:left="1440" w:hanging="360"/>
      </w:pPr>
    </w:lvl>
    <w:lvl w:ilvl="2" w:tplc="7F5A431E">
      <w:start w:val="1"/>
      <w:numFmt w:val="lowerLetter"/>
      <w:lvlText w:val="%3."/>
      <w:lvlJc w:val="left"/>
      <w:pPr>
        <w:ind w:left="2160" w:hanging="360"/>
      </w:pPr>
    </w:lvl>
    <w:lvl w:ilvl="3" w:tplc="29867A48">
      <w:start w:val="1"/>
      <w:numFmt w:val="lowerLetter"/>
      <w:lvlText w:val="%4."/>
      <w:lvlJc w:val="left"/>
      <w:pPr>
        <w:ind w:left="2880" w:hanging="360"/>
      </w:pPr>
    </w:lvl>
    <w:lvl w:ilvl="4" w:tplc="BDB21074">
      <w:start w:val="1"/>
      <w:numFmt w:val="lowerLetter"/>
      <w:lvlText w:val="%5."/>
      <w:lvlJc w:val="left"/>
      <w:pPr>
        <w:ind w:left="3600" w:hanging="360"/>
      </w:pPr>
    </w:lvl>
    <w:lvl w:ilvl="5" w:tplc="8DDCA73E">
      <w:start w:val="1"/>
      <w:numFmt w:val="lowerLetter"/>
      <w:lvlText w:val="%6."/>
      <w:lvlJc w:val="left"/>
      <w:pPr>
        <w:ind w:left="4320" w:hanging="360"/>
      </w:pPr>
    </w:lvl>
    <w:lvl w:ilvl="6" w:tplc="7864306A">
      <w:start w:val="1"/>
      <w:numFmt w:val="lowerLetter"/>
      <w:lvlText w:val="%7."/>
      <w:lvlJc w:val="left"/>
      <w:pPr>
        <w:ind w:left="5040" w:hanging="360"/>
      </w:pPr>
    </w:lvl>
    <w:lvl w:ilvl="7" w:tplc="D09CAB20">
      <w:start w:val="1"/>
      <w:numFmt w:val="lowerLetter"/>
      <w:lvlText w:val="%8."/>
      <w:lvlJc w:val="left"/>
      <w:pPr>
        <w:ind w:left="5760" w:hanging="360"/>
      </w:pPr>
    </w:lvl>
    <w:lvl w:ilvl="8" w:tplc="62E8C732">
      <w:start w:val="1"/>
      <w:numFmt w:val="lowerLetter"/>
      <w:lvlText w:val="%9."/>
      <w:lvlJc w:val="left"/>
      <w:pPr>
        <w:ind w:left="6480" w:hanging="360"/>
      </w:pPr>
    </w:lvl>
  </w:abstractNum>
  <w:abstractNum w:abstractNumId="7" w15:restartNumberingAfterBreak="0">
    <w:nsid w:val="1FDF6583"/>
    <w:multiLevelType w:val="hybridMultilevel"/>
    <w:tmpl w:val="2132C3C4"/>
    <w:lvl w:ilvl="0" w:tplc="BA223350">
      <w:start w:val="1"/>
      <w:numFmt w:val="bullet"/>
      <w:lvlText w:val=""/>
      <w:lvlJc w:val="left"/>
      <w:pPr>
        <w:ind w:left="720" w:hanging="360"/>
      </w:pPr>
      <w:rPr>
        <w:rFonts w:ascii="Symbol" w:hAnsi="Symbol" w:cs="Symbol" w:hint="default"/>
        <w:sz w:val="18"/>
        <w:szCs w:val="18"/>
      </w:rPr>
    </w:lvl>
    <w:lvl w:ilvl="1" w:tplc="FDF07A8C">
      <w:start w:val="1"/>
      <w:numFmt w:val="bullet"/>
      <w:lvlText w:val="o"/>
      <w:lvlJc w:val="left"/>
      <w:pPr>
        <w:ind w:left="1440" w:hanging="360"/>
      </w:pPr>
      <w:rPr>
        <w:rFonts w:ascii="Courier New" w:hAnsi="Courier New" w:cs="Courier New" w:hint="default"/>
      </w:rPr>
    </w:lvl>
    <w:lvl w:ilvl="2" w:tplc="B0D8BEB2">
      <w:start w:val="1"/>
      <w:numFmt w:val="bullet"/>
      <w:lvlText w:val=""/>
      <w:lvlJc w:val="left"/>
      <w:pPr>
        <w:ind w:left="2160" w:hanging="360"/>
      </w:pPr>
      <w:rPr>
        <w:rFonts w:ascii="Wingdings" w:hAnsi="Wingdings" w:cs="Wingdings" w:hint="default"/>
      </w:rPr>
    </w:lvl>
    <w:lvl w:ilvl="3" w:tplc="5E80E570">
      <w:start w:val="1"/>
      <w:numFmt w:val="bullet"/>
      <w:lvlText w:val=""/>
      <w:lvlJc w:val="left"/>
      <w:pPr>
        <w:ind w:left="2880" w:hanging="360"/>
      </w:pPr>
      <w:rPr>
        <w:rFonts w:ascii="Symbol" w:hAnsi="Symbol" w:cs="Symbol" w:hint="default"/>
      </w:rPr>
    </w:lvl>
    <w:lvl w:ilvl="4" w:tplc="A83A45EE">
      <w:start w:val="1"/>
      <w:numFmt w:val="bullet"/>
      <w:lvlText w:val="o"/>
      <w:lvlJc w:val="left"/>
      <w:pPr>
        <w:ind w:left="3600" w:hanging="360"/>
      </w:pPr>
      <w:rPr>
        <w:rFonts w:ascii="Courier New" w:hAnsi="Courier New" w:cs="Courier New" w:hint="default"/>
      </w:rPr>
    </w:lvl>
    <w:lvl w:ilvl="5" w:tplc="4EFA1C80">
      <w:start w:val="1"/>
      <w:numFmt w:val="bullet"/>
      <w:lvlText w:val=""/>
      <w:lvlJc w:val="left"/>
      <w:pPr>
        <w:ind w:left="4320" w:hanging="360"/>
      </w:pPr>
      <w:rPr>
        <w:rFonts w:ascii="Wingdings" w:hAnsi="Wingdings" w:cs="Wingdings" w:hint="default"/>
      </w:rPr>
    </w:lvl>
    <w:lvl w:ilvl="6" w:tplc="D86EB716">
      <w:start w:val="1"/>
      <w:numFmt w:val="bullet"/>
      <w:lvlText w:val=""/>
      <w:lvlJc w:val="left"/>
      <w:pPr>
        <w:ind w:left="5040" w:hanging="360"/>
      </w:pPr>
      <w:rPr>
        <w:rFonts w:ascii="Symbol" w:hAnsi="Symbol" w:cs="Symbol" w:hint="default"/>
      </w:rPr>
    </w:lvl>
    <w:lvl w:ilvl="7" w:tplc="4AEC961E">
      <w:start w:val="1"/>
      <w:numFmt w:val="bullet"/>
      <w:lvlText w:val="o"/>
      <w:lvlJc w:val="left"/>
      <w:pPr>
        <w:ind w:left="5760" w:hanging="360"/>
      </w:pPr>
      <w:rPr>
        <w:rFonts w:ascii="Courier New" w:hAnsi="Courier New" w:cs="Courier New" w:hint="default"/>
      </w:rPr>
    </w:lvl>
    <w:lvl w:ilvl="8" w:tplc="A7B417DA">
      <w:start w:val="1"/>
      <w:numFmt w:val="bullet"/>
      <w:lvlText w:val=""/>
      <w:lvlJc w:val="left"/>
      <w:pPr>
        <w:ind w:left="6480" w:hanging="360"/>
      </w:pPr>
      <w:rPr>
        <w:rFonts w:ascii="Wingdings" w:hAnsi="Wingdings" w:cs="Wingdings" w:hint="default"/>
      </w:rPr>
    </w:lvl>
  </w:abstractNum>
  <w:abstractNum w:abstractNumId="8" w15:restartNumberingAfterBreak="0">
    <w:nsid w:val="20482124"/>
    <w:multiLevelType w:val="hybridMultilevel"/>
    <w:tmpl w:val="4118A954"/>
    <w:lvl w:ilvl="0" w:tplc="88466A56">
      <w:start w:val="1"/>
      <w:numFmt w:val="bullet"/>
      <w:lvlText w:val=""/>
      <w:lvlJc w:val="left"/>
      <w:pPr>
        <w:ind w:left="720" w:hanging="360"/>
      </w:pPr>
      <w:rPr>
        <w:rFonts w:ascii="Symbol" w:hAnsi="Symbol" w:cs="Symbol" w:hint="default"/>
        <w:sz w:val="18"/>
        <w:szCs w:val="18"/>
      </w:rPr>
    </w:lvl>
    <w:lvl w:ilvl="1" w:tplc="02EA046E">
      <w:start w:val="1"/>
      <w:numFmt w:val="bullet"/>
      <w:lvlText w:val="o"/>
      <w:lvlJc w:val="left"/>
      <w:pPr>
        <w:ind w:left="1440" w:hanging="360"/>
      </w:pPr>
      <w:rPr>
        <w:rFonts w:ascii="Courier New" w:hAnsi="Courier New" w:cs="Courier New" w:hint="default"/>
      </w:rPr>
    </w:lvl>
    <w:lvl w:ilvl="2" w:tplc="2776427A">
      <w:start w:val="1"/>
      <w:numFmt w:val="bullet"/>
      <w:lvlText w:val=""/>
      <w:lvlJc w:val="left"/>
      <w:pPr>
        <w:ind w:left="2160" w:hanging="360"/>
      </w:pPr>
      <w:rPr>
        <w:rFonts w:ascii="Wingdings" w:hAnsi="Wingdings" w:cs="Wingdings" w:hint="default"/>
      </w:rPr>
    </w:lvl>
    <w:lvl w:ilvl="3" w:tplc="90D8390E">
      <w:start w:val="1"/>
      <w:numFmt w:val="bullet"/>
      <w:lvlText w:val=""/>
      <w:lvlJc w:val="left"/>
      <w:pPr>
        <w:ind w:left="2880" w:hanging="360"/>
      </w:pPr>
      <w:rPr>
        <w:rFonts w:ascii="Symbol" w:hAnsi="Symbol" w:cs="Symbol" w:hint="default"/>
      </w:rPr>
    </w:lvl>
    <w:lvl w:ilvl="4" w:tplc="5F5CA5E6">
      <w:start w:val="1"/>
      <w:numFmt w:val="bullet"/>
      <w:lvlText w:val="o"/>
      <w:lvlJc w:val="left"/>
      <w:pPr>
        <w:ind w:left="3600" w:hanging="360"/>
      </w:pPr>
      <w:rPr>
        <w:rFonts w:ascii="Courier New" w:hAnsi="Courier New" w:cs="Courier New" w:hint="default"/>
      </w:rPr>
    </w:lvl>
    <w:lvl w:ilvl="5" w:tplc="F140B640">
      <w:start w:val="1"/>
      <w:numFmt w:val="bullet"/>
      <w:lvlText w:val=""/>
      <w:lvlJc w:val="left"/>
      <w:pPr>
        <w:ind w:left="4320" w:hanging="360"/>
      </w:pPr>
      <w:rPr>
        <w:rFonts w:ascii="Wingdings" w:hAnsi="Wingdings" w:cs="Wingdings" w:hint="default"/>
      </w:rPr>
    </w:lvl>
    <w:lvl w:ilvl="6" w:tplc="6D9C9380">
      <w:start w:val="1"/>
      <w:numFmt w:val="bullet"/>
      <w:lvlText w:val=""/>
      <w:lvlJc w:val="left"/>
      <w:pPr>
        <w:ind w:left="5040" w:hanging="360"/>
      </w:pPr>
      <w:rPr>
        <w:rFonts w:ascii="Symbol" w:hAnsi="Symbol" w:cs="Symbol" w:hint="default"/>
      </w:rPr>
    </w:lvl>
    <w:lvl w:ilvl="7" w:tplc="0CC65FE6">
      <w:start w:val="1"/>
      <w:numFmt w:val="bullet"/>
      <w:lvlText w:val="o"/>
      <w:lvlJc w:val="left"/>
      <w:pPr>
        <w:ind w:left="5760" w:hanging="360"/>
      </w:pPr>
      <w:rPr>
        <w:rFonts w:ascii="Courier New" w:hAnsi="Courier New" w:cs="Courier New" w:hint="default"/>
      </w:rPr>
    </w:lvl>
    <w:lvl w:ilvl="8" w:tplc="981044D6">
      <w:start w:val="1"/>
      <w:numFmt w:val="bullet"/>
      <w:lvlText w:val=""/>
      <w:lvlJc w:val="left"/>
      <w:pPr>
        <w:ind w:left="6480" w:hanging="360"/>
      </w:pPr>
      <w:rPr>
        <w:rFonts w:ascii="Wingdings" w:hAnsi="Wingdings" w:cs="Wingdings" w:hint="default"/>
      </w:rPr>
    </w:lvl>
  </w:abstractNum>
  <w:abstractNum w:abstractNumId="9" w15:restartNumberingAfterBreak="0">
    <w:nsid w:val="20F17626"/>
    <w:multiLevelType w:val="hybridMultilevel"/>
    <w:tmpl w:val="D966E1D4"/>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15E39FC"/>
    <w:multiLevelType w:val="hybridMultilevel"/>
    <w:tmpl w:val="51A47FF2"/>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790522"/>
    <w:multiLevelType w:val="hybridMultilevel"/>
    <w:tmpl w:val="28FA51BC"/>
    <w:lvl w:ilvl="0" w:tplc="291ED7A8">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6E97303"/>
    <w:multiLevelType w:val="hybridMultilevel"/>
    <w:tmpl w:val="FC4C9F8E"/>
    <w:lvl w:ilvl="0" w:tplc="BD388B76">
      <w:start w:val="1"/>
      <w:numFmt w:val="bullet"/>
      <w:lvlText w:val=""/>
      <w:lvlJc w:val="left"/>
      <w:pPr>
        <w:ind w:left="720" w:hanging="360"/>
      </w:pPr>
      <w:rPr>
        <w:rFonts w:ascii="Symbol" w:hAnsi="Symbol" w:cs="Symbol" w:hint="default"/>
        <w:sz w:val="18"/>
        <w:szCs w:val="18"/>
      </w:rPr>
    </w:lvl>
    <w:lvl w:ilvl="1" w:tplc="A748E4B2">
      <w:start w:val="1"/>
      <w:numFmt w:val="bullet"/>
      <w:lvlText w:val="o"/>
      <w:lvlJc w:val="left"/>
      <w:pPr>
        <w:ind w:left="1440" w:hanging="360"/>
      </w:pPr>
      <w:rPr>
        <w:rFonts w:ascii="Courier New" w:hAnsi="Courier New" w:cs="Courier New" w:hint="default"/>
      </w:rPr>
    </w:lvl>
    <w:lvl w:ilvl="2" w:tplc="0E9CE5DC">
      <w:start w:val="1"/>
      <w:numFmt w:val="bullet"/>
      <w:lvlText w:val=""/>
      <w:lvlJc w:val="left"/>
      <w:pPr>
        <w:ind w:left="2160" w:hanging="360"/>
      </w:pPr>
      <w:rPr>
        <w:rFonts w:ascii="Wingdings" w:hAnsi="Wingdings" w:cs="Wingdings" w:hint="default"/>
      </w:rPr>
    </w:lvl>
    <w:lvl w:ilvl="3" w:tplc="AAC85550">
      <w:start w:val="1"/>
      <w:numFmt w:val="bullet"/>
      <w:lvlText w:val=""/>
      <w:lvlJc w:val="left"/>
      <w:pPr>
        <w:ind w:left="2880" w:hanging="360"/>
      </w:pPr>
      <w:rPr>
        <w:rFonts w:ascii="Symbol" w:hAnsi="Symbol" w:cs="Symbol" w:hint="default"/>
      </w:rPr>
    </w:lvl>
    <w:lvl w:ilvl="4" w:tplc="73FE673C">
      <w:start w:val="1"/>
      <w:numFmt w:val="bullet"/>
      <w:lvlText w:val="o"/>
      <w:lvlJc w:val="left"/>
      <w:pPr>
        <w:ind w:left="3600" w:hanging="360"/>
      </w:pPr>
      <w:rPr>
        <w:rFonts w:ascii="Courier New" w:hAnsi="Courier New" w:cs="Courier New" w:hint="default"/>
      </w:rPr>
    </w:lvl>
    <w:lvl w:ilvl="5" w:tplc="F7B6CE18">
      <w:start w:val="1"/>
      <w:numFmt w:val="bullet"/>
      <w:lvlText w:val=""/>
      <w:lvlJc w:val="left"/>
      <w:pPr>
        <w:ind w:left="4320" w:hanging="360"/>
      </w:pPr>
      <w:rPr>
        <w:rFonts w:ascii="Wingdings" w:hAnsi="Wingdings" w:cs="Wingdings" w:hint="default"/>
      </w:rPr>
    </w:lvl>
    <w:lvl w:ilvl="6" w:tplc="164A55A6">
      <w:start w:val="1"/>
      <w:numFmt w:val="bullet"/>
      <w:lvlText w:val=""/>
      <w:lvlJc w:val="left"/>
      <w:pPr>
        <w:ind w:left="5040" w:hanging="360"/>
      </w:pPr>
      <w:rPr>
        <w:rFonts w:ascii="Symbol" w:hAnsi="Symbol" w:cs="Symbol" w:hint="default"/>
      </w:rPr>
    </w:lvl>
    <w:lvl w:ilvl="7" w:tplc="456C9CA2">
      <w:start w:val="1"/>
      <w:numFmt w:val="bullet"/>
      <w:lvlText w:val="o"/>
      <w:lvlJc w:val="left"/>
      <w:pPr>
        <w:ind w:left="5760" w:hanging="360"/>
      </w:pPr>
      <w:rPr>
        <w:rFonts w:ascii="Courier New" w:hAnsi="Courier New" w:cs="Courier New" w:hint="default"/>
      </w:rPr>
    </w:lvl>
    <w:lvl w:ilvl="8" w:tplc="5F942E36">
      <w:start w:val="1"/>
      <w:numFmt w:val="bullet"/>
      <w:lvlText w:val=""/>
      <w:lvlJc w:val="left"/>
      <w:pPr>
        <w:ind w:left="6480" w:hanging="360"/>
      </w:pPr>
      <w:rPr>
        <w:rFonts w:ascii="Wingdings" w:hAnsi="Wingdings" w:cs="Wingdings" w:hint="default"/>
      </w:rPr>
    </w:lvl>
  </w:abstractNum>
  <w:abstractNum w:abstractNumId="13" w15:restartNumberingAfterBreak="0">
    <w:nsid w:val="281F5A83"/>
    <w:multiLevelType w:val="hybridMultilevel"/>
    <w:tmpl w:val="2B941AFC"/>
    <w:lvl w:ilvl="0" w:tplc="76CA99E6">
      <w:start w:val="1"/>
      <w:numFmt w:val="bullet"/>
      <w:lvlText w:val=""/>
      <w:lvlJc w:val="left"/>
      <w:pPr>
        <w:ind w:left="720" w:hanging="360"/>
      </w:pPr>
      <w:rPr>
        <w:rFonts w:ascii="Symbol" w:hAnsi="Symbol" w:cs="Symbol" w:hint="default"/>
        <w:sz w:val="18"/>
        <w:szCs w:val="18"/>
      </w:rPr>
    </w:lvl>
    <w:lvl w:ilvl="1" w:tplc="741842EE">
      <w:start w:val="1"/>
      <w:numFmt w:val="bullet"/>
      <w:lvlText w:val="o"/>
      <w:lvlJc w:val="left"/>
      <w:pPr>
        <w:ind w:left="1440" w:hanging="360"/>
      </w:pPr>
      <w:rPr>
        <w:rFonts w:ascii="Courier New" w:hAnsi="Courier New" w:cs="Courier New" w:hint="default"/>
      </w:rPr>
    </w:lvl>
    <w:lvl w:ilvl="2" w:tplc="3792285C">
      <w:start w:val="1"/>
      <w:numFmt w:val="bullet"/>
      <w:lvlText w:val=""/>
      <w:lvlJc w:val="left"/>
      <w:pPr>
        <w:ind w:left="2160" w:hanging="360"/>
      </w:pPr>
      <w:rPr>
        <w:rFonts w:ascii="Wingdings" w:hAnsi="Wingdings" w:cs="Wingdings" w:hint="default"/>
      </w:rPr>
    </w:lvl>
    <w:lvl w:ilvl="3" w:tplc="A558AA66">
      <w:start w:val="1"/>
      <w:numFmt w:val="bullet"/>
      <w:lvlText w:val=""/>
      <w:lvlJc w:val="left"/>
      <w:pPr>
        <w:ind w:left="2880" w:hanging="360"/>
      </w:pPr>
      <w:rPr>
        <w:rFonts w:ascii="Symbol" w:hAnsi="Symbol" w:cs="Symbol" w:hint="default"/>
      </w:rPr>
    </w:lvl>
    <w:lvl w:ilvl="4" w:tplc="BCFC914E">
      <w:start w:val="1"/>
      <w:numFmt w:val="bullet"/>
      <w:lvlText w:val="o"/>
      <w:lvlJc w:val="left"/>
      <w:pPr>
        <w:ind w:left="3600" w:hanging="360"/>
      </w:pPr>
      <w:rPr>
        <w:rFonts w:ascii="Courier New" w:hAnsi="Courier New" w:cs="Courier New" w:hint="default"/>
      </w:rPr>
    </w:lvl>
    <w:lvl w:ilvl="5" w:tplc="C428D070">
      <w:start w:val="1"/>
      <w:numFmt w:val="bullet"/>
      <w:lvlText w:val=""/>
      <w:lvlJc w:val="left"/>
      <w:pPr>
        <w:ind w:left="4320" w:hanging="360"/>
      </w:pPr>
      <w:rPr>
        <w:rFonts w:ascii="Wingdings" w:hAnsi="Wingdings" w:cs="Wingdings" w:hint="default"/>
      </w:rPr>
    </w:lvl>
    <w:lvl w:ilvl="6" w:tplc="FF9E1840">
      <w:start w:val="1"/>
      <w:numFmt w:val="bullet"/>
      <w:lvlText w:val=""/>
      <w:lvlJc w:val="left"/>
      <w:pPr>
        <w:ind w:left="5040" w:hanging="360"/>
      </w:pPr>
      <w:rPr>
        <w:rFonts w:ascii="Symbol" w:hAnsi="Symbol" w:cs="Symbol" w:hint="default"/>
      </w:rPr>
    </w:lvl>
    <w:lvl w:ilvl="7" w:tplc="BFA22D4A">
      <w:start w:val="1"/>
      <w:numFmt w:val="bullet"/>
      <w:lvlText w:val="o"/>
      <w:lvlJc w:val="left"/>
      <w:pPr>
        <w:ind w:left="5760" w:hanging="360"/>
      </w:pPr>
      <w:rPr>
        <w:rFonts w:ascii="Courier New" w:hAnsi="Courier New" w:cs="Courier New" w:hint="default"/>
      </w:rPr>
    </w:lvl>
    <w:lvl w:ilvl="8" w:tplc="EEB63CF4">
      <w:start w:val="1"/>
      <w:numFmt w:val="bullet"/>
      <w:lvlText w:val=""/>
      <w:lvlJc w:val="left"/>
      <w:pPr>
        <w:ind w:left="6480" w:hanging="360"/>
      </w:pPr>
      <w:rPr>
        <w:rFonts w:ascii="Wingdings" w:hAnsi="Wingdings" w:cs="Wingdings" w:hint="default"/>
      </w:rPr>
    </w:lvl>
  </w:abstractNum>
  <w:abstractNum w:abstractNumId="14" w15:restartNumberingAfterBreak="0">
    <w:nsid w:val="29893631"/>
    <w:multiLevelType w:val="hybridMultilevel"/>
    <w:tmpl w:val="7AF6AD8A"/>
    <w:lvl w:ilvl="0" w:tplc="1FF69E3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2022A45"/>
    <w:multiLevelType w:val="hybridMultilevel"/>
    <w:tmpl w:val="C4E40AE8"/>
    <w:lvl w:ilvl="0" w:tplc="04240005">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0358A7"/>
    <w:multiLevelType w:val="hybridMultilevel"/>
    <w:tmpl w:val="A5A057B4"/>
    <w:lvl w:ilvl="0" w:tplc="F0102DE6">
      <w:start w:val="1"/>
      <w:numFmt w:val="bullet"/>
      <w:lvlText w:val=""/>
      <w:lvlJc w:val="left"/>
      <w:pPr>
        <w:ind w:left="720" w:hanging="360"/>
      </w:pPr>
      <w:rPr>
        <w:rFonts w:ascii="Symbol" w:hAnsi="Symbol" w:cs="Symbol" w:hint="default"/>
        <w:sz w:val="18"/>
        <w:szCs w:val="18"/>
      </w:rPr>
    </w:lvl>
    <w:lvl w:ilvl="1" w:tplc="5AD2A64A">
      <w:start w:val="1"/>
      <w:numFmt w:val="bullet"/>
      <w:lvlText w:val="o"/>
      <w:lvlJc w:val="left"/>
      <w:pPr>
        <w:ind w:left="1440" w:hanging="360"/>
      </w:pPr>
      <w:rPr>
        <w:rFonts w:ascii="Courier New" w:hAnsi="Courier New" w:cs="Courier New" w:hint="default"/>
      </w:rPr>
    </w:lvl>
    <w:lvl w:ilvl="2" w:tplc="19041828">
      <w:start w:val="1"/>
      <w:numFmt w:val="bullet"/>
      <w:lvlText w:val=""/>
      <w:lvlJc w:val="left"/>
      <w:pPr>
        <w:ind w:left="2160" w:hanging="360"/>
      </w:pPr>
      <w:rPr>
        <w:rFonts w:ascii="Wingdings" w:hAnsi="Wingdings" w:cs="Wingdings" w:hint="default"/>
      </w:rPr>
    </w:lvl>
    <w:lvl w:ilvl="3" w:tplc="FBA2081C">
      <w:start w:val="1"/>
      <w:numFmt w:val="bullet"/>
      <w:lvlText w:val=""/>
      <w:lvlJc w:val="left"/>
      <w:pPr>
        <w:ind w:left="2880" w:hanging="360"/>
      </w:pPr>
      <w:rPr>
        <w:rFonts w:ascii="Symbol" w:hAnsi="Symbol" w:cs="Symbol" w:hint="default"/>
      </w:rPr>
    </w:lvl>
    <w:lvl w:ilvl="4" w:tplc="93AE070E">
      <w:start w:val="1"/>
      <w:numFmt w:val="bullet"/>
      <w:lvlText w:val="o"/>
      <w:lvlJc w:val="left"/>
      <w:pPr>
        <w:ind w:left="3600" w:hanging="360"/>
      </w:pPr>
      <w:rPr>
        <w:rFonts w:ascii="Courier New" w:hAnsi="Courier New" w:cs="Courier New" w:hint="default"/>
      </w:rPr>
    </w:lvl>
    <w:lvl w:ilvl="5" w:tplc="159078EE">
      <w:start w:val="1"/>
      <w:numFmt w:val="bullet"/>
      <w:lvlText w:val=""/>
      <w:lvlJc w:val="left"/>
      <w:pPr>
        <w:ind w:left="4320" w:hanging="360"/>
      </w:pPr>
      <w:rPr>
        <w:rFonts w:ascii="Wingdings" w:hAnsi="Wingdings" w:cs="Wingdings" w:hint="default"/>
      </w:rPr>
    </w:lvl>
    <w:lvl w:ilvl="6" w:tplc="9E7C8A5A">
      <w:start w:val="1"/>
      <w:numFmt w:val="bullet"/>
      <w:lvlText w:val=""/>
      <w:lvlJc w:val="left"/>
      <w:pPr>
        <w:ind w:left="5040" w:hanging="360"/>
      </w:pPr>
      <w:rPr>
        <w:rFonts w:ascii="Symbol" w:hAnsi="Symbol" w:cs="Symbol" w:hint="default"/>
      </w:rPr>
    </w:lvl>
    <w:lvl w:ilvl="7" w:tplc="2B188B20">
      <w:start w:val="1"/>
      <w:numFmt w:val="bullet"/>
      <w:lvlText w:val="o"/>
      <w:lvlJc w:val="left"/>
      <w:pPr>
        <w:ind w:left="5760" w:hanging="360"/>
      </w:pPr>
      <w:rPr>
        <w:rFonts w:ascii="Courier New" w:hAnsi="Courier New" w:cs="Courier New" w:hint="default"/>
      </w:rPr>
    </w:lvl>
    <w:lvl w:ilvl="8" w:tplc="C2A6CD80">
      <w:start w:val="1"/>
      <w:numFmt w:val="bullet"/>
      <w:lvlText w:val=""/>
      <w:lvlJc w:val="left"/>
      <w:pPr>
        <w:ind w:left="6480" w:hanging="360"/>
      </w:pPr>
      <w:rPr>
        <w:rFonts w:ascii="Wingdings" w:hAnsi="Wingdings" w:cs="Wingdings" w:hint="default"/>
      </w:rPr>
    </w:lvl>
  </w:abstractNum>
  <w:abstractNum w:abstractNumId="17" w15:restartNumberingAfterBreak="0">
    <w:nsid w:val="337F4D6A"/>
    <w:multiLevelType w:val="hybridMultilevel"/>
    <w:tmpl w:val="1E10B0C8"/>
    <w:lvl w:ilvl="0" w:tplc="8DD46D24">
      <w:start w:val="1"/>
      <w:numFmt w:val="bullet"/>
      <w:lvlText w:val=""/>
      <w:lvlJc w:val="left"/>
      <w:pPr>
        <w:ind w:left="720" w:hanging="360"/>
      </w:pPr>
      <w:rPr>
        <w:rFonts w:ascii="Symbol" w:hAnsi="Symbol" w:cs="Symbol" w:hint="default"/>
        <w:sz w:val="18"/>
        <w:szCs w:val="18"/>
      </w:rPr>
    </w:lvl>
    <w:lvl w:ilvl="1" w:tplc="75BE679A">
      <w:start w:val="1"/>
      <w:numFmt w:val="bullet"/>
      <w:lvlText w:val="o"/>
      <w:lvlJc w:val="left"/>
      <w:pPr>
        <w:ind w:left="1440" w:hanging="360"/>
      </w:pPr>
      <w:rPr>
        <w:rFonts w:ascii="Courier New" w:hAnsi="Courier New" w:cs="Courier New" w:hint="default"/>
      </w:rPr>
    </w:lvl>
    <w:lvl w:ilvl="2" w:tplc="E02A65B2">
      <w:start w:val="1"/>
      <w:numFmt w:val="bullet"/>
      <w:lvlText w:val=""/>
      <w:lvlJc w:val="left"/>
      <w:pPr>
        <w:ind w:left="2160" w:hanging="360"/>
      </w:pPr>
      <w:rPr>
        <w:rFonts w:ascii="Wingdings" w:hAnsi="Wingdings" w:cs="Wingdings" w:hint="default"/>
      </w:rPr>
    </w:lvl>
    <w:lvl w:ilvl="3" w:tplc="FCAE5B08">
      <w:start w:val="1"/>
      <w:numFmt w:val="bullet"/>
      <w:lvlText w:val=""/>
      <w:lvlJc w:val="left"/>
      <w:pPr>
        <w:ind w:left="2880" w:hanging="360"/>
      </w:pPr>
      <w:rPr>
        <w:rFonts w:ascii="Symbol" w:hAnsi="Symbol" w:cs="Symbol" w:hint="default"/>
      </w:rPr>
    </w:lvl>
    <w:lvl w:ilvl="4" w:tplc="9B92DD32">
      <w:start w:val="1"/>
      <w:numFmt w:val="bullet"/>
      <w:lvlText w:val="o"/>
      <w:lvlJc w:val="left"/>
      <w:pPr>
        <w:ind w:left="3600" w:hanging="360"/>
      </w:pPr>
      <w:rPr>
        <w:rFonts w:ascii="Courier New" w:hAnsi="Courier New" w:cs="Courier New" w:hint="default"/>
      </w:rPr>
    </w:lvl>
    <w:lvl w:ilvl="5" w:tplc="59A0BC44">
      <w:start w:val="1"/>
      <w:numFmt w:val="bullet"/>
      <w:lvlText w:val=""/>
      <w:lvlJc w:val="left"/>
      <w:pPr>
        <w:ind w:left="4320" w:hanging="360"/>
      </w:pPr>
      <w:rPr>
        <w:rFonts w:ascii="Wingdings" w:hAnsi="Wingdings" w:cs="Wingdings" w:hint="default"/>
      </w:rPr>
    </w:lvl>
    <w:lvl w:ilvl="6" w:tplc="1ED8B796">
      <w:start w:val="1"/>
      <w:numFmt w:val="bullet"/>
      <w:lvlText w:val=""/>
      <w:lvlJc w:val="left"/>
      <w:pPr>
        <w:ind w:left="5040" w:hanging="360"/>
      </w:pPr>
      <w:rPr>
        <w:rFonts w:ascii="Symbol" w:hAnsi="Symbol" w:cs="Symbol" w:hint="default"/>
      </w:rPr>
    </w:lvl>
    <w:lvl w:ilvl="7" w:tplc="915043FC">
      <w:start w:val="1"/>
      <w:numFmt w:val="bullet"/>
      <w:lvlText w:val="o"/>
      <w:lvlJc w:val="left"/>
      <w:pPr>
        <w:ind w:left="5760" w:hanging="360"/>
      </w:pPr>
      <w:rPr>
        <w:rFonts w:ascii="Courier New" w:hAnsi="Courier New" w:cs="Courier New" w:hint="default"/>
      </w:rPr>
    </w:lvl>
    <w:lvl w:ilvl="8" w:tplc="798EDE1E">
      <w:start w:val="1"/>
      <w:numFmt w:val="bullet"/>
      <w:lvlText w:val=""/>
      <w:lvlJc w:val="left"/>
      <w:pPr>
        <w:ind w:left="6480" w:hanging="360"/>
      </w:pPr>
      <w:rPr>
        <w:rFonts w:ascii="Wingdings" w:hAnsi="Wingdings" w:cs="Wingdings" w:hint="default"/>
      </w:rPr>
    </w:lvl>
  </w:abstractNum>
  <w:abstractNum w:abstractNumId="18" w15:restartNumberingAfterBreak="0">
    <w:nsid w:val="36AD4AF3"/>
    <w:multiLevelType w:val="hybridMultilevel"/>
    <w:tmpl w:val="1802461E"/>
    <w:lvl w:ilvl="0" w:tplc="6544690A">
      <w:start w:val="1"/>
      <w:numFmt w:val="bullet"/>
      <w:lvlText w:val=""/>
      <w:lvlJc w:val="left"/>
      <w:pPr>
        <w:ind w:left="720" w:hanging="360"/>
      </w:pPr>
      <w:rPr>
        <w:rFonts w:ascii="Symbol" w:hAnsi="Symbol" w:cs="Symbol" w:hint="default"/>
        <w:sz w:val="18"/>
        <w:szCs w:val="18"/>
      </w:rPr>
    </w:lvl>
    <w:lvl w:ilvl="1" w:tplc="027CB0D2">
      <w:start w:val="1"/>
      <w:numFmt w:val="bullet"/>
      <w:lvlText w:val="o"/>
      <w:lvlJc w:val="left"/>
      <w:pPr>
        <w:ind w:left="1440" w:hanging="360"/>
      </w:pPr>
      <w:rPr>
        <w:rFonts w:ascii="Courier New" w:hAnsi="Courier New" w:cs="Courier New" w:hint="default"/>
      </w:rPr>
    </w:lvl>
    <w:lvl w:ilvl="2" w:tplc="F5EE6DEE">
      <w:start w:val="1"/>
      <w:numFmt w:val="bullet"/>
      <w:lvlText w:val=""/>
      <w:lvlJc w:val="left"/>
      <w:pPr>
        <w:ind w:left="2160" w:hanging="360"/>
      </w:pPr>
      <w:rPr>
        <w:rFonts w:ascii="Wingdings" w:hAnsi="Wingdings" w:cs="Wingdings" w:hint="default"/>
      </w:rPr>
    </w:lvl>
    <w:lvl w:ilvl="3" w:tplc="BA920E38">
      <w:start w:val="1"/>
      <w:numFmt w:val="bullet"/>
      <w:lvlText w:val=""/>
      <w:lvlJc w:val="left"/>
      <w:pPr>
        <w:ind w:left="2880" w:hanging="360"/>
      </w:pPr>
      <w:rPr>
        <w:rFonts w:ascii="Symbol" w:hAnsi="Symbol" w:cs="Symbol" w:hint="default"/>
      </w:rPr>
    </w:lvl>
    <w:lvl w:ilvl="4" w:tplc="DD16427A">
      <w:start w:val="1"/>
      <w:numFmt w:val="bullet"/>
      <w:lvlText w:val="o"/>
      <w:lvlJc w:val="left"/>
      <w:pPr>
        <w:ind w:left="3600" w:hanging="360"/>
      </w:pPr>
      <w:rPr>
        <w:rFonts w:ascii="Courier New" w:hAnsi="Courier New" w:cs="Courier New" w:hint="default"/>
      </w:rPr>
    </w:lvl>
    <w:lvl w:ilvl="5" w:tplc="A5AE9CE8">
      <w:start w:val="1"/>
      <w:numFmt w:val="bullet"/>
      <w:lvlText w:val=""/>
      <w:lvlJc w:val="left"/>
      <w:pPr>
        <w:ind w:left="4320" w:hanging="360"/>
      </w:pPr>
      <w:rPr>
        <w:rFonts w:ascii="Wingdings" w:hAnsi="Wingdings" w:cs="Wingdings" w:hint="default"/>
      </w:rPr>
    </w:lvl>
    <w:lvl w:ilvl="6" w:tplc="15EEA198">
      <w:start w:val="1"/>
      <w:numFmt w:val="bullet"/>
      <w:lvlText w:val=""/>
      <w:lvlJc w:val="left"/>
      <w:pPr>
        <w:ind w:left="5040" w:hanging="360"/>
      </w:pPr>
      <w:rPr>
        <w:rFonts w:ascii="Symbol" w:hAnsi="Symbol" w:cs="Symbol" w:hint="default"/>
      </w:rPr>
    </w:lvl>
    <w:lvl w:ilvl="7" w:tplc="F7726D7C">
      <w:start w:val="1"/>
      <w:numFmt w:val="bullet"/>
      <w:lvlText w:val="o"/>
      <w:lvlJc w:val="left"/>
      <w:pPr>
        <w:ind w:left="5760" w:hanging="360"/>
      </w:pPr>
      <w:rPr>
        <w:rFonts w:ascii="Courier New" w:hAnsi="Courier New" w:cs="Courier New" w:hint="default"/>
      </w:rPr>
    </w:lvl>
    <w:lvl w:ilvl="8" w:tplc="B148A448">
      <w:start w:val="1"/>
      <w:numFmt w:val="bullet"/>
      <w:lvlText w:val=""/>
      <w:lvlJc w:val="left"/>
      <w:pPr>
        <w:ind w:left="6480" w:hanging="360"/>
      </w:pPr>
      <w:rPr>
        <w:rFonts w:ascii="Wingdings" w:hAnsi="Wingdings" w:cs="Wingdings" w:hint="default"/>
      </w:rPr>
    </w:lvl>
  </w:abstractNum>
  <w:abstractNum w:abstractNumId="19" w15:restartNumberingAfterBreak="0">
    <w:nsid w:val="37777D3D"/>
    <w:multiLevelType w:val="hybridMultilevel"/>
    <w:tmpl w:val="BBB0D588"/>
    <w:lvl w:ilvl="0" w:tplc="7FA2D14E">
      <w:start w:val="1"/>
      <w:numFmt w:val="bullet"/>
      <w:lvlText w:val=""/>
      <w:lvlJc w:val="left"/>
      <w:pPr>
        <w:ind w:left="720" w:hanging="360"/>
      </w:pPr>
      <w:rPr>
        <w:rFonts w:ascii="Symbol" w:hAnsi="Symbol" w:cs="Symbol" w:hint="default"/>
        <w:sz w:val="18"/>
        <w:szCs w:val="18"/>
      </w:rPr>
    </w:lvl>
    <w:lvl w:ilvl="1" w:tplc="3822F206">
      <w:start w:val="1"/>
      <w:numFmt w:val="bullet"/>
      <w:lvlText w:val="o"/>
      <w:lvlJc w:val="left"/>
      <w:pPr>
        <w:ind w:left="1440" w:hanging="360"/>
      </w:pPr>
      <w:rPr>
        <w:rFonts w:ascii="Courier New" w:hAnsi="Courier New" w:cs="Courier New" w:hint="default"/>
      </w:rPr>
    </w:lvl>
    <w:lvl w:ilvl="2" w:tplc="9AA8B2E6">
      <w:start w:val="1"/>
      <w:numFmt w:val="bullet"/>
      <w:lvlText w:val=""/>
      <w:lvlJc w:val="left"/>
      <w:pPr>
        <w:ind w:left="2160" w:hanging="360"/>
      </w:pPr>
      <w:rPr>
        <w:rFonts w:ascii="Wingdings" w:hAnsi="Wingdings" w:cs="Wingdings" w:hint="default"/>
      </w:rPr>
    </w:lvl>
    <w:lvl w:ilvl="3" w:tplc="CCAEA554">
      <w:start w:val="1"/>
      <w:numFmt w:val="bullet"/>
      <w:lvlText w:val=""/>
      <w:lvlJc w:val="left"/>
      <w:pPr>
        <w:ind w:left="2880" w:hanging="360"/>
      </w:pPr>
      <w:rPr>
        <w:rFonts w:ascii="Symbol" w:hAnsi="Symbol" w:cs="Symbol" w:hint="default"/>
      </w:rPr>
    </w:lvl>
    <w:lvl w:ilvl="4" w:tplc="2640BE22">
      <w:start w:val="1"/>
      <w:numFmt w:val="bullet"/>
      <w:lvlText w:val="o"/>
      <w:lvlJc w:val="left"/>
      <w:pPr>
        <w:ind w:left="3600" w:hanging="360"/>
      </w:pPr>
      <w:rPr>
        <w:rFonts w:ascii="Courier New" w:hAnsi="Courier New" w:cs="Courier New" w:hint="default"/>
      </w:rPr>
    </w:lvl>
    <w:lvl w:ilvl="5" w:tplc="B0844718">
      <w:start w:val="1"/>
      <w:numFmt w:val="bullet"/>
      <w:lvlText w:val=""/>
      <w:lvlJc w:val="left"/>
      <w:pPr>
        <w:ind w:left="4320" w:hanging="360"/>
      </w:pPr>
      <w:rPr>
        <w:rFonts w:ascii="Wingdings" w:hAnsi="Wingdings" w:cs="Wingdings" w:hint="default"/>
      </w:rPr>
    </w:lvl>
    <w:lvl w:ilvl="6" w:tplc="DB7CCAB0">
      <w:start w:val="1"/>
      <w:numFmt w:val="bullet"/>
      <w:lvlText w:val=""/>
      <w:lvlJc w:val="left"/>
      <w:pPr>
        <w:ind w:left="5040" w:hanging="360"/>
      </w:pPr>
      <w:rPr>
        <w:rFonts w:ascii="Symbol" w:hAnsi="Symbol" w:cs="Symbol" w:hint="default"/>
      </w:rPr>
    </w:lvl>
    <w:lvl w:ilvl="7" w:tplc="554A6B94">
      <w:start w:val="1"/>
      <w:numFmt w:val="bullet"/>
      <w:lvlText w:val="o"/>
      <w:lvlJc w:val="left"/>
      <w:pPr>
        <w:ind w:left="5760" w:hanging="360"/>
      </w:pPr>
      <w:rPr>
        <w:rFonts w:ascii="Courier New" w:hAnsi="Courier New" w:cs="Courier New" w:hint="default"/>
      </w:rPr>
    </w:lvl>
    <w:lvl w:ilvl="8" w:tplc="6900C530">
      <w:start w:val="1"/>
      <w:numFmt w:val="bullet"/>
      <w:lvlText w:val=""/>
      <w:lvlJc w:val="left"/>
      <w:pPr>
        <w:ind w:left="6480" w:hanging="360"/>
      </w:pPr>
      <w:rPr>
        <w:rFonts w:ascii="Wingdings" w:hAnsi="Wingdings" w:cs="Wingdings" w:hint="default"/>
      </w:rPr>
    </w:lvl>
  </w:abstractNum>
  <w:abstractNum w:abstractNumId="20" w15:restartNumberingAfterBreak="0">
    <w:nsid w:val="37806D98"/>
    <w:multiLevelType w:val="hybridMultilevel"/>
    <w:tmpl w:val="47108C00"/>
    <w:lvl w:ilvl="0" w:tplc="775A16DE">
      <w:start w:val="1"/>
      <w:numFmt w:val="bullet"/>
      <w:lvlText w:val=""/>
      <w:lvlJc w:val="left"/>
      <w:pPr>
        <w:ind w:left="720" w:hanging="360"/>
      </w:pPr>
      <w:rPr>
        <w:rFonts w:ascii="Symbol" w:hAnsi="Symbol" w:cs="Symbol" w:hint="default"/>
        <w:sz w:val="18"/>
        <w:szCs w:val="18"/>
      </w:rPr>
    </w:lvl>
    <w:lvl w:ilvl="1" w:tplc="BEE884E2">
      <w:start w:val="1"/>
      <w:numFmt w:val="bullet"/>
      <w:lvlText w:val="o"/>
      <w:lvlJc w:val="left"/>
      <w:pPr>
        <w:ind w:left="1440" w:hanging="360"/>
      </w:pPr>
      <w:rPr>
        <w:rFonts w:ascii="Courier New" w:hAnsi="Courier New" w:cs="Courier New" w:hint="default"/>
      </w:rPr>
    </w:lvl>
    <w:lvl w:ilvl="2" w:tplc="5A3ADD38">
      <w:start w:val="1"/>
      <w:numFmt w:val="bullet"/>
      <w:lvlText w:val=""/>
      <w:lvlJc w:val="left"/>
      <w:pPr>
        <w:ind w:left="2160" w:hanging="360"/>
      </w:pPr>
      <w:rPr>
        <w:rFonts w:ascii="Wingdings" w:hAnsi="Wingdings" w:cs="Wingdings" w:hint="default"/>
      </w:rPr>
    </w:lvl>
    <w:lvl w:ilvl="3" w:tplc="55283338">
      <w:start w:val="1"/>
      <w:numFmt w:val="bullet"/>
      <w:lvlText w:val=""/>
      <w:lvlJc w:val="left"/>
      <w:pPr>
        <w:ind w:left="2880" w:hanging="360"/>
      </w:pPr>
      <w:rPr>
        <w:rFonts w:ascii="Symbol" w:hAnsi="Symbol" w:cs="Symbol" w:hint="default"/>
      </w:rPr>
    </w:lvl>
    <w:lvl w:ilvl="4" w:tplc="44C49406">
      <w:start w:val="1"/>
      <w:numFmt w:val="bullet"/>
      <w:lvlText w:val="o"/>
      <w:lvlJc w:val="left"/>
      <w:pPr>
        <w:ind w:left="3600" w:hanging="360"/>
      </w:pPr>
      <w:rPr>
        <w:rFonts w:ascii="Courier New" w:hAnsi="Courier New" w:cs="Courier New" w:hint="default"/>
      </w:rPr>
    </w:lvl>
    <w:lvl w:ilvl="5" w:tplc="201EA24C">
      <w:start w:val="1"/>
      <w:numFmt w:val="bullet"/>
      <w:lvlText w:val=""/>
      <w:lvlJc w:val="left"/>
      <w:pPr>
        <w:ind w:left="4320" w:hanging="360"/>
      </w:pPr>
      <w:rPr>
        <w:rFonts w:ascii="Wingdings" w:hAnsi="Wingdings" w:cs="Wingdings" w:hint="default"/>
      </w:rPr>
    </w:lvl>
    <w:lvl w:ilvl="6" w:tplc="A4E6B564">
      <w:start w:val="1"/>
      <w:numFmt w:val="bullet"/>
      <w:lvlText w:val=""/>
      <w:lvlJc w:val="left"/>
      <w:pPr>
        <w:ind w:left="5040" w:hanging="360"/>
      </w:pPr>
      <w:rPr>
        <w:rFonts w:ascii="Symbol" w:hAnsi="Symbol" w:cs="Symbol" w:hint="default"/>
      </w:rPr>
    </w:lvl>
    <w:lvl w:ilvl="7" w:tplc="2E54DA50">
      <w:start w:val="1"/>
      <w:numFmt w:val="bullet"/>
      <w:lvlText w:val="o"/>
      <w:lvlJc w:val="left"/>
      <w:pPr>
        <w:ind w:left="5760" w:hanging="360"/>
      </w:pPr>
      <w:rPr>
        <w:rFonts w:ascii="Courier New" w:hAnsi="Courier New" w:cs="Courier New" w:hint="default"/>
      </w:rPr>
    </w:lvl>
    <w:lvl w:ilvl="8" w:tplc="EA5C8D12">
      <w:start w:val="1"/>
      <w:numFmt w:val="bullet"/>
      <w:lvlText w:val=""/>
      <w:lvlJc w:val="left"/>
      <w:pPr>
        <w:ind w:left="6480" w:hanging="360"/>
      </w:pPr>
      <w:rPr>
        <w:rFonts w:ascii="Wingdings" w:hAnsi="Wingdings" w:cs="Wingdings" w:hint="default"/>
      </w:rPr>
    </w:lvl>
  </w:abstractNum>
  <w:abstractNum w:abstractNumId="21" w15:restartNumberingAfterBreak="0">
    <w:nsid w:val="3B2F4442"/>
    <w:multiLevelType w:val="hybridMultilevel"/>
    <w:tmpl w:val="A532DB92"/>
    <w:lvl w:ilvl="0" w:tplc="1150A7C6">
      <w:start w:val="1"/>
      <w:numFmt w:val="bullet"/>
      <w:lvlText w:val=""/>
      <w:lvlJc w:val="left"/>
      <w:pPr>
        <w:ind w:left="720" w:hanging="360"/>
      </w:pPr>
      <w:rPr>
        <w:rFonts w:ascii="Symbol" w:hAnsi="Symbol" w:cs="Symbol" w:hint="default"/>
        <w:sz w:val="18"/>
        <w:szCs w:val="18"/>
      </w:rPr>
    </w:lvl>
    <w:lvl w:ilvl="1" w:tplc="DD7680DA">
      <w:start w:val="1"/>
      <w:numFmt w:val="bullet"/>
      <w:lvlText w:val="o"/>
      <w:lvlJc w:val="left"/>
      <w:pPr>
        <w:ind w:left="1440" w:hanging="360"/>
      </w:pPr>
      <w:rPr>
        <w:rFonts w:ascii="Courier New" w:hAnsi="Courier New" w:cs="Courier New" w:hint="default"/>
      </w:rPr>
    </w:lvl>
    <w:lvl w:ilvl="2" w:tplc="AE209B7E">
      <w:start w:val="1"/>
      <w:numFmt w:val="bullet"/>
      <w:lvlText w:val=""/>
      <w:lvlJc w:val="left"/>
      <w:pPr>
        <w:ind w:left="2160" w:hanging="360"/>
      </w:pPr>
      <w:rPr>
        <w:rFonts w:ascii="Wingdings" w:hAnsi="Wingdings" w:cs="Wingdings" w:hint="default"/>
      </w:rPr>
    </w:lvl>
    <w:lvl w:ilvl="3" w:tplc="AE42D054">
      <w:start w:val="1"/>
      <w:numFmt w:val="bullet"/>
      <w:lvlText w:val=""/>
      <w:lvlJc w:val="left"/>
      <w:pPr>
        <w:ind w:left="2880" w:hanging="360"/>
      </w:pPr>
      <w:rPr>
        <w:rFonts w:ascii="Symbol" w:hAnsi="Symbol" w:cs="Symbol" w:hint="default"/>
      </w:rPr>
    </w:lvl>
    <w:lvl w:ilvl="4" w:tplc="ADD2E522">
      <w:start w:val="1"/>
      <w:numFmt w:val="bullet"/>
      <w:lvlText w:val="o"/>
      <w:lvlJc w:val="left"/>
      <w:pPr>
        <w:ind w:left="3600" w:hanging="360"/>
      </w:pPr>
      <w:rPr>
        <w:rFonts w:ascii="Courier New" w:hAnsi="Courier New" w:cs="Courier New" w:hint="default"/>
      </w:rPr>
    </w:lvl>
    <w:lvl w:ilvl="5" w:tplc="CCD49F9E">
      <w:start w:val="1"/>
      <w:numFmt w:val="bullet"/>
      <w:lvlText w:val=""/>
      <w:lvlJc w:val="left"/>
      <w:pPr>
        <w:ind w:left="4320" w:hanging="360"/>
      </w:pPr>
      <w:rPr>
        <w:rFonts w:ascii="Wingdings" w:hAnsi="Wingdings" w:cs="Wingdings" w:hint="default"/>
      </w:rPr>
    </w:lvl>
    <w:lvl w:ilvl="6" w:tplc="1C4002DA">
      <w:start w:val="1"/>
      <w:numFmt w:val="bullet"/>
      <w:lvlText w:val=""/>
      <w:lvlJc w:val="left"/>
      <w:pPr>
        <w:ind w:left="5040" w:hanging="360"/>
      </w:pPr>
      <w:rPr>
        <w:rFonts w:ascii="Symbol" w:hAnsi="Symbol" w:cs="Symbol" w:hint="default"/>
      </w:rPr>
    </w:lvl>
    <w:lvl w:ilvl="7" w:tplc="C73A96FE">
      <w:start w:val="1"/>
      <w:numFmt w:val="bullet"/>
      <w:lvlText w:val="o"/>
      <w:lvlJc w:val="left"/>
      <w:pPr>
        <w:ind w:left="5760" w:hanging="360"/>
      </w:pPr>
      <w:rPr>
        <w:rFonts w:ascii="Courier New" w:hAnsi="Courier New" w:cs="Courier New" w:hint="default"/>
      </w:rPr>
    </w:lvl>
    <w:lvl w:ilvl="8" w:tplc="204A2FC2">
      <w:start w:val="1"/>
      <w:numFmt w:val="bullet"/>
      <w:lvlText w:val=""/>
      <w:lvlJc w:val="left"/>
      <w:pPr>
        <w:ind w:left="6480" w:hanging="360"/>
      </w:pPr>
      <w:rPr>
        <w:rFonts w:ascii="Wingdings" w:hAnsi="Wingdings" w:cs="Wingdings" w:hint="default"/>
      </w:rPr>
    </w:lvl>
  </w:abstractNum>
  <w:abstractNum w:abstractNumId="22" w15:restartNumberingAfterBreak="0">
    <w:nsid w:val="3FF37CF4"/>
    <w:multiLevelType w:val="hybridMultilevel"/>
    <w:tmpl w:val="F730900C"/>
    <w:lvl w:ilvl="0" w:tplc="5F221A86">
      <w:start w:val="1"/>
      <w:numFmt w:val="bullet"/>
      <w:lvlText w:val=""/>
      <w:lvlJc w:val="left"/>
      <w:pPr>
        <w:tabs>
          <w:tab w:val="num" w:pos="774"/>
        </w:tabs>
        <w:ind w:left="774" w:hanging="360"/>
      </w:pPr>
      <w:rPr>
        <w:rFonts w:ascii="Symbol" w:hAnsi="Symbol" w:hint="default"/>
        <w:color w:val="auto"/>
      </w:rPr>
    </w:lvl>
    <w:lvl w:ilvl="1" w:tplc="04240003" w:tentative="1">
      <w:start w:val="1"/>
      <w:numFmt w:val="bullet"/>
      <w:lvlText w:val="o"/>
      <w:lvlJc w:val="left"/>
      <w:pPr>
        <w:tabs>
          <w:tab w:val="num" w:pos="1494"/>
        </w:tabs>
        <w:ind w:left="1494" w:hanging="360"/>
      </w:pPr>
      <w:rPr>
        <w:rFonts w:ascii="Courier New" w:hAnsi="Courier New" w:cs="Courier New" w:hint="default"/>
      </w:rPr>
    </w:lvl>
    <w:lvl w:ilvl="2" w:tplc="04240005" w:tentative="1">
      <w:start w:val="1"/>
      <w:numFmt w:val="bullet"/>
      <w:lvlText w:val=""/>
      <w:lvlJc w:val="left"/>
      <w:pPr>
        <w:tabs>
          <w:tab w:val="num" w:pos="2214"/>
        </w:tabs>
        <w:ind w:left="2214" w:hanging="360"/>
      </w:pPr>
      <w:rPr>
        <w:rFonts w:ascii="Wingdings" w:hAnsi="Wingdings" w:hint="default"/>
      </w:rPr>
    </w:lvl>
    <w:lvl w:ilvl="3" w:tplc="04240001" w:tentative="1">
      <w:start w:val="1"/>
      <w:numFmt w:val="bullet"/>
      <w:lvlText w:val=""/>
      <w:lvlJc w:val="left"/>
      <w:pPr>
        <w:tabs>
          <w:tab w:val="num" w:pos="2934"/>
        </w:tabs>
        <w:ind w:left="2934" w:hanging="360"/>
      </w:pPr>
      <w:rPr>
        <w:rFonts w:ascii="Symbol" w:hAnsi="Symbol" w:hint="default"/>
      </w:rPr>
    </w:lvl>
    <w:lvl w:ilvl="4" w:tplc="04240003" w:tentative="1">
      <w:start w:val="1"/>
      <w:numFmt w:val="bullet"/>
      <w:lvlText w:val="o"/>
      <w:lvlJc w:val="left"/>
      <w:pPr>
        <w:tabs>
          <w:tab w:val="num" w:pos="3654"/>
        </w:tabs>
        <w:ind w:left="3654" w:hanging="360"/>
      </w:pPr>
      <w:rPr>
        <w:rFonts w:ascii="Courier New" w:hAnsi="Courier New" w:cs="Courier New" w:hint="default"/>
      </w:rPr>
    </w:lvl>
    <w:lvl w:ilvl="5" w:tplc="04240005" w:tentative="1">
      <w:start w:val="1"/>
      <w:numFmt w:val="bullet"/>
      <w:lvlText w:val=""/>
      <w:lvlJc w:val="left"/>
      <w:pPr>
        <w:tabs>
          <w:tab w:val="num" w:pos="4374"/>
        </w:tabs>
        <w:ind w:left="4374" w:hanging="360"/>
      </w:pPr>
      <w:rPr>
        <w:rFonts w:ascii="Wingdings" w:hAnsi="Wingdings" w:hint="default"/>
      </w:rPr>
    </w:lvl>
    <w:lvl w:ilvl="6" w:tplc="04240001" w:tentative="1">
      <w:start w:val="1"/>
      <w:numFmt w:val="bullet"/>
      <w:lvlText w:val=""/>
      <w:lvlJc w:val="left"/>
      <w:pPr>
        <w:tabs>
          <w:tab w:val="num" w:pos="5094"/>
        </w:tabs>
        <w:ind w:left="5094" w:hanging="360"/>
      </w:pPr>
      <w:rPr>
        <w:rFonts w:ascii="Symbol" w:hAnsi="Symbol" w:hint="default"/>
      </w:rPr>
    </w:lvl>
    <w:lvl w:ilvl="7" w:tplc="04240003" w:tentative="1">
      <w:start w:val="1"/>
      <w:numFmt w:val="bullet"/>
      <w:lvlText w:val="o"/>
      <w:lvlJc w:val="left"/>
      <w:pPr>
        <w:tabs>
          <w:tab w:val="num" w:pos="5814"/>
        </w:tabs>
        <w:ind w:left="5814" w:hanging="360"/>
      </w:pPr>
      <w:rPr>
        <w:rFonts w:ascii="Courier New" w:hAnsi="Courier New" w:cs="Courier New" w:hint="default"/>
      </w:rPr>
    </w:lvl>
    <w:lvl w:ilvl="8" w:tplc="04240005" w:tentative="1">
      <w:start w:val="1"/>
      <w:numFmt w:val="bullet"/>
      <w:lvlText w:val=""/>
      <w:lvlJc w:val="left"/>
      <w:pPr>
        <w:tabs>
          <w:tab w:val="num" w:pos="6534"/>
        </w:tabs>
        <w:ind w:left="6534" w:hanging="360"/>
      </w:pPr>
      <w:rPr>
        <w:rFonts w:ascii="Wingdings" w:hAnsi="Wingdings" w:hint="default"/>
      </w:rPr>
    </w:lvl>
  </w:abstractNum>
  <w:abstractNum w:abstractNumId="23" w15:restartNumberingAfterBreak="0">
    <w:nsid w:val="408F64F6"/>
    <w:multiLevelType w:val="hybridMultilevel"/>
    <w:tmpl w:val="80FCBEFA"/>
    <w:lvl w:ilvl="0" w:tplc="5F221A86">
      <w:start w:val="1"/>
      <w:numFmt w:val="bullet"/>
      <w:lvlText w:val=""/>
      <w:lvlJc w:val="left"/>
      <w:pPr>
        <w:tabs>
          <w:tab w:val="num" w:pos="1080"/>
        </w:tabs>
        <w:ind w:left="1080" w:hanging="360"/>
      </w:pPr>
      <w:rPr>
        <w:rFonts w:ascii="Symbol" w:hAnsi="Symbol" w:hint="default"/>
        <w:color w:val="auto"/>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41F5155A"/>
    <w:multiLevelType w:val="hybridMultilevel"/>
    <w:tmpl w:val="C408FAD2"/>
    <w:lvl w:ilvl="0" w:tplc="FC0AD7AC">
      <w:start w:val="1"/>
      <w:numFmt w:val="bullet"/>
      <w:lvlText w:val=""/>
      <w:lvlJc w:val="left"/>
      <w:pPr>
        <w:ind w:left="720" w:hanging="360"/>
      </w:pPr>
      <w:rPr>
        <w:rFonts w:ascii="Symbol" w:hAnsi="Symbol" w:cs="Symbol" w:hint="default"/>
        <w:sz w:val="18"/>
        <w:szCs w:val="18"/>
      </w:rPr>
    </w:lvl>
    <w:lvl w:ilvl="1" w:tplc="5D923F02">
      <w:start w:val="1"/>
      <w:numFmt w:val="bullet"/>
      <w:lvlText w:val="o"/>
      <w:lvlJc w:val="left"/>
      <w:pPr>
        <w:ind w:left="1440" w:hanging="360"/>
      </w:pPr>
      <w:rPr>
        <w:rFonts w:ascii="Courier New" w:hAnsi="Courier New" w:cs="Courier New" w:hint="default"/>
      </w:rPr>
    </w:lvl>
    <w:lvl w:ilvl="2" w:tplc="B388198A">
      <w:start w:val="1"/>
      <w:numFmt w:val="bullet"/>
      <w:lvlText w:val=""/>
      <w:lvlJc w:val="left"/>
      <w:pPr>
        <w:ind w:left="2160" w:hanging="360"/>
      </w:pPr>
      <w:rPr>
        <w:rFonts w:ascii="Wingdings" w:hAnsi="Wingdings" w:cs="Wingdings" w:hint="default"/>
      </w:rPr>
    </w:lvl>
    <w:lvl w:ilvl="3" w:tplc="0A2C9706">
      <w:start w:val="1"/>
      <w:numFmt w:val="bullet"/>
      <w:lvlText w:val=""/>
      <w:lvlJc w:val="left"/>
      <w:pPr>
        <w:ind w:left="2880" w:hanging="360"/>
      </w:pPr>
      <w:rPr>
        <w:rFonts w:ascii="Symbol" w:hAnsi="Symbol" w:cs="Symbol" w:hint="default"/>
      </w:rPr>
    </w:lvl>
    <w:lvl w:ilvl="4" w:tplc="2974D36E">
      <w:start w:val="1"/>
      <w:numFmt w:val="bullet"/>
      <w:lvlText w:val="o"/>
      <w:lvlJc w:val="left"/>
      <w:pPr>
        <w:ind w:left="3600" w:hanging="360"/>
      </w:pPr>
      <w:rPr>
        <w:rFonts w:ascii="Courier New" w:hAnsi="Courier New" w:cs="Courier New" w:hint="default"/>
      </w:rPr>
    </w:lvl>
    <w:lvl w:ilvl="5" w:tplc="A27ACDDE">
      <w:start w:val="1"/>
      <w:numFmt w:val="bullet"/>
      <w:lvlText w:val=""/>
      <w:lvlJc w:val="left"/>
      <w:pPr>
        <w:ind w:left="4320" w:hanging="360"/>
      </w:pPr>
      <w:rPr>
        <w:rFonts w:ascii="Wingdings" w:hAnsi="Wingdings" w:cs="Wingdings" w:hint="default"/>
      </w:rPr>
    </w:lvl>
    <w:lvl w:ilvl="6" w:tplc="4D566F2A">
      <w:start w:val="1"/>
      <w:numFmt w:val="bullet"/>
      <w:lvlText w:val=""/>
      <w:lvlJc w:val="left"/>
      <w:pPr>
        <w:ind w:left="5040" w:hanging="360"/>
      </w:pPr>
      <w:rPr>
        <w:rFonts w:ascii="Symbol" w:hAnsi="Symbol" w:cs="Symbol" w:hint="default"/>
      </w:rPr>
    </w:lvl>
    <w:lvl w:ilvl="7" w:tplc="071C0062">
      <w:start w:val="1"/>
      <w:numFmt w:val="bullet"/>
      <w:lvlText w:val="o"/>
      <w:lvlJc w:val="left"/>
      <w:pPr>
        <w:ind w:left="5760" w:hanging="360"/>
      </w:pPr>
      <w:rPr>
        <w:rFonts w:ascii="Courier New" w:hAnsi="Courier New" w:cs="Courier New" w:hint="default"/>
      </w:rPr>
    </w:lvl>
    <w:lvl w:ilvl="8" w:tplc="EF785EAE">
      <w:start w:val="1"/>
      <w:numFmt w:val="bullet"/>
      <w:lvlText w:val=""/>
      <w:lvlJc w:val="left"/>
      <w:pPr>
        <w:ind w:left="6480" w:hanging="360"/>
      </w:pPr>
      <w:rPr>
        <w:rFonts w:ascii="Wingdings" w:hAnsi="Wingdings" w:cs="Wingdings" w:hint="default"/>
      </w:rPr>
    </w:lvl>
  </w:abstractNum>
  <w:abstractNum w:abstractNumId="25" w15:restartNumberingAfterBreak="0">
    <w:nsid w:val="44AE1CAF"/>
    <w:multiLevelType w:val="hybridMultilevel"/>
    <w:tmpl w:val="40E29CBA"/>
    <w:lvl w:ilvl="0" w:tplc="17F0C26A">
      <w:start w:val="1"/>
      <w:numFmt w:val="bullet"/>
      <w:lvlText w:val=""/>
      <w:lvlJc w:val="left"/>
      <w:pPr>
        <w:ind w:left="720" w:hanging="360"/>
      </w:pPr>
      <w:rPr>
        <w:rFonts w:ascii="Symbol" w:hAnsi="Symbol" w:cs="Symbol" w:hint="default"/>
        <w:sz w:val="18"/>
        <w:szCs w:val="18"/>
      </w:rPr>
    </w:lvl>
    <w:lvl w:ilvl="1" w:tplc="DE8C5D2A">
      <w:start w:val="1"/>
      <w:numFmt w:val="bullet"/>
      <w:lvlText w:val="o"/>
      <w:lvlJc w:val="left"/>
      <w:pPr>
        <w:ind w:left="1440" w:hanging="360"/>
      </w:pPr>
      <w:rPr>
        <w:rFonts w:ascii="Courier New" w:hAnsi="Courier New" w:cs="Courier New" w:hint="default"/>
      </w:rPr>
    </w:lvl>
    <w:lvl w:ilvl="2" w:tplc="874CF8B0">
      <w:start w:val="1"/>
      <w:numFmt w:val="bullet"/>
      <w:lvlText w:val=""/>
      <w:lvlJc w:val="left"/>
      <w:pPr>
        <w:ind w:left="2160" w:hanging="360"/>
      </w:pPr>
      <w:rPr>
        <w:rFonts w:ascii="Wingdings" w:hAnsi="Wingdings" w:cs="Wingdings" w:hint="default"/>
      </w:rPr>
    </w:lvl>
    <w:lvl w:ilvl="3" w:tplc="1E10A7D2">
      <w:start w:val="1"/>
      <w:numFmt w:val="bullet"/>
      <w:lvlText w:val=""/>
      <w:lvlJc w:val="left"/>
      <w:pPr>
        <w:ind w:left="2880" w:hanging="360"/>
      </w:pPr>
      <w:rPr>
        <w:rFonts w:ascii="Symbol" w:hAnsi="Symbol" w:cs="Symbol" w:hint="default"/>
      </w:rPr>
    </w:lvl>
    <w:lvl w:ilvl="4" w:tplc="A34E7740">
      <w:start w:val="1"/>
      <w:numFmt w:val="bullet"/>
      <w:lvlText w:val="o"/>
      <w:lvlJc w:val="left"/>
      <w:pPr>
        <w:ind w:left="3600" w:hanging="360"/>
      </w:pPr>
      <w:rPr>
        <w:rFonts w:ascii="Courier New" w:hAnsi="Courier New" w:cs="Courier New" w:hint="default"/>
      </w:rPr>
    </w:lvl>
    <w:lvl w:ilvl="5" w:tplc="6E0E813C">
      <w:start w:val="1"/>
      <w:numFmt w:val="bullet"/>
      <w:lvlText w:val=""/>
      <w:lvlJc w:val="left"/>
      <w:pPr>
        <w:ind w:left="4320" w:hanging="360"/>
      </w:pPr>
      <w:rPr>
        <w:rFonts w:ascii="Wingdings" w:hAnsi="Wingdings" w:cs="Wingdings" w:hint="default"/>
      </w:rPr>
    </w:lvl>
    <w:lvl w:ilvl="6" w:tplc="7AC40C3A">
      <w:start w:val="1"/>
      <w:numFmt w:val="bullet"/>
      <w:lvlText w:val=""/>
      <w:lvlJc w:val="left"/>
      <w:pPr>
        <w:ind w:left="5040" w:hanging="360"/>
      </w:pPr>
      <w:rPr>
        <w:rFonts w:ascii="Symbol" w:hAnsi="Symbol" w:cs="Symbol" w:hint="default"/>
      </w:rPr>
    </w:lvl>
    <w:lvl w:ilvl="7" w:tplc="7876E54E">
      <w:start w:val="1"/>
      <w:numFmt w:val="bullet"/>
      <w:lvlText w:val="o"/>
      <w:lvlJc w:val="left"/>
      <w:pPr>
        <w:ind w:left="5760" w:hanging="360"/>
      </w:pPr>
      <w:rPr>
        <w:rFonts w:ascii="Courier New" w:hAnsi="Courier New" w:cs="Courier New" w:hint="default"/>
      </w:rPr>
    </w:lvl>
    <w:lvl w:ilvl="8" w:tplc="A76699EA">
      <w:start w:val="1"/>
      <w:numFmt w:val="bullet"/>
      <w:lvlText w:val=""/>
      <w:lvlJc w:val="left"/>
      <w:pPr>
        <w:ind w:left="6480" w:hanging="360"/>
      </w:pPr>
      <w:rPr>
        <w:rFonts w:ascii="Wingdings" w:hAnsi="Wingdings" w:cs="Wingdings" w:hint="default"/>
      </w:rPr>
    </w:lvl>
  </w:abstractNum>
  <w:abstractNum w:abstractNumId="26" w15:restartNumberingAfterBreak="0">
    <w:nsid w:val="486B6DA5"/>
    <w:multiLevelType w:val="hybridMultilevel"/>
    <w:tmpl w:val="5608CB6C"/>
    <w:lvl w:ilvl="0" w:tplc="9ADEAC98">
      <w:start w:val="1"/>
      <w:numFmt w:val="bullet"/>
      <w:lvlText w:val=""/>
      <w:lvlJc w:val="left"/>
      <w:pPr>
        <w:ind w:left="720" w:hanging="360"/>
      </w:pPr>
      <w:rPr>
        <w:rFonts w:ascii="Symbol" w:hAnsi="Symbol" w:cs="Symbol" w:hint="default"/>
        <w:sz w:val="18"/>
        <w:szCs w:val="18"/>
      </w:rPr>
    </w:lvl>
    <w:lvl w:ilvl="1" w:tplc="B2E8EFD6">
      <w:start w:val="1"/>
      <w:numFmt w:val="bullet"/>
      <w:lvlText w:val="o"/>
      <w:lvlJc w:val="left"/>
      <w:pPr>
        <w:ind w:left="1440" w:hanging="360"/>
      </w:pPr>
      <w:rPr>
        <w:rFonts w:ascii="Courier New" w:hAnsi="Courier New" w:cs="Courier New" w:hint="default"/>
      </w:rPr>
    </w:lvl>
    <w:lvl w:ilvl="2" w:tplc="9F7A9EBC">
      <w:start w:val="1"/>
      <w:numFmt w:val="bullet"/>
      <w:lvlText w:val=""/>
      <w:lvlJc w:val="left"/>
      <w:pPr>
        <w:ind w:left="2160" w:hanging="360"/>
      </w:pPr>
      <w:rPr>
        <w:rFonts w:ascii="Wingdings" w:hAnsi="Wingdings" w:cs="Wingdings" w:hint="default"/>
      </w:rPr>
    </w:lvl>
    <w:lvl w:ilvl="3" w:tplc="21DE8FB2">
      <w:start w:val="1"/>
      <w:numFmt w:val="bullet"/>
      <w:lvlText w:val=""/>
      <w:lvlJc w:val="left"/>
      <w:pPr>
        <w:ind w:left="2880" w:hanging="360"/>
      </w:pPr>
      <w:rPr>
        <w:rFonts w:ascii="Symbol" w:hAnsi="Symbol" w:cs="Symbol" w:hint="default"/>
      </w:rPr>
    </w:lvl>
    <w:lvl w:ilvl="4" w:tplc="03DC508E">
      <w:start w:val="1"/>
      <w:numFmt w:val="bullet"/>
      <w:lvlText w:val="o"/>
      <w:lvlJc w:val="left"/>
      <w:pPr>
        <w:ind w:left="3600" w:hanging="360"/>
      </w:pPr>
      <w:rPr>
        <w:rFonts w:ascii="Courier New" w:hAnsi="Courier New" w:cs="Courier New" w:hint="default"/>
      </w:rPr>
    </w:lvl>
    <w:lvl w:ilvl="5" w:tplc="A900E264">
      <w:start w:val="1"/>
      <w:numFmt w:val="bullet"/>
      <w:lvlText w:val=""/>
      <w:lvlJc w:val="left"/>
      <w:pPr>
        <w:ind w:left="4320" w:hanging="360"/>
      </w:pPr>
      <w:rPr>
        <w:rFonts w:ascii="Wingdings" w:hAnsi="Wingdings" w:cs="Wingdings" w:hint="default"/>
      </w:rPr>
    </w:lvl>
    <w:lvl w:ilvl="6" w:tplc="A4386C40">
      <w:start w:val="1"/>
      <w:numFmt w:val="bullet"/>
      <w:lvlText w:val=""/>
      <w:lvlJc w:val="left"/>
      <w:pPr>
        <w:ind w:left="5040" w:hanging="360"/>
      </w:pPr>
      <w:rPr>
        <w:rFonts w:ascii="Symbol" w:hAnsi="Symbol" w:cs="Symbol" w:hint="default"/>
      </w:rPr>
    </w:lvl>
    <w:lvl w:ilvl="7" w:tplc="6670402E">
      <w:start w:val="1"/>
      <w:numFmt w:val="bullet"/>
      <w:lvlText w:val="o"/>
      <w:lvlJc w:val="left"/>
      <w:pPr>
        <w:ind w:left="5760" w:hanging="360"/>
      </w:pPr>
      <w:rPr>
        <w:rFonts w:ascii="Courier New" w:hAnsi="Courier New" w:cs="Courier New" w:hint="default"/>
      </w:rPr>
    </w:lvl>
    <w:lvl w:ilvl="8" w:tplc="757A3280">
      <w:start w:val="1"/>
      <w:numFmt w:val="bullet"/>
      <w:lvlText w:val=""/>
      <w:lvlJc w:val="left"/>
      <w:pPr>
        <w:ind w:left="6480" w:hanging="360"/>
      </w:pPr>
      <w:rPr>
        <w:rFonts w:ascii="Wingdings" w:hAnsi="Wingdings" w:cs="Wingdings" w:hint="default"/>
      </w:rPr>
    </w:lvl>
  </w:abstractNum>
  <w:abstractNum w:abstractNumId="27" w15:restartNumberingAfterBreak="0">
    <w:nsid w:val="4CFB0221"/>
    <w:multiLevelType w:val="hybridMultilevel"/>
    <w:tmpl w:val="9A0647D4"/>
    <w:lvl w:ilvl="0" w:tplc="EE1E776E">
      <w:start w:val="5"/>
      <w:numFmt w:val="lowerLetter"/>
      <w:lvlText w:val="%1."/>
      <w:lvlJc w:val="left"/>
      <w:pPr>
        <w:ind w:left="720" w:hanging="360"/>
      </w:pPr>
      <w:rPr>
        <w:rFonts w:ascii="Arial" w:hAnsi="Arial" w:cs="Arial" w:hint="default"/>
        <w:sz w:val="18"/>
        <w:szCs w:val="18"/>
      </w:rPr>
    </w:lvl>
    <w:lvl w:ilvl="1" w:tplc="5A303F9A">
      <w:start w:val="1"/>
      <w:numFmt w:val="lowerLetter"/>
      <w:lvlText w:val="%2."/>
      <w:lvlJc w:val="left"/>
      <w:pPr>
        <w:ind w:left="1440" w:hanging="360"/>
      </w:pPr>
    </w:lvl>
    <w:lvl w:ilvl="2" w:tplc="445E465E">
      <w:start w:val="1"/>
      <w:numFmt w:val="lowerLetter"/>
      <w:lvlText w:val="%3."/>
      <w:lvlJc w:val="left"/>
      <w:pPr>
        <w:ind w:left="2160" w:hanging="360"/>
      </w:pPr>
    </w:lvl>
    <w:lvl w:ilvl="3" w:tplc="025277EC">
      <w:start w:val="1"/>
      <w:numFmt w:val="lowerLetter"/>
      <w:lvlText w:val="%4."/>
      <w:lvlJc w:val="left"/>
      <w:pPr>
        <w:ind w:left="2880" w:hanging="360"/>
      </w:pPr>
    </w:lvl>
    <w:lvl w:ilvl="4" w:tplc="01847D30">
      <w:start w:val="1"/>
      <w:numFmt w:val="lowerLetter"/>
      <w:lvlText w:val="%5."/>
      <w:lvlJc w:val="left"/>
      <w:pPr>
        <w:ind w:left="3600" w:hanging="360"/>
      </w:pPr>
    </w:lvl>
    <w:lvl w:ilvl="5" w:tplc="126036CA">
      <w:start w:val="1"/>
      <w:numFmt w:val="lowerLetter"/>
      <w:lvlText w:val="%6."/>
      <w:lvlJc w:val="left"/>
      <w:pPr>
        <w:ind w:left="4320" w:hanging="360"/>
      </w:pPr>
    </w:lvl>
    <w:lvl w:ilvl="6" w:tplc="5C9064CE">
      <w:start w:val="1"/>
      <w:numFmt w:val="lowerLetter"/>
      <w:lvlText w:val="%7."/>
      <w:lvlJc w:val="left"/>
      <w:pPr>
        <w:ind w:left="5040" w:hanging="360"/>
      </w:pPr>
    </w:lvl>
    <w:lvl w:ilvl="7" w:tplc="AFC6E30C">
      <w:start w:val="1"/>
      <w:numFmt w:val="lowerLetter"/>
      <w:lvlText w:val="%8."/>
      <w:lvlJc w:val="left"/>
      <w:pPr>
        <w:ind w:left="5760" w:hanging="360"/>
      </w:pPr>
    </w:lvl>
    <w:lvl w:ilvl="8" w:tplc="C91E2B86">
      <w:start w:val="1"/>
      <w:numFmt w:val="lowerLetter"/>
      <w:lvlText w:val="%9."/>
      <w:lvlJc w:val="left"/>
      <w:pPr>
        <w:ind w:left="6480" w:hanging="360"/>
      </w:pPr>
    </w:lvl>
  </w:abstractNum>
  <w:abstractNum w:abstractNumId="28" w15:restartNumberingAfterBreak="0">
    <w:nsid w:val="4DE51F03"/>
    <w:multiLevelType w:val="hybridMultilevel"/>
    <w:tmpl w:val="DE4ED0EC"/>
    <w:lvl w:ilvl="0" w:tplc="AA180ED6">
      <w:start w:val="1"/>
      <w:numFmt w:val="bullet"/>
      <w:lvlText w:val=""/>
      <w:lvlJc w:val="left"/>
      <w:pPr>
        <w:ind w:left="720" w:hanging="360"/>
      </w:pPr>
      <w:rPr>
        <w:rFonts w:ascii="Symbol" w:hAnsi="Symbol" w:cs="Symbol" w:hint="default"/>
        <w:sz w:val="18"/>
        <w:szCs w:val="18"/>
      </w:rPr>
    </w:lvl>
    <w:lvl w:ilvl="1" w:tplc="9B1AA854">
      <w:start w:val="1"/>
      <w:numFmt w:val="bullet"/>
      <w:lvlText w:val="o"/>
      <w:lvlJc w:val="left"/>
      <w:pPr>
        <w:ind w:left="1440" w:hanging="360"/>
      </w:pPr>
      <w:rPr>
        <w:rFonts w:ascii="Courier New" w:hAnsi="Courier New" w:cs="Courier New" w:hint="default"/>
      </w:rPr>
    </w:lvl>
    <w:lvl w:ilvl="2" w:tplc="09D6CF8E">
      <w:start w:val="1"/>
      <w:numFmt w:val="bullet"/>
      <w:lvlText w:val=""/>
      <w:lvlJc w:val="left"/>
      <w:pPr>
        <w:ind w:left="2160" w:hanging="360"/>
      </w:pPr>
      <w:rPr>
        <w:rFonts w:ascii="Wingdings" w:hAnsi="Wingdings" w:cs="Wingdings" w:hint="default"/>
      </w:rPr>
    </w:lvl>
    <w:lvl w:ilvl="3" w:tplc="1AB60772">
      <w:start w:val="1"/>
      <w:numFmt w:val="bullet"/>
      <w:lvlText w:val=""/>
      <w:lvlJc w:val="left"/>
      <w:pPr>
        <w:ind w:left="2880" w:hanging="360"/>
      </w:pPr>
      <w:rPr>
        <w:rFonts w:ascii="Symbol" w:hAnsi="Symbol" w:cs="Symbol" w:hint="default"/>
      </w:rPr>
    </w:lvl>
    <w:lvl w:ilvl="4" w:tplc="DB561304">
      <w:start w:val="1"/>
      <w:numFmt w:val="bullet"/>
      <w:lvlText w:val="o"/>
      <w:lvlJc w:val="left"/>
      <w:pPr>
        <w:ind w:left="3600" w:hanging="360"/>
      </w:pPr>
      <w:rPr>
        <w:rFonts w:ascii="Courier New" w:hAnsi="Courier New" w:cs="Courier New" w:hint="default"/>
      </w:rPr>
    </w:lvl>
    <w:lvl w:ilvl="5" w:tplc="DEC02F48">
      <w:start w:val="1"/>
      <w:numFmt w:val="bullet"/>
      <w:lvlText w:val=""/>
      <w:lvlJc w:val="left"/>
      <w:pPr>
        <w:ind w:left="4320" w:hanging="360"/>
      </w:pPr>
      <w:rPr>
        <w:rFonts w:ascii="Wingdings" w:hAnsi="Wingdings" w:cs="Wingdings" w:hint="default"/>
      </w:rPr>
    </w:lvl>
    <w:lvl w:ilvl="6" w:tplc="217CD960">
      <w:start w:val="1"/>
      <w:numFmt w:val="bullet"/>
      <w:lvlText w:val=""/>
      <w:lvlJc w:val="left"/>
      <w:pPr>
        <w:ind w:left="5040" w:hanging="360"/>
      </w:pPr>
      <w:rPr>
        <w:rFonts w:ascii="Symbol" w:hAnsi="Symbol" w:cs="Symbol" w:hint="default"/>
      </w:rPr>
    </w:lvl>
    <w:lvl w:ilvl="7" w:tplc="B5EA7F00">
      <w:start w:val="1"/>
      <w:numFmt w:val="bullet"/>
      <w:lvlText w:val="o"/>
      <w:lvlJc w:val="left"/>
      <w:pPr>
        <w:ind w:left="5760" w:hanging="360"/>
      </w:pPr>
      <w:rPr>
        <w:rFonts w:ascii="Courier New" w:hAnsi="Courier New" w:cs="Courier New" w:hint="default"/>
      </w:rPr>
    </w:lvl>
    <w:lvl w:ilvl="8" w:tplc="CA28D998">
      <w:start w:val="1"/>
      <w:numFmt w:val="bullet"/>
      <w:lvlText w:val=""/>
      <w:lvlJc w:val="left"/>
      <w:pPr>
        <w:ind w:left="6480" w:hanging="360"/>
      </w:pPr>
      <w:rPr>
        <w:rFonts w:ascii="Wingdings" w:hAnsi="Wingdings" w:cs="Wingdings" w:hint="default"/>
      </w:rPr>
    </w:lvl>
  </w:abstractNum>
  <w:abstractNum w:abstractNumId="29" w15:restartNumberingAfterBreak="0">
    <w:nsid w:val="4EA73103"/>
    <w:multiLevelType w:val="hybridMultilevel"/>
    <w:tmpl w:val="C4AA2B4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13F2F5F"/>
    <w:multiLevelType w:val="hybridMultilevel"/>
    <w:tmpl w:val="0C28BAF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3036D59"/>
    <w:multiLevelType w:val="hybridMultilevel"/>
    <w:tmpl w:val="599E82B6"/>
    <w:lvl w:ilvl="0" w:tplc="E5E88FEA">
      <w:start w:val="3"/>
      <w:numFmt w:val="lowerLetter"/>
      <w:lvlText w:val="%1."/>
      <w:lvlJc w:val="left"/>
      <w:pPr>
        <w:ind w:left="720" w:hanging="360"/>
      </w:pPr>
      <w:rPr>
        <w:rFonts w:ascii="Arial" w:hAnsi="Arial" w:cs="Arial" w:hint="default"/>
        <w:sz w:val="18"/>
        <w:szCs w:val="18"/>
      </w:rPr>
    </w:lvl>
    <w:lvl w:ilvl="1" w:tplc="AD3ED962">
      <w:start w:val="1"/>
      <w:numFmt w:val="lowerLetter"/>
      <w:lvlText w:val="%2."/>
      <w:lvlJc w:val="left"/>
      <w:pPr>
        <w:ind w:left="1440" w:hanging="360"/>
      </w:pPr>
    </w:lvl>
    <w:lvl w:ilvl="2" w:tplc="071AD21A">
      <w:start w:val="1"/>
      <w:numFmt w:val="lowerLetter"/>
      <w:lvlText w:val="%3."/>
      <w:lvlJc w:val="left"/>
      <w:pPr>
        <w:ind w:left="2160" w:hanging="360"/>
      </w:pPr>
    </w:lvl>
    <w:lvl w:ilvl="3" w:tplc="BBDC565A">
      <w:start w:val="1"/>
      <w:numFmt w:val="lowerLetter"/>
      <w:lvlText w:val="%4."/>
      <w:lvlJc w:val="left"/>
      <w:pPr>
        <w:ind w:left="2880" w:hanging="360"/>
      </w:pPr>
    </w:lvl>
    <w:lvl w:ilvl="4" w:tplc="22D0D920">
      <w:start w:val="1"/>
      <w:numFmt w:val="lowerLetter"/>
      <w:lvlText w:val="%5."/>
      <w:lvlJc w:val="left"/>
      <w:pPr>
        <w:ind w:left="3600" w:hanging="360"/>
      </w:pPr>
    </w:lvl>
    <w:lvl w:ilvl="5" w:tplc="23AE0C14">
      <w:start w:val="1"/>
      <w:numFmt w:val="lowerLetter"/>
      <w:lvlText w:val="%6."/>
      <w:lvlJc w:val="left"/>
      <w:pPr>
        <w:ind w:left="4320" w:hanging="360"/>
      </w:pPr>
    </w:lvl>
    <w:lvl w:ilvl="6" w:tplc="D7E29CB8">
      <w:start w:val="1"/>
      <w:numFmt w:val="lowerLetter"/>
      <w:lvlText w:val="%7."/>
      <w:lvlJc w:val="left"/>
      <w:pPr>
        <w:ind w:left="5040" w:hanging="360"/>
      </w:pPr>
    </w:lvl>
    <w:lvl w:ilvl="7" w:tplc="A9EAF29E">
      <w:start w:val="1"/>
      <w:numFmt w:val="lowerLetter"/>
      <w:lvlText w:val="%8."/>
      <w:lvlJc w:val="left"/>
      <w:pPr>
        <w:ind w:left="5760" w:hanging="360"/>
      </w:pPr>
    </w:lvl>
    <w:lvl w:ilvl="8" w:tplc="55EE12F6">
      <w:start w:val="1"/>
      <w:numFmt w:val="lowerLetter"/>
      <w:lvlText w:val="%9."/>
      <w:lvlJc w:val="left"/>
      <w:pPr>
        <w:ind w:left="6480" w:hanging="360"/>
      </w:pPr>
    </w:lvl>
  </w:abstractNum>
  <w:abstractNum w:abstractNumId="32" w15:restartNumberingAfterBreak="0">
    <w:nsid w:val="534005EB"/>
    <w:multiLevelType w:val="hybridMultilevel"/>
    <w:tmpl w:val="7A9662E6"/>
    <w:lvl w:ilvl="0" w:tplc="689830EC">
      <w:start w:val="1"/>
      <w:numFmt w:val="bullet"/>
      <w:lvlText w:val=""/>
      <w:lvlJc w:val="left"/>
      <w:pPr>
        <w:ind w:left="720" w:hanging="360"/>
      </w:pPr>
      <w:rPr>
        <w:rFonts w:ascii="Symbol" w:hAnsi="Symbol" w:cs="Symbol" w:hint="default"/>
        <w:sz w:val="18"/>
        <w:szCs w:val="18"/>
      </w:rPr>
    </w:lvl>
    <w:lvl w:ilvl="1" w:tplc="223814BC">
      <w:start w:val="1"/>
      <w:numFmt w:val="bullet"/>
      <w:lvlText w:val="o"/>
      <w:lvlJc w:val="left"/>
      <w:pPr>
        <w:ind w:left="1440" w:hanging="360"/>
      </w:pPr>
      <w:rPr>
        <w:rFonts w:ascii="Courier New" w:hAnsi="Courier New" w:cs="Courier New" w:hint="default"/>
      </w:rPr>
    </w:lvl>
    <w:lvl w:ilvl="2" w:tplc="B8DC5556">
      <w:start w:val="1"/>
      <w:numFmt w:val="bullet"/>
      <w:lvlText w:val=""/>
      <w:lvlJc w:val="left"/>
      <w:pPr>
        <w:ind w:left="2160" w:hanging="360"/>
      </w:pPr>
      <w:rPr>
        <w:rFonts w:ascii="Wingdings" w:hAnsi="Wingdings" w:cs="Wingdings" w:hint="default"/>
      </w:rPr>
    </w:lvl>
    <w:lvl w:ilvl="3" w:tplc="37D8E01C">
      <w:start w:val="1"/>
      <w:numFmt w:val="bullet"/>
      <w:lvlText w:val=""/>
      <w:lvlJc w:val="left"/>
      <w:pPr>
        <w:ind w:left="2880" w:hanging="360"/>
      </w:pPr>
      <w:rPr>
        <w:rFonts w:ascii="Symbol" w:hAnsi="Symbol" w:cs="Symbol" w:hint="default"/>
      </w:rPr>
    </w:lvl>
    <w:lvl w:ilvl="4" w:tplc="16366E26">
      <w:start w:val="1"/>
      <w:numFmt w:val="bullet"/>
      <w:lvlText w:val="o"/>
      <w:lvlJc w:val="left"/>
      <w:pPr>
        <w:ind w:left="3600" w:hanging="360"/>
      </w:pPr>
      <w:rPr>
        <w:rFonts w:ascii="Courier New" w:hAnsi="Courier New" w:cs="Courier New" w:hint="default"/>
      </w:rPr>
    </w:lvl>
    <w:lvl w:ilvl="5" w:tplc="425ACADC">
      <w:start w:val="1"/>
      <w:numFmt w:val="bullet"/>
      <w:lvlText w:val=""/>
      <w:lvlJc w:val="left"/>
      <w:pPr>
        <w:ind w:left="4320" w:hanging="360"/>
      </w:pPr>
      <w:rPr>
        <w:rFonts w:ascii="Wingdings" w:hAnsi="Wingdings" w:cs="Wingdings" w:hint="default"/>
      </w:rPr>
    </w:lvl>
    <w:lvl w:ilvl="6" w:tplc="D81C5BE0">
      <w:start w:val="1"/>
      <w:numFmt w:val="bullet"/>
      <w:lvlText w:val=""/>
      <w:lvlJc w:val="left"/>
      <w:pPr>
        <w:ind w:left="5040" w:hanging="360"/>
      </w:pPr>
      <w:rPr>
        <w:rFonts w:ascii="Symbol" w:hAnsi="Symbol" w:cs="Symbol" w:hint="default"/>
      </w:rPr>
    </w:lvl>
    <w:lvl w:ilvl="7" w:tplc="1F3E10AC">
      <w:start w:val="1"/>
      <w:numFmt w:val="bullet"/>
      <w:lvlText w:val="o"/>
      <w:lvlJc w:val="left"/>
      <w:pPr>
        <w:ind w:left="5760" w:hanging="360"/>
      </w:pPr>
      <w:rPr>
        <w:rFonts w:ascii="Courier New" w:hAnsi="Courier New" w:cs="Courier New" w:hint="default"/>
      </w:rPr>
    </w:lvl>
    <w:lvl w:ilvl="8" w:tplc="EFD08F26">
      <w:start w:val="1"/>
      <w:numFmt w:val="bullet"/>
      <w:lvlText w:val=""/>
      <w:lvlJc w:val="left"/>
      <w:pPr>
        <w:ind w:left="6480" w:hanging="360"/>
      </w:pPr>
      <w:rPr>
        <w:rFonts w:ascii="Wingdings" w:hAnsi="Wingdings" w:cs="Wingdings" w:hint="default"/>
      </w:rPr>
    </w:lvl>
  </w:abstractNum>
  <w:abstractNum w:abstractNumId="33" w15:restartNumberingAfterBreak="0">
    <w:nsid w:val="53594739"/>
    <w:multiLevelType w:val="hybridMultilevel"/>
    <w:tmpl w:val="3DD45DC2"/>
    <w:lvl w:ilvl="0" w:tplc="47B41766">
      <w:start w:val="1"/>
      <w:numFmt w:val="bullet"/>
      <w:lvlText w:val=""/>
      <w:lvlJc w:val="left"/>
      <w:pPr>
        <w:ind w:left="720" w:hanging="360"/>
      </w:pPr>
      <w:rPr>
        <w:rFonts w:ascii="Symbol" w:hAnsi="Symbol" w:cs="Symbol" w:hint="default"/>
        <w:sz w:val="24"/>
        <w:szCs w:val="24"/>
      </w:rPr>
    </w:lvl>
    <w:lvl w:ilvl="1" w:tplc="1500E8DA">
      <w:start w:val="1"/>
      <w:numFmt w:val="bullet"/>
      <w:lvlText w:val="o"/>
      <w:lvlJc w:val="left"/>
      <w:pPr>
        <w:ind w:left="1440" w:hanging="360"/>
      </w:pPr>
      <w:rPr>
        <w:rFonts w:ascii="Courier New" w:hAnsi="Courier New" w:cs="Courier New" w:hint="default"/>
      </w:rPr>
    </w:lvl>
    <w:lvl w:ilvl="2" w:tplc="8A7AE0E2">
      <w:start w:val="1"/>
      <w:numFmt w:val="bullet"/>
      <w:lvlText w:val=""/>
      <w:lvlJc w:val="left"/>
      <w:pPr>
        <w:ind w:left="2160" w:hanging="360"/>
      </w:pPr>
      <w:rPr>
        <w:rFonts w:ascii="Wingdings" w:hAnsi="Wingdings" w:cs="Wingdings" w:hint="default"/>
      </w:rPr>
    </w:lvl>
    <w:lvl w:ilvl="3" w:tplc="E7D44BB8">
      <w:start w:val="1"/>
      <w:numFmt w:val="bullet"/>
      <w:lvlText w:val=""/>
      <w:lvlJc w:val="left"/>
      <w:pPr>
        <w:ind w:left="2880" w:hanging="360"/>
      </w:pPr>
      <w:rPr>
        <w:rFonts w:ascii="Symbol" w:hAnsi="Symbol" w:cs="Symbol" w:hint="default"/>
      </w:rPr>
    </w:lvl>
    <w:lvl w:ilvl="4" w:tplc="3F4CCD2C">
      <w:start w:val="1"/>
      <w:numFmt w:val="bullet"/>
      <w:lvlText w:val="o"/>
      <w:lvlJc w:val="left"/>
      <w:pPr>
        <w:ind w:left="3600" w:hanging="360"/>
      </w:pPr>
      <w:rPr>
        <w:rFonts w:ascii="Courier New" w:hAnsi="Courier New" w:cs="Courier New" w:hint="default"/>
      </w:rPr>
    </w:lvl>
    <w:lvl w:ilvl="5" w:tplc="8A489186">
      <w:start w:val="1"/>
      <w:numFmt w:val="bullet"/>
      <w:lvlText w:val=""/>
      <w:lvlJc w:val="left"/>
      <w:pPr>
        <w:ind w:left="4320" w:hanging="360"/>
      </w:pPr>
      <w:rPr>
        <w:rFonts w:ascii="Wingdings" w:hAnsi="Wingdings" w:cs="Wingdings" w:hint="default"/>
      </w:rPr>
    </w:lvl>
    <w:lvl w:ilvl="6" w:tplc="5D5C0802">
      <w:start w:val="1"/>
      <w:numFmt w:val="bullet"/>
      <w:lvlText w:val=""/>
      <w:lvlJc w:val="left"/>
      <w:pPr>
        <w:ind w:left="5040" w:hanging="360"/>
      </w:pPr>
      <w:rPr>
        <w:rFonts w:ascii="Symbol" w:hAnsi="Symbol" w:cs="Symbol" w:hint="default"/>
      </w:rPr>
    </w:lvl>
    <w:lvl w:ilvl="7" w:tplc="6E2C0EDC">
      <w:start w:val="1"/>
      <w:numFmt w:val="bullet"/>
      <w:lvlText w:val="o"/>
      <w:lvlJc w:val="left"/>
      <w:pPr>
        <w:ind w:left="5760" w:hanging="360"/>
      </w:pPr>
      <w:rPr>
        <w:rFonts w:ascii="Courier New" w:hAnsi="Courier New" w:cs="Courier New" w:hint="default"/>
      </w:rPr>
    </w:lvl>
    <w:lvl w:ilvl="8" w:tplc="53BCA6CC">
      <w:start w:val="1"/>
      <w:numFmt w:val="bullet"/>
      <w:lvlText w:val=""/>
      <w:lvlJc w:val="left"/>
      <w:pPr>
        <w:ind w:left="6480" w:hanging="360"/>
      </w:pPr>
      <w:rPr>
        <w:rFonts w:ascii="Wingdings" w:hAnsi="Wingdings" w:cs="Wingdings" w:hint="default"/>
      </w:rPr>
    </w:lvl>
  </w:abstractNum>
  <w:abstractNum w:abstractNumId="34" w15:restartNumberingAfterBreak="0">
    <w:nsid w:val="54FB6D26"/>
    <w:multiLevelType w:val="hybridMultilevel"/>
    <w:tmpl w:val="52F84966"/>
    <w:lvl w:ilvl="0" w:tplc="5AC470AA">
      <w:start w:val="1"/>
      <w:numFmt w:val="bullet"/>
      <w:lvlText w:val=""/>
      <w:lvlJc w:val="left"/>
      <w:pPr>
        <w:ind w:left="720" w:hanging="360"/>
      </w:pPr>
      <w:rPr>
        <w:rFonts w:ascii="Symbol" w:hAnsi="Symbol" w:cs="Symbol" w:hint="default"/>
        <w:sz w:val="24"/>
        <w:szCs w:val="24"/>
      </w:rPr>
    </w:lvl>
    <w:lvl w:ilvl="1" w:tplc="CD0CC734">
      <w:start w:val="1"/>
      <w:numFmt w:val="bullet"/>
      <w:lvlText w:val="o"/>
      <w:lvlJc w:val="left"/>
      <w:pPr>
        <w:ind w:left="1440" w:hanging="360"/>
      </w:pPr>
      <w:rPr>
        <w:rFonts w:ascii="Courier New" w:hAnsi="Courier New" w:cs="Courier New" w:hint="default"/>
      </w:rPr>
    </w:lvl>
    <w:lvl w:ilvl="2" w:tplc="ADAE66A4">
      <w:start w:val="1"/>
      <w:numFmt w:val="bullet"/>
      <w:lvlText w:val=""/>
      <w:lvlJc w:val="left"/>
      <w:pPr>
        <w:ind w:left="2160" w:hanging="360"/>
      </w:pPr>
      <w:rPr>
        <w:rFonts w:ascii="Wingdings" w:hAnsi="Wingdings" w:cs="Wingdings" w:hint="default"/>
      </w:rPr>
    </w:lvl>
    <w:lvl w:ilvl="3" w:tplc="194CC826">
      <w:start w:val="1"/>
      <w:numFmt w:val="bullet"/>
      <w:lvlText w:val=""/>
      <w:lvlJc w:val="left"/>
      <w:pPr>
        <w:ind w:left="2880" w:hanging="360"/>
      </w:pPr>
      <w:rPr>
        <w:rFonts w:ascii="Symbol" w:hAnsi="Symbol" w:cs="Symbol" w:hint="default"/>
      </w:rPr>
    </w:lvl>
    <w:lvl w:ilvl="4" w:tplc="18885EBE">
      <w:start w:val="1"/>
      <w:numFmt w:val="bullet"/>
      <w:lvlText w:val="o"/>
      <w:lvlJc w:val="left"/>
      <w:pPr>
        <w:ind w:left="3600" w:hanging="360"/>
      </w:pPr>
      <w:rPr>
        <w:rFonts w:ascii="Courier New" w:hAnsi="Courier New" w:cs="Courier New" w:hint="default"/>
      </w:rPr>
    </w:lvl>
    <w:lvl w:ilvl="5" w:tplc="3056DF44">
      <w:start w:val="1"/>
      <w:numFmt w:val="bullet"/>
      <w:lvlText w:val=""/>
      <w:lvlJc w:val="left"/>
      <w:pPr>
        <w:ind w:left="4320" w:hanging="360"/>
      </w:pPr>
      <w:rPr>
        <w:rFonts w:ascii="Wingdings" w:hAnsi="Wingdings" w:cs="Wingdings" w:hint="default"/>
      </w:rPr>
    </w:lvl>
    <w:lvl w:ilvl="6" w:tplc="E17275D4">
      <w:start w:val="1"/>
      <w:numFmt w:val="bullet"/>
      <w:lvlText w:val=""/>
      <w:lvlJc w:val="left"/>
      <w:pPr>
        <w:ind w:left="5040" w:hanging="360"/>
      </w:pPr>
      <w:rPr>
        <w:rFonts w:ascii="Symbol" w:hAnsi="Symbol" w:cs="Symbol" w:hint="default"/>
      </w:rPr>
    </w:lvl>
    <w:lvl w:ilvl="7" w:tplc="C01EF7F0">
      <w:start w:val="1"/>
      <w:numFmt w:val="bullet"/>
      <w:lvlText w:val="o"/>
      <w:lvlJc w:val="left"/>
      <w:pPr>
        <w:ind w:left="5760" w:hanging="360"/>
      </w:pPr>
      <w:rPr>
        <w:rFonts w:ascii="Courier New" w:hAnsi="Courier New" w:cs="Courier New" w:hint="default"/>
      </w:rPr>
    </w:lvl>
    <w:lvl w:ilvl="8" w:tplc="76865752">
      <w:start w:val="1"/>
      <w:numFmt w:val="bullet"/>
      <w:lvlText w:val=""/>
      <w:lvlJc w:val="left"/>
      <w:pPr>
        <w:ind w:left="6480" w:hanging="360"/>
      </w:pPr>
      <w:rPr>
        <w:rFonts w:ascii="Wingdings" w:hAnsi="Wingdings" w:cs="Wingdings" w:hint="default"/>
      </w:rPr>
    </w:lvl>
  </w:abstractNum>
  <w:abstractNum w:abstractNumId="35" w15:restartNumberingAfterBreak="0">
    <w:nsid w:val="58602D38"/>
    <w:multiLevelType w:val="hybridMultilevel"/>
    <w:tmpl w:val="036C9C30"/>
    <w:lvl w:ilvl="0" w:tplc="76CAC2C0">
      <w:start w:val="1"/>
      <w:numFmt w:val="decimal"/>
      <w:lvlText w:val="%1."/>
      <w:lvlJc w:val="left"/>
      <w:pPr>
        <w:ind w:left="720" w:hanging="360"/>
      </w:pPr>
      <w:rPr>
        <w:rFonts w:ascii="Arial" w:hAnsi="Arial" w:cs="Arial" w:hint="default"/>
        <w:sz w:val="18"/>
        <w:szCs w:val="18"/>
      </w:rPr>
    </w:lvl>
    <w:lvl w:ilvl="1" w:tplc="D8D29F42">
      <w:start w:val="1"/>
      <w:numFmt w:val="decimal"/>
      <w:lvlText w:val="%2."/>
      <w:lvlJc w:val="left"/>
      <w:pPr>
        <w:ind w:left="1440" w:hanging="360"/>
      </w:pPr>
    </w:lvl>
    <w:lvl w:ilvl="2" w:tplc="1F123F34">
      <w:start w:val="1"/>
      <w:numFmt w:val="decimal"/>
      <w:lvlText w:val="%3."/>
      <w:lvlJc w:val="left"/>
      <w:pPr>
        <w:ind w:left="2160" w:hanging="360"/>
      </w:pPr>
    </w:lvl>
    <w:lvl w:ilvl="3" w:tplc="3F4E0628">
      <w:start w:val="1"/>
      <w:numFmt w:val="decimal"/>
      <w:lvlText w:val="%4."/>
      <w:lvlJc w:val="left"/>
      <w:pPr>
        <w:ind w:left="2880" w:hanging="360"/>
      </w:pPr>
    </w:lvl>
    <w:lvl w:ilvl="4" w:tplc="6784B158">
      <w:start w:val="1"/>
      <w:numFmt w:val="decimal"/>
      <w:lvlText w:val="%5."/>
      <w:lvlJc w:val="left"/>
      <w:pPr>
        <w:ind w:left="3600" w:hanging="360"/>
      </w:pPr>
    </w:lvl>
    <w:lvl w:ilvl="5" w:tplc="122A35DA">
      <w:start w:val="1"/>
      <w:numFmt w:val="decimal"/>
      <w:lvlText w:val="%6."/>
      <w:lvlJc w:val="left"/>
      <w:pPr>
        <w:ind w:left="4320" w:hanging="360"/>
      </w:pPr>
    </w:lvl>
    <w:lvl w:ilvl="6" w:tplc="32F0A7D4">
      <w:start w:val="1"/>
      <w:numFmt w:val="decimal"/>
      <w:lvlText w:val="%7."/>
      <w:lvlJc w:val="left"/>
      <w:pPr>
        <w:ind w:left="5040" w:hanging="360"/>
      </w:pPr>
    </w:lvl>
    <w:lvl w:ilvl="7" w:tplc="1D7C9890">
      <w:start w:val="1"/>
      <w:numFmt w:val="decimal"/>
      <w:lvlText w:val="%8."/>
      <w:lvlJc w:val="left"/>
      <w:pPr>
        <w:ind w:left="5760" w:hanging="360"/>
      </w:pPr>
    </w:lvl>
    <w:lvl w:ilvl="8" w:tplc="72E88DE8">
      <w:start w:val="1"/>
      <w:numFmt w:val="decimal"/>
      <w:lvlText w:val="%9."/>
      <w:lvlJc w:val="left"/>
      <w:pPr>
        <w:ind w:left="6480" w:hanging="360"/>
      </w:pPr>
    </w:lvl>
  </w:abstractNum>
  <w:abstractNum w:abstractNumId="36" w15:restartNumberingAfterBreak="0">
    <w:nsid w:val="5B1F7BF2"/>
    <w:multiLevelType w:val="hybridMultilevel"/>
    <w:tmpl w:val="91423A3A"/>
    <w:lvl w:ilvl="0" w:tplc="17D83A96">
      <w:start w:val="1"/>
      <w:numFmt w:val="bullet"/>
      <w:lvlText w:val=""/>
      <w:lvlJc w:val="left"/>
      <w:pPr>
        <w:ind w:left="720" w:hanging="360"/>
      </w:pPr>
      <w:rPr>
        <w:rFonts w:ascii="Symbol" w:hAnsi="Symbol" w:cs="Symbol" w:hint="default"/>
        <w:sz w:val="18"/>
        <w:szCs w:val="18"/>
      </w:rPr>
    </w:lvl>
    <w:lvl w:ilvl="1" w:tplc="FF66944C">
      <w:start w:val="1"/>
      <w:numFmt w:val="bullet"/>
      <w:lvlText w:val="o"/>
      <w:lvlJc w:val="left"/>
      <w:pPr>
        <w:ind w:left="1440" w:hanging="360"/>
      </w:pPr>
      <w:rPr>
        <w:rFonts w:ascii="Courier New" w:hAnsi="Courier New" w:cs="Courier New" w:hint="default"/>
      </w:rPr>
    </w:lvl>
    <w:lvl w:ilvl="2" w:tplc="D0ACEB5C">
      <w:start w:val="1"/>
      <w:numFmt w:val="bullet"/>
      <w:lvlText w:val=""/>
      <w:lvlJc w:val="left"/>
      <w:pPr>
        <w:ind w:left="2160" w:hanging="360"/>
      </w:pPr>
      <w:rPr>
        <w:rFonts w:ascii="Wingdings" w:hAnsi="Wingdings" w:cs="Wingdings" w:hint="default"/>
      </w:rPr>
    </w:lvl>
    <w:lvl w:ilvl="3" w:tplc="A8263F1C">
      <w:start w:val="1"/>
      <w:numFmt w:val="bullet"/>
      <w:lvlText w:val=""/>
      <w:lvlJc w:val="left"/>
      <w:pPr>
        <w:ind w:left="2880" w:hanging="360"/>
      </w:pPr>
      <w:rPr>
        <w:rFonts w:ascii="Symbol" w:hAnsi="Symbol" w:cs="Symbol" w:hint="default"/>
      </w:rPr>
    </w:lvl>
    <w:lvl w:ilvl="4" w:tplc="62689BBA">
      <w:start w:val="1"/>
      <w:numFmt w:val="bullet"/>
      <w:lvlText w:val="o"/>
      <w:lvlJc w:val="left"/>
      <w:pPr>
        <w:ind w:left="3600" w:hanging="360"/>
      </w:pPr>
      <w:rPr>
        <w:rFonts w:ascii="Courier New" w:hAnsi="Courier New" w:cs="Courier New" w:hint="default"/>
      </w:rPr>
    </w:lvl>
    <w:lvl w:ilvl="5" w:tplc="B964E5CC">
      <w:start w:val="1"/>
      <w:numFmt w:val="bullet"/>
      <w:lvlText w:val=""/>
      <w:lvlJc w:val="left"/>
      <w:pPr>
        <w:ind w:left="4320" w:hanging="360"/>
      </w:pPr>
      <w:rPr>
        <w:rFonts w:ascii="Wingdings" w:hAnsi="Wingdings" w:cs="Wingdings" w:hint="default"/>
      </w:rPr>
    </w:lvl>
    <w:lvl w:ilvl="6" w:tplc="556A3816">
      <w:start w:val="1"/>
      <w:numFmt w:val="bullet"/>
      <w:lvlText w:val=""/>
      <w:lvlJc w:val="left"/>
      <w:pPr>
        <w:ind w:left="5040" w:hanging="360"/>
      </w:pPr>
      <w:rPr>
        <w:rFonts w:ascii="Symbol" w:hAnsi="Symbol" w:cs="Symbol" w:hint="default"/>
      </w:rPr>
    </w:lvl>
    <w:lvl w:ilvl="7" w:tplc="1E0AB2BC">
      <w:start w:val="1"/>
      <w:numFmt w:val="bullet"/>
      <w:lvlText w:val="o"/>
      <w:lvlJc w:val="left"/>
      <w:pPr>
        <w:ind w:left="5760" w:hanging="360"/>
      </w:pPr>
      <w:rPr>
        <w:rFonts w:ascii="Courier New" w:hAnsi="Courier New" w:cs="Courier New" w:hint="default"/>
      </w:rPr>
    </w:lvl>
    <w:lvl w:ilvl="8" w:tplc="451A66A0">
      <w:start w:val="1"/>
      <w:numFmt w:val="bullet"/>
      <w:lvlText w:val=""/>
      <w:lvlJc w:val="left"/>
      <w:pPr>
        <w:ind w:left="6480" w:hanging="360"/>
      </w:pPr>
      <w:rPr>
        <w:rFonts w:ascii="Wingdings" w:hAnsi="Wingdings" w:cs="Wingdings" w:hint="default"/>
      </w:rPr>
    </w:lvl>
  </w:abstractNum>
  <w:abstractNum w:abstractNumId="37" w15:restartNumberingAfterBreak="0">
    <w:nsid w:val="5B6339E6"/>
    <w:multiLevelType w:val="hybridMultilevel"/>
    <w:tmpl w:val="F080FE20"/>
    <w:lvl w:ilvl="0" w:tplc="D160D286">
      <w:start w:val="1"/>
      <w:numFmt w:val="bullet"/>
      <w:lvlText w:val=""/>
      <w:lvlJc w:val="left"/>
      <w:pPr>
        <w:ind w:left="720" w:hanging="360"/>
      </w:pPr>
      <w:rPr>
        <w:rFonts w:ascii="Symbol" w:hAnsi="Symbol" w:cs="Symbol" w:hint="default"/>
        <w:sz w:val="18"/>
        <w:szCs w:val="18"/>
      </w:rPr>
    </w:lvl>
    <w:lvl w:ilvl="1" w:tplc="0DF81FAE">
      <w:start w:val="1"/>
      <w:numFmt w:val="bullet"/>
      <w:lvlText w:val="o"/>
      <w:lvlJc w:val="left"/>
      <w:pPr>
        <w:ind w:left="1440" w:hanging="360"/>
      </w:pPr>
      <w:rPr>
        <w:rFonts w:ascii="Courier New" w:hAnsi="Courier New" w:cs="Courier New" w:hint="default"/>
      </w:rPr>
    </w:lvl>
    <w:lvl w:ilvl="2" w:tplc="D562C4BC">
      <w:start w:val="1"/>
      <w:numFmt w:val="bullet"/>
      <w:lvlText w:val=""/>
      <w:lvlJc w:val="left"/>
      <w:pPr>
        <w:ind w:left="2160" w:hanging="360"/>
      </w:pPr>
      <w:rPr>
        <w:rFonts w:ascii="Wingdings" w:hAnsi="Wingdings" w:cs="Wingdings" w:hint="default"/>
      </w:rPr>
    </w:lvl>
    <w:lvl w:ilvl="3" w:tplc="0338D0C6">
      <w:start w:val="1"/>
      <w:numFmt w:val="bullet"/>
      <w:lvlText w:val=""/>
      <w:lvlJc w:val="left"/>
      <w:pPr>
        <w:ind w:left="2880" w:hanging="360"/>
      </w:pPr>
      <w:rPr>
        <w:rFonts w:ascii="Symbol" w:hAnsi="Symbol" w:cs="Symbol" w:hint="default"/>
      </w:rPr>
    </w:lvl>
    <w:lvl w:ilvl="4" w:tplc="C9D0BEA6">
      <w:start w:val="1"/>
      <w:numFmt w:val="bullet"/>
      <w:lvlText w:val="o"/>
      <w:lvlJc w:val="left"/>
      <w:pPr>
        <w:ind w:left="3600" w:hanging="360"/>
      </w:pPr>
      <w:rPr>
        <w:rFonts w:ascii="Courier New" w:hAnsi="Courier New" w:cs="Courier New" w:hint="default"/>
      </w:rPr>
    </w:lvl>
    <w:lvl w:ilvl="5" w:tplc="577A3FC2">
      <w:start w:val="1"/>
      <w:numFmt w:val="bullet"/>
      <w:lvlText w:val=""/>
      <w:lvlJc w:val="left"/>
      <w:pPr>
        <w:ind w:left="4320" w:hanging="360"/>
      </w:pPr>
      <w:rPr>
        <w:rFonts w:ascii="Wingdings" w:hAnsi="Wingdings" w:cs="Wingdings" w:hint="default"/>
      </w:rPr>
    </w:lvl>
    <w:lvl w:ilvl="6" w:tplc="7848C2B4">
      <w:start w:val="1"/>
      <w:numFmt w:val="bullet"/>
      <w:lvlText w:val=""/>
      <w:lvlJc w:val="left"/>
      <w:pPr>
        <w:ind w:left="5040" w:hanging="360"/>
      </w:pPr>
      <w:rPr>
        <w:rFonts w:ascii="Symbol" w:hAnsi="Symbol" w:cs="Symbol" w:hint="default"/>
      </w:rPr>
    </w:lvl>
    <w:lvl w:ilvl="7" w:tplc="FCCCB680">
      <w:start w:val="1"/>
      <w:numFmt w:val="bullet"/>
      <w:lvlText w:val="o"/>
      <w:lvlJc w:val="left"/>
      <w:pPr>
        <w:ind w:left="5760" w:hanging="360"/>
      </w:pPr>
      <w:rPr>
        <w:rFonts w:ascii="Courier New" w:hAnsi="Courier New" w:cs="Courier New" w:hint="default"/>
      </w:rPr>
    </w:lvl>
    <w:lvl w:ilvl="8" w:tplc="D808595E">
      <w:start w:val="1"/>
      <w:numFmt w:val="bullet"/>
      <w:lvlText w:val=""/>
      <w:lvlJc w:val="left"/>
      <w:pPr>
        <w:ind w:left="6480" w:hanging="360"/>
      </w:pPr>
      <w:rPr>
        <w:rFonts w:ascii="Wingdings" w:hAnsi="Wingdings" w:cs="Wingdings" w:hint="default"/>
      </w:rPr>
    </w:lvl>
  </w:abstractNum>
  <w:abstractNum w:abstractNumId="38" w15:restartNumberingAfterBreak="0">
    <w:nsid w:val="5DD153CB"/>
    <w:multiLevelType w:val="hybridMultilevel"/>
    <w:tmpl w:val="D34825B2"/>
    <w:lvl w:ilvl="0" w:tplc="72165938">
      <w:start w:val="1"/>
      <w:numFmt w:val="bullet"/>
      <w:lvlText w:val=""/>
      <w:lvlJc w:val="left"/>
      <w:pPr>
        <w:ind w:left="720" w:hanging="360"/>
      </w:pPr>
      <w:rPr>
        <w:rFonts w:ascii="Symbol" w:hAnsi="Symbol" w:cs="Symbol" w:hint="default"/>
        <w:sz w:val="18"/>
        <w:szCs w:val="18"/>
      </w:rPr>
    </w:lvl>
    <w:lvl w:ilvl="1" w:tplc="4B22BB4C">
      <w:start w:val="1"/>
      <w:numFmt w:val="bullet"/>
      <w:lvlText w:val="o"/>
      <w:lvlJc w:val="left"/>
      <w:pPr>
        <w:ind w:left="1440" w:hanging="360"/>
      </w:pPr>
      <w:rPr>
        <w:rFonts w:ascii="Courier New" w:hAnsi="Courier New" w:cs="Courier New" w:hint="default"/>
      </w:rPr>
    </w:lvl>
    <w:lvl w:ilvl="2" w:tplc="0940188C">
      <w:start w:val="1"/>
      <w:numFmt w:val="bullet"/>
      <w:lvlText w:val=""/>
      <w:lvlJc w:val="left"/>
      <w:pPr>
        <w:ind w:left="2160" w:hanging="360"/>
      </w:pPr>
      <w:rPr>
        <w:rFonts w:ascii="Wingdings" w:hAnsi="Wingdings" w:cs="Wingdings" w:hint="default"/>
      </w:rPr>
    </w:lvl>
    <w:lvl w:ilvl="3" w:tplc="2624A46C">
      <w:start w:val="1"/>
      <w:numFmt w:val="bullet"/>
      <w:lvlText w:val=""/>
      <w:lvlJc w:val="left"/>
      <w:pPr>
        <w:ind w:left="2880" w:hanging="360"/>
      </w:pPr>
      <w:rPr>
        <w:rFonts w:ascii="Symbol" w:hAnsi="Symbol" w:cs="Symbol" w:hint="default"/>
      </w:rPr>
    </w:lvl>
    <w:lvl w:ilvl="4" w:tplc="3D4AB816">
      <w:start w:val="1"/>
      <w:numFmt w:val="bullet"/>
      <w:lvlText w:val="o"/>
      <w:lvlJc w:val="left"/>
      <w:pPr>
        <w:ind w:left="3600" w:hanging="360"/>
      </w:pPr>
      <w:rPr>
        <w:rFonts w:ascii="Courier New" w:hAnsi="Courier New" w:cs="Courier New" w:hint="default"/>
      </w:rPr>
    </w:lvl>
    <w:lvl w:ilvl="5" w:tplc="AA26F024">
      <w:start w:val="1"/>
      <w:numFmt w:val="bullet"/>
      <w:lvlText w:val=""/>
      <w:lvlJc w:val="left"/>
      <w:pPr>
        <w:ind w:left="4320" w:hanging="360"/>
      </w:pPr>
      <w:rPr>
        <w:rFonts w:ascii="Wingdings" w:hAnsi="Wingdings" w:cs="Wingdings" w:hint="default"/>
      </w:rPr>
    </w:lvl>
    <w:lvl w:ilvl="6" w:tplc="222AFE80">
      <w:start w:val="1"/>
      <w:numFmt w:val="bullet"/>
      <w:lvlText w:val=""/>
      <w:lvlJc w:val="left"/>
      <w:pPr>
        <w:ind w:left="5040" w:hanging="360"/>
      </w:pPr>
      <w:rPr>
        <w:rFonts w:ascii="Symbol" w:hAnsi="Symbol" w:cs="Symbol" w:hint="default"/>
      </w:rPr>
    </w:lvl>
    <w:lvl w:ilvl="7" w:tplc="2E34D3CA">
      <w:start w:val="1"/>
      <w:numFmt w:val="bullet"/>
      <w:lvlText w:val="o"/>
      <w:lvlJc w:val="left"/>
      <w:pPr>
        <w:ind w:left="5760" w:hanging="360"/>
      </w:pPr>
      <w:rPr>
        <w:rFonts w:ascii="Courier New" w:hAnsi="Courier New" w:cs="Courier New" w:hint="default"/>
      </w:rPr>
    </w:lvl>
    <w:lvl w:ilvl="8" w:tplc="91A27DDC">
      <w:start w:val="1"/>
      <w:numFmt w:val="bullet"/>
      <w:lvlText w:val=""/>
      <w:lvlJc w:val="left"/>
      <w:pPr>
        <w:ind w:left="6480" w:hanging="360"/>
      </w:pPr>
      <w:rPr>
        <w:rFonts w:ascii="Wingdings" w:hAnsi="Wingdings" w:cs="Wingdings" w:hint="default"/>
      </w:rPr>
    </w:lvl>
  </w:abstractNum>
  <w:abstractNum w:abstractNumId="39" w15:restartNumberingAfterBreak="0">
    <w:nsid w:val="60FC60FC"/>
    <w:multiLevelType w:val="hybridMultilevel"/>
    <w:tmpl w:val="D0DAFAEE"/>
    <w:lvl w:ilvl="0" w:tplc="0D62C202">
      <w:start w:val="1"/>
      <w:numFmt w:val="bullet"/>
      <w:lvlText w:val=""/>
      <w:lvlJc w:val="left"/>
      <w:pPr>
        <w:ind w:left="720" w:hanging="360"/>
      </w:pPr>
      <w:rPr>
        <w:rFonts w:ascii="Symbol" w:hAnsi="Symbol" w:cs="Symbol" w:hint="default"/>
        <w:sz w:val="18"/>
        <w:szCs w:val="18"/>
      </w:rPr>
    </w:lvl>
    <w:lvl w:ilvl="1" w:tplc="6FC088C0">
      <w:start w:val="1"/>
      <w:numFmt w:val="bullet"/>
      <w:lvlText w:val="o"/>
      <w:lvlJc w:val="left"/>
      <w:pPr>
        <w:ind w:left="1440" w:hanging="360"/>
      </w:pPr>
      <w:rPr>
        <w:rFonts w:ascii="Courier New" w:hAnsi="Courier New" w:cs="Courier New" w:hint="default"/>
      </w:rPr>
    </w:lvl>
    <w:lvl w:ilvl="2" w:tplc="B3F650E4">
      <w:start w:val="1"/>
      <w:numFmt w:val="bullet"/>
      <w:lvlText w:val=""/>
      <w:lvlJc w:val="left"/>
      <w:pPr>
        <w:ind w:left="2160" w:hanging="360"/>
      </w:pPr>
      <w:rPr>
        <w:rFonts w:ascii="Wingdings" w:hAnsi="Wingdings" w:cs="Wingdings" w:hint="default"/>
      </w:rPr>
    </w:lvl>
    <w:lvl w:ilvl="3" w:tplc="B68ED63C">
      <w:start w:val="1"/>
      <w:numFmt w:val="bullet"/>
      <w:lvlText w:val=""/>
      <w:lvlJc w:val="left"/>
      <w:pPr>
        <w:ind w:left="2880" w:hanging="360"/>
      </w:pPr>
      <w:rPr>
        <w:rFonts w:ascii="Symbol" w:hAnsi="Symbol" w:cs="Symbol" w:hint="default"/>
      </w:rPr>
    </w:lvl>
    <w:lvl w:ilvl="4" w:tplc="332684DA">
      <w:start w:val="1"/>
      <w:numFmt w:val="bullet"/>
      <w:lvlText w:val="o"/>
      <w:lvlJc w:val="left"/>
      <w:pPr>
        <w:ind w:left="3600" w:hanging="360"/>
      </w:pPr>
      <w:rPr>
        <w:rFonts w:ascii="Courier New" w:hAnsi="Courier New" w:cs="Courier New" w:hint="default"/>
      </w:rPr>
    </w:lvl>
    <w:lvl w:ilvl="5" w:tplc="20920B6C">
      <w:start w:val="1"/>
      <w:numFmt w:val="bullet"/>
      <w:lvlText w:val=""/>
      <w:lvlJc w:val="left"/>
      <w:pPr>
        <w:ind w:left="4320" w:hanging="360"/>
      </w:pPr>
      <w:rPr>
        <w:rFonts w:ascii="Wingdings" w:hAnsi="Wingdings" w:cs="Wingdings" w:hint="default"/>
      </w:rPr>
    </w:lvl>
    <w:lvl w:ilvl="6" w:tplc="A79CA66C">
      <w:start w:val="1"/>
      <w:numFmt w:val="bullet"/>
      <w:lvlText w:val=""/>
      <w:lvlJc w:val="left"/>
      <w:pPr>
        <w:ind w:left="5040" w:hanging="360"/>
      </w:pPr>
      <w:rPr>
        <w:rFonts w:ascii="Symbol" w:hAnsi="Symbol" w:cs="Symbol" w:hint="default"/>
      </w:rPr>
    </w:lvl>
    <w:lvl w:ilvl="7" w:tplc="E758BFF0">
      <w:start w:val="1"/>
      <w:numFmt w:val="bullet"/>
      <w:lvlText w:val="o"/>
      <w:lvlJc w:val="left"/>
      <w:pPr>
        <w:ind w:left="5760" w:hanging="360"/>
      </w:pPr>
      <w:rPr>
        <w:rFonts w:ascii="Courier New" w:hAnsi="Courier New" w:cs="Courier New" w:hint="default"/>
      </w:rPr>
    </w:lvl>
    <w:lvl w:ilvl="8" w:tplc="CD1E9908">
      <w:start w:val="1"/>
      <w:numFmt w:val="bullet"/>
      <w:lvlText w:val=""/>
      <w:lvlJc w:val="left"/>
      <w:pPr>
        <w:ind w:left="6480" w:hanging="360"/>
      </w:pPr>
      <w:rPr>
        <w:rFonts w:ascii="Wingdings" w:hAnsi="Wingdings" w:cs="Wingdings" w:hint="default"/>
      </w:rPr>
    </w:lvl>
  </w:abstractNum>
  <w:abstractNum w:abstractNumId="40" w15:restartNumberingAfterBreak="0">
    <w:nsid w:val="63197BC8"/>
    <w:multiLevelType w:val="hybridMultilevel"/>
    <w:tmpl w:val="F9327CFE"/>
    <w:lvl w:ilvl="0" w:tplc="80B07C06">
      <w:start w:val="1"/>
      <w:numFmt w:val="bullet"/>
      <w:lvlText w:val=""/>
      <w:lvlJc w:val="left"/>
      <w:pPr>
        <w:ind w:left="720" w:hanging="360"/>
      </w:pPr>
      <w:rPr>
        <w:rFonts w:ascii="Symbol" w:hAnsi="Symbol" w:cs="Symbol" w:hint="default"/>
        <w:sz w:val="18"/>
        <w:szCs w:val="18"/>
      </w:rPr>
    </w:lvl>
    <w:lvl w:ilvl="1" w:tplc="9140EC2A">
      <w:start w:val="1"/>
      <w:numFmt w:val="bullet"/>
      <w:lvlText w:val="o"/>
      <w:lvlJc w:val="left"/>
      <w:pPr>
        <w:ind w:left="1440" w:hanging="360"/>
      </w:pPr>
      <w:rPr>
        <w:rFonts w:ascii="Courier New" w:hAnsi="Courier New" w:cs="Courier New" w:hint="default"/>
      </w:rPr>
    </w:lvl>
    <w:lvl w:ilvl="2" w:tplc="902C4A36">
      <w:start w:val="1"/>
      <w:numFmt w:val="bullet"/>
      <w:lvlText w:val=""/>
      <w:lvlJc w:val="left"/>
      <w:pPr>
        <w:ind w:left="2160" w:hanging="360"/>
      </w:pPr>
      <w:rPr>
        <w:rFonts w:ascii="Wingdings" w:hAnsi="Wingdings" w:cs="Wingdings" w:hint="default"/>
      </w:rPr>
    </w:lvl>
    <w:lvl w:ilvl="3" w:tplc="48484614">
      <w:start w:val="1"/>
      <w:numFmt w:val="bullet"/>
      <w:lvlText w:val=""/>
      <w:lvlJc w:val="left"/>
      <w:pPr>
        <w:ind w:left="2880" w:hanging="360"/>
      </w:pPr>
      <w:rPr>
        <w:rFonts w:ascii="Symbol" w:hAnsi="Symbol" w:cs="Symbol" w:hint="default"/>
      </w:rPr>
    </w:lvl>
    <w:lvl w:ilvl="4" w:tplc="DFCAFB7C">
      <w:start w:val="1"/>
      <w:numFmt w:val="bullet"/>
      <w:lvlText w:val="o"/>
      <w:lvlJc w:val="left"/>
      <w:pPr>
        <w:ind w:left="3600" w:hanging="360"/>
      </w:pPr>
      <w:rPr>
        <w:rFonts w:ascii="Courier New" w:hAnsi="Courier New" w:cs="Courier New" w:hint="default"/>
      </w:rPr>
    </w:lvl>
    <w:lvl w:ilvl="5" w:tplc="4CDACFF6">
      <w:start w:val="1"/>
      <w:numFmt w:val="bullet"/>
      <w:lvlText w:val=""/>
      <w:lvlJc w:val="left"/>
      <w:pPr>
        <w:ind w:left="4320" w:hanging="360"/>
      </w:pPr>
      <w:rPr>
        <w:rFonts w:ascii="Wingdings" w:hAnsi="Wingdings" w:cs="Wingdings" w:hint="default"/>
      </w:rPr>
    </w:lvl>
    <w:lvl w:ilvl="6" w:tplc="9C2A87C6">
      <w:start w:val="1"/>
      <w:numFmt w:val="bullet"/>
      <w:lvlText w:val=""/>
      <w:lvlJc w:val="left"/>
      <w:pPr>
        <w:ind w:left="5040" w:hanging="360"/>
      </w:pPr>
      <w:rPr>
        <w:rFonts w:ascii="Symbol" w:hAnsi="Symbol" w:cs="Symbol" w:hint="default"/>
      </w:rPr>
    </w:lvl>
    <w:lvl w:ilvl="7" w:tplc="3A9CEFA4">
      <w:start w:val="1"/>
      <w:numFmt w:val="bullet"/>
      <w:lvlText w:val="o"/>
      <w:lvlJc w:val="left"/>
      <w:pPr>
        <w:ind w:left="5760" w:hanging="360"/>
      </w:pPr>
      <w:rPr>
        <w:rFonts w:ascii="Courier New" w:hAnsi="Courier New" w:cs="Courier New" w:hint="default"/>
      </w:rPr>
    </w:lvl>
    <w:lvl w:ilvl="8" w:tplc="10887AEE">
      <w:start w:val="1"/>
      <w:numFmt w:val="bullet"/>
      <w:lvlText w:val=""/>
      <w:lvlJc w:val="left"/>
      <w:pPr>
        <w:ind w:left="6480" w:hanging="360"/>
      </w:pPr>
      <w:rPr>
        <w:rFonts w:ascii="Wingdings" w:hAnsi="Wingdings" w:cs="Wingdings" w:hint="default"/>
      </w:rPr>
    </w:lvl>
  </w:abstractNum>
  <w:abstractNum w:abstractNumId="41" w15:restartNumberingAfterBreak="0">
    <w:nsid w:val="6CC76F0A"/>
    <w:multiLevelType w:val="hybridMultilevel"/>
    <w:tmpl w:val="59D8313E"/>
    <w:lvl w:ilvl="0" w:tplc="6972A6AC">
      <w:start w:val="1"/>
      <w:numFmt w:val="bullet"/>
      <w:lvlText w:val=""/>
      <w:lvlJc w:val="left"/>
      <w:pPr>
        <w:ind w:left="720" w:hanging="360"/>
      </w:pPr>
      <w:rPr>
        <w:rFonts w:ascii="Symbol" w:hAnsi="Symbol" w:cs="Symbol" w:hint="default"/>
        <w:sz w:val="18"/>
        <w:szCs w:val="18"/>
      </w:rPr>
    </w:lvl>
    <w:lvl w:ilvl="1" w:tplc="8422B320">
      <w:start w:val="1"/>
      <w:numFmt w:val="bullet"/>
      <w:lvlText w:val="o"/>
      <w:lvlJc w:val="left"/>
      <w:pPr>
        <w:ind w:left="1440" w:hanging="360"/>
      </w:pPr>
      <w:rPr>
        <w:rFonts w:ascii="Courier New" w:hAnsi="Courier New" w:cs="Courier New" w:hint="default"/>
      </w:rPr>
    </w:lvl>
    <w:lvl w:ilvl="2" w:tplc="43EE5C1E">
      <w:start w:val="1"/>
      <w:numFmt w:val="bullet"/>
      <w:lvlText w:val=""/>
      <w:lvlJc w:val="left"/>
      <w:pPr>
        <w:ind w:left="2160" w:hanging="360"/>
      </w:pPr>
      <w:rPr>
        <w:rFonts w:ascii="Wingdings" w:hAnsi="Wingdings" w:cs="Wingdings" w:hint="default"/>
      </w:rPr>
    </w:lvl>
    <w:lvl w:ilvl="3" w:tplc="867EF78C">
      <w:start w:val="1"/>
      <w:numFmt w:val="bullet"/>
      <w:lvlText w:val=""/>
      <w:lvlJc w:val="left"/>
      <w:pPr>
        <w:ind w:left="2880" w:hanging="360"/>
      </w:pPr>
      <w:rPr>
        <w:rFonts w:ascii="Symbol" w:hAnsi="Symbol" w:cs="Symbol" w:hint="default"/>
      </w:rPr>
    </w:lvl>
    <w:lvl w:ilvl="4" w:tplc="82B869FC">
      <w:start w:val="1"/>
      <w:numFmt w:val="bullet"/>
      <w:lvlText w:val="o"/>
      <w:lvlJc w:val="left"/>
      <w:pPr>
        <w:ind w:left="3600" w:hanging="360"/>
      </w:pPr>
      <w:rPr>
        <w:rFonts w:ascii="Courier New" w:hAnsi="Courier New" w:cs="Courier New" w:hint="default"/>
      </w:rPr>
    </w:lvl>
    <w:lvl w:ilvl="5" w:tplc="8926EB68">
      <w:start w:val="1"/>
      <w:numFmt w:val="bullet"/>
      <w:lvlText w:val=""/>
      <w:lvlJc w:val="left"/>
      <w:pPr>
        <w:ind w:left="4320" w:hanging="360"/>
      </w:pPr>
      <w:rPr>
        <w:rFonts w:ascii="Wingdings" w:hAnsi="Wingdings" w:cs="Wingdings" w:hint="default"/>
      </w:rPr>
    </w:lvl>
    <w:lvl w:ilvl="6" w:tplc="B6043BD6">
      <w:start w:val="1"/>
      <w:numFmt w:val="bullet"/>
      <w:lvlText w:val=""/>
      <w:lvlJc w:val="left"/>
      <w:pPr>
        <w:ind w:left="5040" w:hanging="360"/>
      </w:pPr>
      <w:rPr>
        <w:rFonts w:ascii="Symbol" w:hAnsi="Symbol" w:cs="Symbol" w:hint="default"/>
      </w:rPr>
    </w:lvl>
    <w:lvl w:ilvl="7" w:tplc="EE8E4AE0">
      <w:start w:val="1"/>
      <w:numFmt w:val="bullet"/>
      <w:lvlText w:val="o"/>
      <w:lvlJc w:val="left"/>
      <w:pPr>
        <w:ind w:left="5760" w:hanging="360"/>
      </w:pPr>
      <w:rPr>
        <w:rFonts w:ascii="Courier New" w:hAnsi="Courier New" w:cs="Courier New" w:hint="default"/>
      </w:rPr>
    </w:lvl>
    <w:lvl w:ilvl="8" w:tplc="CC4AED1A">
      <w:start w:val="1"/>
      <w:numFmt w:val="bullet"/>
      <w:lvlText w:val=""/>
      <w:lvlJc w:val="left"/>
      <w:pPr>
        <w:ind w:left="6480" w:hanging="360"/>
      </w:pPr>
      <w:rPr>
        <w:rFonts w:ascii="Wingdings" w:hAnsi="Wingdings" w:cs="Wingdings" w:hint="default"/>
      </w:rPr>
    </w:lvl>
  </w:abstractNum>
  <w:abstractNum w:abstractNumId="42" w15:restartNumberingAfterBreak="0">
    <w:nsid w:val="745E180D"/>
    <w:multiLevelType w:val="hybridMultilevel"/>
    <w:tmpl w:val="BFF6C332"/>
    <w:lvl w:ilvl="0" w:tplc="D2EE9418">
      <w:start w:val="1"/>
      <w:numFmt w:val="bullet"/>
      <w:lvlText w:val=""/>
      <w:lvlJc w:val="left"/>
      <w:pPr>
        <w:ind w:left="720" w:hanging="360"/>
      </w:pPr>
      <w:rPr>
        <w:rFonts w:ascii="Symbol" w:hAnsi="Symbol" w:cs="Symbol" w:hint="default"/>
        <w:sz w:val="18"/>
        <w:szCs w:val="18"/>
      </w:rPr>
    </w:lvl>
    <w:lvl w:ilvl="1" w:tplc="EDA2DED8">
      <w:start w:val="1"/>
      <w:numFmt w:val="bullet"/>
      <w:lvlText w:val="o"/>
      <w:lvlJc w:val="left"/>
      <w:pPr>
        <w:ind w:left="1440" w:hanging="360"/>
      </w:pPr>
      <w:rPr>
        <w:rFonts w:ascii="Courier New" w:hAnsi="Courier New" w:cs="Courier New" w:hint="default"/>
      </w:rPr>
    </w:lvl>
    <w:lvl w:ilvl="2" w:tplc="9ABC90DE">
      <w:start w:val="1"/>
      <w:numFmt w:val="bullet"/>
      <w:lvlText w:val=""/>
      <w:lvlJc w:val="left"/>
      <w:pPr>
        <w:ind w:left="2160" w:hanging="360"/>
      </w:pPr>
      <w:rPr>
        <w:rFonts w:ascii="Wingdings" w:hAnsi="Wingdings" w:cs="Wingdings" w:hint="default"/>
      </w:rPr>
    </w:lvl>
    <w:lvl w:ilvl="3" w:tplc="15AA6208">
      <w:start w:val="1"/>
      <w:numFmt w:val="bullet"/>
      <w:lvlText w:val=""/>
      <w:lvlJc w:val="left"/>
      <w:pPr>
        <w:ind w:left="2880" w:hanging="360"/>
      </w:pPr>
      <w:rPr>
        <w:rFonts w:ascii="Symbol" w:hAnsi="Symbol" w:cs="Symbol" w:hint="default"/>
      </w:rPr>
    </w:lvl>
    <w:lvl w:ilvl="4" w:tplc="3F088772">
      <w:start w:val="1"/>
      <w:numFmt w:val="bullet"/>
      <w:lvlText w:val="o"/>
      <w:lvlJc w:val="left"/>
      <w:pPr>
        <w:ind w:left="3600" w:hanging="360"/>
      </w:pPr>
      <w:rPr>
        <w:rFonts w:ascii="Courier New" w:hAnsi="Courier New" w:cs="Courier New" w:hint="default"/>
      </w:rPr>
    </w:lvl>
    <w:lvl w:ilvl="5" w:tplc="BC72E032">
      <w:start w:val="1"/>
      <w:numFmt w:val="bullet"/>
      <w:lvlText w:val=""/>
      <w:lvlJc w:val="left"/>
      <w:pPr>
        <w:ind w:left="4320" w:hanging="360"/>
      </w:pPr>
      <w:rPr>
        <w:rFonts w:ascii="Wingdings" w:hAnsi="Wingdings" w:cs="Wingdings" w:hint="default"/>
      </w:rPr>
    </w:lvl>
    <w:lvl w:ilvl="6" w:tplc="8A8EDA8E">
      <w:start w:val="1"/>
      <w:numFmt w:val="bullet"/>
      <w:lvlText w:val=""/>
      <w:lvlJc w:val="left"/>
      <w:pPr>
        <w:ind w:left="5040" w:hanging="360"/>
      </w:pPr>
      <w:rPr>
        <w:rFonts w:ascii="Symbol" w:hAnsi="Symbol" w:cs="Symbol" w:hint="default"/>
      </w:rPr>
    </w:lvl>
    <w:lvl w:ilvl="7" w:tplc="18ACD176">
      <w:start w:val="1"/>
      <w:numFmt w:val="bullet"/>
      <w:lvlText w:val="o"/>
      <w:lvlJc w:val="left"/>
      <w:pPr>
        <w:ind w:left="5760" w:hanging="360"/>
      </w:pPr>
      <w:rPr>
        <w:rFonts w:ascii="Courier New" w:hAnsi="Courier New" w:cs="Courier New" w:hint="default"/>
      </w:rPr>
    </w:lvl>
    <w:lvl w:ilvl="8" w:tplc="2B34CC3C">
      <w:start w:val="1"/>
      <w:numFmt w:val="bullet"/>
      <w:lvlText w:val=""/>
      <w:lvlJc w:val="left"/>
      <w:pPr>
        <w:ind w:left="6480" w:hanging="360"/>
      </w:pPr>
      <w:rPr>
        <w:rFonts w:ascii="Wingdings" w:hAnsi="Wingdings" w:cs="Wingdings" w:hint="default"/>
      </w:rPr>
    </w:lvl>
  </w:abstractNum>
  <w:num w:numId="1">
    <w:abstractNumId w:val="25"/>
  </w:num>
  <w:num w:numId="2">
    <w:abstractNumId w:val="41"/>
  </w:num>
  <w:num w:numId="3">
    <w:abstractNumId w:val="18"/>
  </w:num>
  <w:num w:numId="4">
    <w:abstractNumId w:val="40"/>
  </w:num>
  <w:num w:numId="5">
    <w:abstractNumId w:val="38"/>
  </w:num>
  <w:num w:numId="6">
    <w:abstractNumId w:val="17"/>
  </w:num>
  <w:num w:numId="7">
    <w:abstractNumId w:val="7"/>
  </w:num>
  <w:num w:numId="8">
    <w:abstractNumId w:val="32"/>
  </w:num>
  <w:num w:numId="9">
    <w:abstractNumId w:val="24"/>
  </w:num>
  <w:num w:numId="10">
    <w:abstractNumId w:val="21"/>
  </w:num>
  <w:num w:numId="11">
    <w:abstractNumId w:val="20"/>
  </w:num>
  <w:num w:numId="12">
    <w:abstractNumId w:val="35"/>
  </w:num>
  <w:num w:numId="13">
    <w:abstractNumId w:val="13"/>
  </w:num>
  <w:num w:numId="14">
    <w:abstractNumId w:val="19"/>
  </w:num>
  <w:num w:numId="15">
    <w:abstractNumId w:val="34"/>
  </w:num>
  <w:num w:numId="16">
    <w:abstractNumId w:val="42"/>
  </w:num>
  <w:num w:numId="17">
    <w:abstractNumId w:val="4"/>
  </w:num>
  <w:num w:numId="18">
    <w:abstractNumId w:val="3"/>
  </w:num>
  <w:num w:numId="19">
    <w:abstractNumId w:val="12"/>
  </w:num>
  <w:num w:numId="20">
    <w:abstractNumId w:val="33"/>
  </w:num>
  <w:num w:numId="21">
    <w:abstractNumId w:val="14"/>
  </w:num>
  <w:num w:numId="22">
    <w:abstractNumId w:val="9"/>
  </w:num>
  <w:num w:numId="23">
    <w:abstractNumId w:val="11"/>
  </w:num>
  <w:num w:numId="24">
    <w:abstractNumId w:val="29"/>
  </w:num>
  <w:num w:numId="25">
    <w:abstractNumId w:val="30"/>
  </w:num>
  <w:num w:numId="26">
    <w:abstractNumId w:val="10"/>
  </w:num>
  <w:num w:numId="27">
    <w:abstractNumId w:val="15"/>
  </w:num>
  <w:num w:numId="28">
    <w:abstractNumId w:val="2"/>
  </w:num>
  <w:num w:numId="29">
    <w:abstractNumId w:val="23"/>
  </w:num>
  <w:num w:numId="30">
    <w:abstractNumId w:val="22"/>
  </w:num>
  <w:num w:numId="31">
    <w:abstractNumId w:val="0"/>
  </w:num>
  <w:num w:numId="32">
    <w:abstractNumId w:val="8"/>
  </w:num>
  <w:num w:numId="33">
    <w:abstractNumId w:val="16"/>
  </w:num>
  <w:num w:numId="34">
    <w:abstractNumId w:val="6"/>
  </w:num>
  <w:num w:numId="35">
    <w:abstractNumId w:val="39"/>
  </w:num>
  <w:num w:numId="36">
    <w:abstractNumId w:val="31"/>
  </w:num>
  <w:num w:numId="37">
    <w:abstractNumId w:val="5"/>
  </w:num>
  <w:num w:numId="38">
    <w:abstractNumId w:val="27"/>
  </w:num>
  <w:num w:numId="39">
    <w:abstractNumId w:val="1"/>
  </w:num>
  <w:num w:numId="40">
    <w:abstractNumId w:val="28"/>
  </w:num>
  <w:num w:numId="41">
    <w:abstractNumId w:val="36"/>
  </w:num>
  <w:num w:numId="42">
    <w:abstractNumId w:val="26"/>
  </w:num>
  <w:num w:numId="43">
    <w:abstractNumId w:val="37"/>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975C6"/>
    <w:rsid w:val="000124EF"/>
    <w:rsid w:val="00021212"/>
    <w:rsid w:val="0002512E"/>
    <w:rsid w:val="000269FD"/>
    <w:rsid w:val="00027F41"/>
    <w:rsid w:val="00037A49"/>
    <w:rsid w:val="00043DDE"/>
    <w:rsid w:val="00060278"/>
    <w:rsid w:val="00097F4A"/>
    <w:rsid w:val="000A663F"/>
    <w:rsid w:val="000B151C"/>
    <w:rsid w:val="000B6EA2"/>
    <w:rsid w:val="000C5527"/>
    <w:rsid w:val="000D2C09"/>
    <w:rsid w:val="000E76C6"/>
    <w:rsid w:val="000F67C1"/>
    <w:rsid w:val="00124E9B"/>
    <w:rsid w:val="00127127"/>
    <w:rsid w:val="00134892"/>
    <w:rsid w:val="001761C2"/>
    <w:rsid w:val="001867EE"/>
    <w:rsid w:val="001B1818"/>
    <w:rsid w:val="001B7D1E"/>
    <w:rsid w:val="001D255B"/>
    <w:rsid w:val="001D4A59"/>
    <w:rsid w:val="001E61F0"/>
    <w:rsid w:val="00204EDB"/>
    <w:rsid w:val="00234D28"/>
    <w:rsid w:val="00245169"/>
    <w:rsid w:val="00245CC4"/>
    <w:rsid w:val="00253ED0"/>
    <w:rsid w:val="002634AA"/>
    <w:rsid w:val="00274D3C"/>
    <w:rsid w:val="00284A0A"/>
    <w:rsid w:val="002A51E1"/>
    <w:rsid w:val="002D58B5"/>
    <w:rsid w:val="003104C7"/>
    <w:rsid w:val="0032055B"/>
    <w:rsid w:val="0032601A"/>
    <w:rsid w:val="0033249E"/>
    <w:rsid w:val="00334897"/>
    <w:rsid w:val="00337E4D"/>
    <w:rsid w:val="00343395"/>
    <w:rsid w:val="00381D43"/>
    <w:rsid w:val="003A0B96"/>
    <w:rsid w:val="003A1AA2"/>
    <w:rsid w:val="003C53C7"/>
    <w:rsid w:val="00401830"/>
    <w:rsid w:val="00414261"/>
    <w:rsid w:val="004453F2"/>
    <w:rsid w:val="00467A61"/>
    <w:rsid w:val="004702FB"/>
    <w:rsid w:val="00471503"/>
    <w:rsid w:val="00472786"/>
    <w:rsid w:val="00473D9F"/>
    <w:rsid w:val="0049479E"/>
    <w:rsid w:val="004B1ED0"/>
    <w:rsid w:val="004D2F9F"/>
    <w:rsid w:val="004E73F0"/>
    <w:rsid w:val="004F2927"/>
    <w:rsid w:val="0052142A"/>
    <w:rsid w:val="0053095D"/>
    <w:rsid w:val="0053510E"/>
    <w:rsid w:val="005423BF"/>
    <w:rsid w:val="00543BB2"/>
    <w:rsid w:val="00576A18"/>
    <w:rsid w:val="00583579"/>
    <w:rsid w:val="00593C62"/>
    <w:rsid w:val="005A254D"/>
    <w:rsid w:val="005A3FB1"/>
    <w:rsid w:val="005B6195"/>
    <w:rsid w:val="005C5913"/>
    <w:rsid w:val="005D04AA"/>
    <w:rsid w:val="00615819"/>
    <w:rsid w:val="006347C3"/>
    <w:rsid w:val="00635746"/>
    <w:rsid w:val="0064092C"/>
    <w:rsid w:val="00690071"/>
    <w:rsid w:val="006975C6"/>
    <w:rsid w:val="006A03F7"/>
    <w:rsid w:val="006A5918"/>
    <w:rsid w:val="006B2042"/>
    <w:rsid w:val="006B2936"/>
    <w:rsid w:val="006B5A18"/>
    <w:rsid w:val="006E27E1"/>
    <w:rsid w:val="006F1DA5"/>
    <w:rsid w:val="00704013"/>
    <w:rsid w:val="007109D5"/>
    <w:rsid w:val="00723EE1"/>
    <w:rsid w:val="00785A88"/>
    <w:rsid w:val="00785F39"/>
    <w:rsid w:val="007A5C2C"/>
    <w:rsid w:val="007C3EA0"/>
    <w:rsid w:val="007D6FB3"/>
    <w:rsid w:val="007E0E83"/>
    <w:rsid w:val="007E4EE6"/>
    <w:rsid w:val="007F4BBD"/>
    <w:rsid w:val="00810B51"/>
    <w:rsid w:val="008278F5"/>
    <w:rsid w:val="00836E1F"/>
    <w:rsid w:val="008505E8"/>
    <w:rsid w:val="0085598B"/>
    <w:rsid w:val="00855B19"/>
    <w:rsid w:val="00874485"/>
    <w:rsid w:val="00893465"/>
    <w:rsid w:val="008A1168"/>
    <w:rsid w:val="008A2491"/>
    <w:rsid w:val="008B72CE"/>
    <w:rsid w:val="008C5D6D"/>
    <w:rsid w:val="008D66D6"/>
    <w:rsid w:val="008E3190"/>
    <w:rsid w:val="00923DD9"/>
    <w:rsid w:val="00930868"/>
    <w:rsid w:val="00955B66"/>
    <w:rsid w:val="00960022"/>
    <w:rsid w:val="009711D4"/>
    <w:rsid w:val="00984550"/>
    <w:rsid w:val="009A701D"/>
    <w:rsid w:val="00A24E2F"/>
    <w:rsid w:val="00A36726"/>
    <w:rsid w:val="00A518E2"/>
    <w:rsid w:val="00A52459"/>
    <w:rsid w:val="00A53BAA"/>
    <w:rsid w:val="00AB47E7"/>
    <w:rsid w:val="00AE6689"/>
    <w:rsid w:val="00AF0D3C"/>
    <w:rsid w:val="00AF7FB0"/>
    <w:rsid w:val="00B05771"/>
    <w:rsid w:val="00B169F3"/>
    <w:rsid w:val="00B25A4D"/>
    <w:rsid w:val="00B265E3"/>
    <w:rsid w:val="00B63FF7"/>
    <w:rsid w:val="00B661F4"/>
    <w:rsid w:val="00B757D1"/>
    <w:rsid w:val="00B87BC3"/>
    <w:rsid w:val="00B90B57"/>
    <w:rsid w:val="00B93434"/>
    <w:rsid w:val="00B936C7"/>
    <w:rsid w:val="00BB2A35"/>
    <w:rsid w:val="00BB3396"/>
    <w:rsid w:val="00BC2D61"/>
    <w:rsid w:val="00BC759A"/>
    <w:rsid w:val="00BD010D"/>
    <w:rsid w:val="00BE1F86"/>
    <w:rsid w:val="00BF1D33"/>
    <w:rsid w:val="00C003DE"/>
    <w:rsid w:val="00C02EF0"/>
    <w:rsid w:val="00C125C6"/>
    <w:rsid w:val="00C224AC"/>
    <w:rsid w:val="00C24613"/>
    <w:rsid w:val="00C315C9"/>
    <w:rsid w:val="00C4793C"/>
    <w:rsid w:val="00C63C9F"/>
    <w:rsid w:val="00C7678E"/>
    <w:rsid w:val="00CB2111"/>
    <w:rsid w:val="00CB7954"/>
    <w:rsid w:val="00CC0569"/>
    <w:rsid w:val="00CD6E25"/>
    <w:rsid w:val="00CF731C"/>
    <w:rsid w:val="00D17340"/>
    <w:rsid w:val="00D34BA4"/>
    <w:rsid w:val="00D379CF"/>
    <w:rsid w:val="00D50275"/>
    <w:rsid w:val="00D60A0B"/>
    <w:rsid w:val="00D7467F"/>
    <w:rsid w:val="00D931BF"/>
    <w:rsid w:val="00DA6079"/>
    <w:rsid w:val="00DD2FA1"/>
    <w:rsid w:val="00DD6962"/>
    <w:rsid w:val="00DF6E71"/>
    <w:rsid w:val="00E55B9D"/>
    <w:rsid w:val="00E62948"/>
    <w:rsid w:val="00E82BED"/>
    <w:rsid w:val="00ED41BC"/>
    <w:rsid w:val="00EF3AE5"/>
    <w:rsid w:val="00EF79A4"/>
    <w:rsid w:val="00F02819"/>
    <w:rsid w:val="00F357D0"/>
    <w:rsid w:val="00F45030"/>
    <w:rsid w:val="00F61391"/>
    <w:rsid w:val="00F663AE"/>
    <w:rsid w:val="00F67146"/>
    <w:rsid w:val="00F851F3"/>
    <w:rsid w:val="00FA0090"/>
    <w:rsid w:val="00FB3258"/>
    <w:rsid w:val="00FC2646"/>
    <w:rsid w:val="00FD2770"/>
    <w:rsid w:val="00FF7BF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E56A02"/>
  <w15:docId w15:val="{682603A8-4803-D149-9AB9-678137116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3A1AA2"/>
    <w:rPr>
      <w:rFonts w:ascii="Helvetica" w:hAnsi="Helvetica"/>
    </w:rPr>
  </w:style>
  <w:style w:type="paragraph" w:styleId="Heading1">
    <w:name w:val="heading 1"/>
    <w:basedOn w:val="Normal"/>
    <w:next w:val="Normal"/>
    <w:link w:val="Heading1Char1"/>
    <w:uiPriority w:val="9"/>
    <w:qFormat/>
    <w:rsid w:val="006975C6"/>
    <w:pPr>
      <w:keepNext/>
      <w:keepLines/>
      <w:spacing w:before="360" w:after="0"/>
      <w:outlineLvl w:val="0"/>
    </w:pPr>
    <w:rPr>
      <w:rFonts w:eastAsiaTheme="majorEastAsia" w:cstheme="majorBidi"/>
      <w:b/>
      <w:bCs/>
      <w:sz w:val="26"/>
      <w:szCs w:val="28"/>
    </w:rPr>
  </w:style>
  <w:style w:type="paragraph" w:styleId="Heading2">
    <w:name w:val="heading 2"/>
    <w:basedOn w:val="Normal"/>
    <w:next w:val="Normal"/>
    <w:link w:val="Heading2Char1"/>
    <w:uiPriority w:val="9"/>
    <w:unhideWhenUsed/>
    <w:qFormat/>
    <w:rsid w:val="006975C6"/>
    <w:pPr>
      <w:keepNext/>
      <w:keepLines/>
      <w:spacing w:before="200" w:after="0"/>
      <w:outlineLvl w:val="1"/>
    </w:pPr>
    <w:rPr>
      <w:rFonts w:eastAsiaTheme="majorEastAsia" w:cstheme="majorBidi"/>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rsid w:val="003A1AA2"/>
    <w:pPr>
      <w:spacing w:after="0" w:line="240" w:lineRule="auto"/>
    </w:pPr>
    <w:rPr>
      <w:rFonts w:ascii="Helvetica" w:hAnsi="Helvetica"/>
      <w:sz w:val="18"/>
    </w:rPr>
  </w:style>
  <w:style w:type="paragraph" w:customStyle="1" w:styleId="Paragraf">
    <w:name w:val="Paragraf"/>
    <w:basedOn w:val="Normal"/>
    <w:link w:val="ParagrafChar"/>
    <w:qFormat/>
    <w:rsid w:val="006975C6"/>
    <w:pPr>
      <w:spacing w:before="120" w:after="120"/>
    </w:pPr>
    <w:rPr>
      <w:sz w:val="18"/>
      <w:szCs w:val="18"/>
    </w:rPr>
  </w:style>
  <w:style w:type="character" w:customStyle="1" w:styleId="Heading1Char">
    <w:name w:val="Heading 1 Char"/>
    <w:basedOn w:val="DefaultParagraphFont"/>
    <w:uiPriority w:val="9"/>
    <w:rsid w:val="006975C6"/>
    <w:rPr>
      <w:rFonts w:ascii="Helvetica" w:eastAsiaTheme="majorEastAsia" w:hAnsi="Helvetica" w:cstheme="majorBidi"/>
      <w:b/>
      <w:bCs/>
      <w:sz w:val="26"/>
      <w:szCs w:val="28"/>
    </w:rPr>
  </w:style>
  <w:style w:type="character" w:customStyle="1" w:styleId="ParagrafChar">
    <w:name w:val="Paragraf Char"/>
    <w:basedOn w:val="DefaultParagraphFont"/>
    <w:link w:val="Paragraf"/>
    <w:rsid w:val="006975C6"/>
    <w:rPr>
      <w:rFonts w:ascii="Helvetica" w:hAnsi="Helvetica"/>
      <w:sz w:val="18"/>
      <w:szCs w:val="18"/>
    </w:rPr>
  </w:style>
  <w:style w:type="character" w:customStyle="1" w:styleId="Heading2Char">
    <w:name w:val="Heading 2 Char"/>
    <w:basedOn w:val="DefaultParagraphFont"/>
    <w:uiPriority w:val="9"/>
    <w:rsid w:val="006975C6"/>
    <w:rPr>
      <w:rFonts w:ascii="Helvetica" w:eastAsiaTheme="majorEastAsia" w:hAnsi="Helvetica" w:cstheme="majorBidi"/>
      <w:b/>
      <w:bCs/>
      <w:szCs w:val="26"/>
    </w:rPr>
  </w:style>
  <w:style w:type="paragraph" w:styleId="Header">
    <w:name w:val="header"/>
    <w:basedOn w:val="Normal"/>
    <w:link w:val="HeaderChar1"/>
    <w:uiPriority w:val="99"/>
    <w:unhideWhenUsed/>
    <w:rsid w:val="006975C6"/>
    <w:pPr>
      <w:tabs>
        <w:tab w:val="center" w:pos="4536"/>
        <w:tab w:val="right" w:pos="9072"/>
      </w:tabs>
      <w:spacing w:after="0" w:line="240" w:lineRule="auto"/>
    </w:pPr>
  </w:style>
  <w:style w:type="character" w:customStyle="1" w:styleId="HeaderChar">
    <w:name w:val="Header Char"/>
    <w:basedOn w:val="DefaultParagraphFont"/>
    <w:uiPriority w:val="99"/>
    <w:rsid w:val="006975C6"/>
    <w:rPr>
      <w:rFonts w:ascii="Helvetica" w:hAnsi="Helvetica"/>
    </w:rPr>
  </w:style>
  <w:style w:type="paragraph" w:styleId="Footer">
    <w:name w:val="footer"/>
    <w:basedOn w:val="Normal"/>
    <w:link w:val="FooterChar1"/>
    <w:uiPriority w:val="99"/>
    <w:unhideWhenUsed/>
    <w:rsid w:val="006975C6"/>
    <w:pPr>
      <w:tabs>
        <w:tab w:val="center" w:pos="4536"/>
        <w:tab w:val="right" w:pos="9072"/>
      </w:tabs>
      <w:spacing w:after="0" w:line="240" w:lineRule="auto"/>
    </w:pPr>
  </w:style>
  <w:style w:type="character" w:customStyle="1" w:styleId="FooterChar">
    <w:name w:val="Footer Char"/>
    <w:basedOn w:val="DefaultParagraphFont"/>
    <w:uiPriority w:val="99"/>
    <w:rsid w:val="006975C6"/>
    <w:rPr>
      <w:rFonts w:ascii="Helvetica" w:hAnsi="Helvetica"/>
    </w:rPr>
  </w:style>
  <w:style w:type="paragraph" w:styleId="BalloonText">
    <w:name w:val="Balloon Text"/>
    <w:basedOn w:val="Normal"/>
    <w:link w:val="BalloonTextChar1"/>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DefaultParagraphFont"/>
    <w:uiPriority w:val="99"/>
    <w:semiHidden/>
    <w:rsid w:val="006975C6"/>
    <w:rPr>
      <w:rFonts w:ascii="Tahoma" w:hAnsi="Tahoma" w:cs="Tahoma"/>
      <w:sz w:val="16"/>
      <w:szCs w:val="16"/>
    </w:rPr>
  </w:style>
  <w:style w:type="table" w:styleId="TableGrid">
    <w:name w:val="Table Grid"/>
    <w:basedOn w:val="TableNormal"/>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aliases w:val="Progmbh"/>
    <w:basedOn w:val="TableNormal"/>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ormal"/>
    <w:uiPriority w:val="34"/>
    <w:qFormat/>
    <w:rsid w:val="00DF064E"/>
    <w:pPr>
      <w:ind w:left="720"/>
      <w:contextualSpacing/>
    </w:pPr>
  </w:style>
  <w:style w:type="paragraph" w:customStyle="1" w:styleId="TitlePHPDOCX">
    <w:name w:val="Title PHPDOCX"/>
    <w:basedOn w:val="Normal"/>
    <w:next w:val="Normal"/>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Heading1Char1">
    <w:name w:val="Heading 1 Char1"/>
    <w:basedOn w:val="DefaultParagraphFont"/>
    <w:link w:val="Heading1"/>
    <w:uiPriority w:val="9"/>
    <w:rsid w:val="006975C6"/>
    <w:rPr>
      <w:rFonts w:ascii="Helvetica" w:eastAsiaTheme="majorEastAsia" w:hAnsi="Helvetica" w:cstheme="majorBidi"/>
      <w:b/>
      <w:bCs/>
      <w:sz w:val="26"/>
      <w:szCs w:val="28"/>
    </w:rPr>
  </w:style>
  <w:style w:type="character" w:customStyle="1" w:styleId="Heading2Char1">
    <w:name w:val="Heading 2 Char1"/>
    <w:basedOn w:val="DefaultParagraphFont"/>
    <w:link w:val="Heading2"/>
    <w:uiPriority w:val="9"/>
    <w:rsid w:val="006975C6"/>
    <w:rPr>
      <w:rFonts w:ascii="Helvetica" w:eastAsiaTheme="majorEastAsia" w:hAnsi="Helvetica" w:cstheme="majorBidi"/>
      <w:b/>
      <w:bCs/>
      <w:szCs w:val="26"/>
    </w:rPr>
  </w:style>
  <w:style w:type="character" w:customStyle="1" w:styleId="HeaderChar1">
    <w:name w:val="Header Char1"/>
    <w:basedOn w:val="DefaultParagraphFont"/>
    <w:link w:val="Header"/>
    <w:uiPriority w:val="99"/>
    <w:rsid w:val="006975C6"/>
    <w:rPr>
      <w:rFonts w:ascii="Helvetica" w:hAnsi="Helvetica"/>
    </w:rPr>
  </w:style>
  <w:style w:type="character" w:customStyle="1" w:styleId="FooterChar1">
    <w:name w:val="Footer Char1"/>
    <w:basedOn w:val="DefaultParagraphFont"/>
    <w:link w:val="Footer"/>
    <w:uiPriority w:val="99"/>
    <w:rsid w:val="006975C6"/>
    <w:rPr>
      <w:rFonts w:ascii="Helvetica" w:hAnsi="Helvetica"/>
    </w:rPr>
  </w:style>
  <w:style w:type="character" w:customStyle="1" w:styleId="BalloonTextChar1">
    <w:name w:val="Balloon Text Char1"/>
    <w:basedOn w:val="DefaultParagraphFont"/>
    <w:link w:val="BalloonText"/>
    <w:uiPriority w:val="99"/>
    <w:semiHidden/>
    <w:rsid w:val="006975C6"/>
    <w:rPr>
      <w:rFonts w:ascii="Tahoma" w:hAnsi="Tahoma" w:cs="Tahoma"/>
      <w:sz w:val="16"/>
      <w:szCs w:val="16"/>
    </w:rPr>
  </w:style>
  <w:style w:type="paragraph" w:styleId="ListParagraph">
    <w:name w:val="List Paragraph"/>
    <w:basedOn w:val="Normal"/>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ormal"/>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paragraph" w:styleId="FootnoteText">
    <w:name w:val="footnote text"/>
    <w:basedOn w:val="Normal"/>
    <w:link w:val="FootnoteTextChar"/>
    <w:uiPriority w:val="99"/>
    <w:semiHidden/>
    <w:unhideWhenUsed/>
    <w:rsid w:val="00B90B5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90B57"/>
    <w:rPr>
      <w:rFonts w:ascii="Helvetica" w:hAnsi="Helvetica"/>
      <w:sz w:val="20"/>
      <w:szCs w:val="20"/>
    </w:rPr>
  </w:style>
  <w:style w:type="character" w:styleId="FootnoteReference">
    <w:name w:val="footnote reference"/>
    <w:basedOn w:val="DefaultParagraphFont"/>
    <w:uiPriority w:val="99"/>
    <w:semiHidden/>
    <w:unhideWhenUsed/>
    <w:rsid w:val="00B90B57"/>
    <w:rPr>
      <w:vertAlign w:val="superscript"/>
    </w:rPr>
  </w:style>
  <w:style w:type="character" w:styleId="Hyperlink">
    <w:name w:val="Hyperlink"/>
    <w:uiPriority w:val="99"/>
    <w:unhideWhenUsed/>
    <w:rsid w:val="001867EE"/>
    <w:rPr>
      <w:rFonts w:ascii="Times New Roman" w:hAnsi="Times New Roman" w:cs="Times New Roman" w:hint="default"/>
      <w:color w:val="0000FF"/>
      <w:u w:val="single"/>
    </w:rPr>
  </w:style>
  <w:style w:type="paragraph" w:customStyle="1" w:styleId="osnovno">
    <w:name w:val="osnovno"/>
    <w:basedOn w:val="Normal"/>
    <w:rsid w:val="001867EE"/>
    <w:pPr>
      <w:spacing w:after="0" w:line="240" w:lineRule="auto"/>
      <w:jc w:val="both"/>
    </w:pPr>
    <w:rPr>
      <w:rFonts w:ascii="Times New Roman" w:eastAsia="Times New Roman" w:hAnsi="Times New Roman" w:cs="Times New Roman"/>
      <w:sz w:val="24"/>
      <w:szCs w:val="20"/>
    </w:rPr>
  </w:style>
  <w:style w:type="character" w:styleId="CommentReference">
    <w:name w:val="annotation reference"/>
    <w:basedOn w:val="DefaultParagraphFont"/>
    <w:uiPriority w:val="99"/>
    <w:semiHidden/>
    <w:unhideWhenUsed/>
    <w:rsid w:val="00B25A4D"/>
    <w:rPr>
      <w:sz w:val="16"/>
      <w:szCs w:val="16"/>
    </w:rPr>
  </w:style>
  <w:style w:type="paragraph" w:styleId="CommentText">
    <w:name w:val="annotation text"/>
    <w:basedOn w:val="Normal"/>
    <w:link w:val="CommentTextChar"/>
    <w:uiPriority w:val="99"/>
    <w:semiHidden/>
    <w:unhideWhenUsed/>
    <w:rsid w:val="00B25A4D"/>
    <w:pPr>
      <w:spacing w:line="240" w:lineRule="auto"/>
    </w:pPr>
    <w:rPr>
      <w:sz w:val="20"/>
      <w:szCs w:val="20"/>
    </w:rPr>
  </w:style>
  <w:style w:type="character" w:customStyle="1" w:styleId="CommentTextChar">
    <w:name w:val="Comment Text Char"/>
    <w:basedOn w:val="DefaultParagraphFont"/>
    <w:link w:val="CommentText"/>
    <w:uiPriority w:val="99"/>
    <w:semiHidden/>
    <w:rsid w:val="00B25A4D"/>
    <w:rPr>
      <w:rFonts w:ascii="Helvetica" w:hAnsi="Helvetica"/>
      <w:sz w:val="20"/>
      <w:szCs w:val="20"/>
    </w:rPr>
  </w:style>
  <w:style w:type="paragraph" w:styleId="CommentSubject">
    <w:name w:val="annotation subject"/>
    <w:basedOn w:val="CommentText"/>
    <w:next w:val="CommentText"/>
    <w:link w:val="CommentSubjectChar"/>
    <w:uiPriority w:val="99"/>
    <w:semiHidden/>
    <w:unhideWhenUsed/>
    <w:rsid w:val="00B25A4D"/>
    <w:rPr>
      <w:b/>
      <w:bCs/>
    </w:rPr>
  </w:style>
  <w:style w:type="character" w:customStyle="1" w:styleId="CommentSubjectChar">
    <w:name w:val="Comment Subject Char"/>
    <w:basedOn w:val="CommentTextChar"/>
    <w:link w:val="CommentSubject"/>
    <w:uiPriority w:val="99"/>
    <w:semiHidden/>
    <w:rsid w:val="00B25A4D"/>
    <w:rPr>
      <w:rFonts w:ascii="Helvetica" w:hAnsi="Helvetica"/>
      <w:b/>
      <w:bCs/>
      <w:sz w:val="20"/>
      <w:szCs w:val="20"/>
    </w:rPr>
  </w:style>
  <w:style w:type="paragraph" w:styleId="Revision">
    <w:name w:val="Revision"/>
    <w:hidden/>
    <w:uiPriority w:val="99"/>
    <w:semiHidden/>
    <w:rsid w:val="006A03F7"/>
    <w:pPr>
      <w:spacing w:after="0" w:line="240" w:lineRule="auto"/>
    </w:pPr>
    <w:rPr>
      <w:rFonts w:ascii="Helvetica" w:hAnsi="Helveti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footer" Target="footer10.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8.xml"/><Relationship Id="rId20"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19" Type="http://schemas.openxmlformats.org/officeDocument/2006/relationships/footer" Target="footer1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BF812E-99C6-084E-8170-8B79D9EC4C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29</Pages>
  <Words>8925</Words>
  <Characters>50878</Characters>
  <Application>Microsoft Office Word</Application>
  <DocSecurity>0</DocSecurity>
  <Lines>423</Lines>
  <Paragraphs>119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59684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Matjaž Mihelčič</cp:lastModifiedBy>
  <cp:revision>4</cp:revision>
  <dcterms:created xsi:type="dcterms:W3CDTF">2018-03-20T08:30:00Z</dcterms:created>
  <dcterms:modified xsi:type="dcterms:W3CDTF">2018-04-03T11:03:00Z</dcterms:modified>
</cp:coreProperties>
</file>